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0C" w:rsidRPr="004F6A70" w:rsidRDefault="00D5310C" w:rsidP="004F6A70"/>
    <w:p w:rsidR="00EB6958" w:rsidRPr="004F6A70" w:rsidRDefault="001A1767" w:rsidP="001A1767">
      <w:pPr>
        <w:jc w:val="center"/>
      </w:pPr>
      <w:r>
        <w:t>Tótkomlós</w:t>
      </w:r>
      <w:r w:rsidR="00EB6958" w:rsidRPr="004F6A70">
        <w:t xml:space="preserve"> Város Önkormányzata Képviselő-testületének</w:t>
      </w:r>
    </w:p>
    <w:p w:rsidR="00EB6958" w:rsidRPr="004F6A70" w:rsidRDefault="000A45CD" w:rsidP="001A1767">
      <w:pPr>
        <w:jc w:val="center"/>
      </w:pPr>
      <w:r w:rsidRPr="004F6A70">
        <w:t>..</w:t>
      </w:r>
      <w:proofErr w:type="gramStart"/>
      <w:r w:rsidRPr="004F6A70">
        <w:t>........</w:t>
      </w:r>
      <w:proofErr w:type="gramEnd"/>
      <w:r w:rsidR="00EB6958" w:rsidRPr="004F6A70">
        <w:t>/20</w:t>
      </w:r>
      <w:r w:rsidR="00A378D1" w:rsidRPr="004F6A70">
        <w:t>11</w:t>
      </w:r>
      <w:r w:rsidR="00EB6958" w:rsidRPr="004F6A70">
        <w:t>. (</w:t>
      </w:r>
      <w:r w:rsidRPr="004F6A70">
        <w:t>.</w:t>
      </w:r>
      <w:proofErr w:type="gramStart"/>
      <w:r w:rsidRPr="004F6A70">
        <w:t>....</w:t>
      </w:r>
      <w:proofErr w:type="gramEnd"/>
      <w:r w:rsidR="00EB6958" w:rsidRPr="004F6A70">
        <w:t xml:space="preserve">) </w:t>
      </w:r>
      <w:r w:rsidRPr="004F6A70">
        <w:t>önkormányzati r</w:t>
      </w:r>
      <w:r w:rsidR="00EB6958" w:rsidRPr="004F6A70">
        <w:t>endelet</w:t>
      </w:r>
      <w:r w:rsidRPr="004F6A70">
        <w:t>e</w:t>
      </w:r>
    </w:p>
    <w:p w:rsidR="00EB6958" w:rsidRPr="004F6A70" w:rsidRDefault="001A1767" w:rsidP="001A1767">
      <w:pPr>
        <w:jc w:val="center"/>
      </w:pPr>
      <w:r>
        <w:t>Tótkomlós</w:t>
      </w:r>
      <w:r w:rsidR="00EB6958" w:rsidRPr="004F6A70">
        <w:t xml:space="preserve"> Város </w:t>
      </w:r>
      <w:r>
        <w:t>Önkormányzat</w:t>
      </w:r>
      <w:r w:rsidR="0045720E">
        <w:t>a</w:t>
      </w:r>
      <w:r w:rsidR="00546876" w:rsidRPr="004F6A70">
        <w:t xml:space="preserve"> </w:t>
      </w:r>
      <w:r w:rsidR="00EB6958" w:rsidRPr="004F6A70">
        <w:t>Képviselő-testületének és szerveinek</w:t>
      </w:r>
    </w:p>
    <w:p w:rsidR="00EB6958" w:rsidRPr="004F6A70" w:rsidRDefault="00EB6958" w:rsidP="001A1767">
      <w:pPr>
        <w:jc w:val="center"/>
      </w:pPr>
      <w:r w:rsidRPr="004F6A70">
        <w:t>Szerv</w:t>
      </w:r>
      <w:r w:rsidR="0045720E">
        <w:t>ezeti és Működési Szabályzatáról</w:t>
      </w:r>
    </w:p>
    <w:p w:rsidR="001A1767" w:rsidRDefault="001A1767" w:rsidP="001A1767">
      <w:pPr>
        <w:jc w:val="center"/>
        <w:rPr>
          <w:b/>
          <w:i/>
        </w:rPr>
      </w:pPr>
    </w:p>
    <w:p w:rsidR="00E04F24" w:rsidRPr="001A1767" w:rsidRDefault="00E04F24" w:rsidP="001A1767">
      <w:pPr>
        <w:jc w:val="center"/>
        <w:rPr>
          <w:b/>
          <w:i/>
        </w:rPr>
      </w:pPr>
      <w:r w:rsidRPr="001A1767">
        <w:rPr>
          <w:b/>
          <w:i/>
        </w:rPr>
        <w:t>(tervezet)</w:t>
      </w:r>
    </w:p>
    <w:p w:rsidR="000A45CD" w:rsidRPr="00B15B04" w:rsidRDefault="000A45CD" w:rsidP="00EB6958">
      <w:pPr>
        <w:jc w:val="center"/>
        <w:rPr>
          <w:b/>
          <w:lang w:val="pt-BR"/>
        </w:rPr>
      </w:pPr>
    </w:p>
    <w:p w:rsidR="00EB6958" w:rsidRPr="00F3197D" w:rsidRDefault="001A1767" w:rsidP="00EB6958">
      <w:pPr>
        <w:jc w:val="both"/>
        <w:rPr>
          <w:color w:val="000000"/>
          <w:lang w:val="pt-BR"/>
        </w:rPr>
      </w:pPr>
      <w:r w:rsidRPr="00F3197D">
        <w:rPr>
          <w:color w:val="000000"/>
          <w:lang w:val="pt-BR"/>
        </w:rPr>
        <w:t>Tótkomlós</w:t>
      </w:r>
      <w:r w:rsidR="00EB6958" w:rsidRPr="00F3197D">
        <w:rPr>
          <w:color w:val="000000"/>
          <w:lang w:val="pt-BR"/>
        </w:rPr>
        <w:t xml:space="preserve"> Város Önkormányzat</w:t>
      </w:r>
      <w:r w:rsidR="009B215B" w:rsidRPr="00F3197D">
        <w:rPr>
          <w:color w:val="000000"/>
          <w:lang w:val="pt-BR"/>
        </w:rPr>
        <w:t>ának</w:t>
      </w:r>
      <w:r w:rsidR="00EB6958" w:rsidRPr="00F3197D">
        <w:rPr>
          <w:color w:val="000000"/>
          <w:lang w:val="pt-BR"/>
        </w:rPr>
        <w:t xml:space="preserve"> Képviselő-test</w:t>
      </w:r>
      <w:r w:rsidRPr="00F3197D">
        <w:rPr>
          <w:color w:val="000000"/>
          <w:lang w:val="pt-BR"/>
        </w:rPr>
        <w:t>ület</w:t>
      </w:r>
      <w:r w:rsidR="006E5DFC" w:rsidRPr="00F3197D">
        <w:rPr>
          <w:color w:val="000000"/>
          <w:lang w:val="pt-BR"/>
        </w:rPr>
        <w:t>e</w:t>
      </w:r>
      <w:r w:rsidR="005579D4" w:rsidRPr="00F3197D">
        <w:rPr>
          <w:color w:val="000000"/>
          <w:lang w:val="pt-BR"/>
        </w:rPr>
        <w:t xml:space="preserve"> </w:t>
      </w:r>
      <w:r w:rsidR="006E5DFC" w:rsidRPr="00F3197D">
        <w:rPr>
          <w:color w:val="000000"/>
          <w:lang w:val="pt-BR"/>
        </w:rPr>
        <w:t xml:space="preserve">a helyi önkormányzatokról szóló 1990. évi LXV. törvény </w:t>
      </w:r>
      <w:r w:rsidR="00870BAA">
        <w:rPr>
          <w:color w:val="000000"/>
          <w:lang w:val="pt-BR"/>
        </w:rPr>
        <w:t xml:space="preserve">16. § (1) bekezdésében és </w:t>
      </w:r>
      <w:r w:rsidR="009B678C" w:rsidRPr="00F3197D">
        <w:rPr>
          <w:color w:val="000000"/>
          <w:lang w:val="pt-BR"/>
        </w:rPr>
        <w:t xml:space="preserve">18. § (1) bekezdésében </w:t>
      </w:r>
      <w:r w:rsidR="00870BAA">
        <w:rPr>
          <w:color w:val="000000"/>
          <w:lang w:val="pt-BR"/>
        </w:rPr>
        <w:t xml:space="preserve">kapott </w:t>
      </w:r>
      <w:r w:rsidR="006E5DFC" w:rsidRPr="00F3197D">
        <w:rPr>
          <w:color w:val="000000"/>
          <w:lang w:val="pt-BR"/>
        </w:rPr>
        <w:t xml:space="preserve"> felhatalmazás alapján</w:t>
      </w:r>
      <w:r w:rsidR="00870BAA">
        <w:rPr>
          <w:color w:val="000000"/>
          <w:lang w:val="pt-BR"/>
        </w:rPr>
        <w:t>,</w:t>
      </w:r>
      <w:r w:rsidR="006E5DFC" w:rsidRPr="00F3197D">
        <w:rPr>
          <w:color w:val="000000"/>
          <w:lang w:val="pt-BR"/>
        </w:rPr>
        <w:t xml:space="preserve"> </w:t>
      </w:r>
      <w:r w:rsidR="00EB6958" w:rsidRPr="00F3197D">
        <w:rPr>
          <w:color w:val="000000"/>
          <w:lang w:val="pt-BR"/>
        </w:rPr>
        <w:t xml:space="preserve">a </w:t>
      </w:r>
      <w:r w:rsidR="00B547FF" w:rsidRPr="00F3197D">
        <w:rPr>
          <w:color w:val="000000"/>
          <w:lang w:val="pt-BR"/>
        </w:rPr>
        <w:t>Magyar Köztársaság Alkotmányáról szóló 1949. évi XX. törvény 44/A. §</w:t>
      </w:r>
      <w:r w:rsidR="0023378E" w:rsidRPr="00F3197D">
        <w:rPr>
          <w:color w:val="000000"/>
          <w:lang w:val="pt-BR"/>
        </w:rPr>
        <w:t xml:space="preserve"> (1)</w:t>
      </w:r>
      <w:r w:rsidR="00CD1D68" w:rsidRPr="00F3197D">
        <w:rPr>
          <w:color w:val="000000"/>
          <w:lang w:val="pt-BR"/>
        </w:rPr>
        <w:t xml:space="preserve"> bekezdés </w:t>
      </w:r>
      <w:r w:rsidR="00CD1D68" w:rsidRPr="00F3197D">
        <w:rPr>
          <w:i/>
          <w:color w:val="000000"/>
          <w:lang w:val="pt-BR"/>
        </w:rPr>
        <w:t>e)</w:t>
      </w:r>
      <w:r w:rsidR="00CD1D68" w:rsidRPr="00F3197D">
        <w:rPr>
          <w:color w:val="000000"/>
          <w:lang w:val="pt-BR"/>
        </w:rPr>
        <w:t xml:space="preserve"> pontjában</w:t>
      </w:r>
      <w:r w:rsidR="00870BAA">
        <w:rPr>
          <w:color w:val="000000"/>
          <w:lang w:val="pt-BR"/>
        </w:rPr>
        <w:t xml:space="preserve">, valamint a helyi önkormányzatokról szóló 1990. évi LXV. törvény 1. § (6) bekezdés </w:t>
      </w:r>
      <w:r w:rsidR="00870BAA" w:rsidRPr="00870BAA">
        <w:rPr>
          <w:i/>
          <w:color w:val="000000"/>
          <w:lang w:val="pt-BR"/>
        </w:rPr>
        <w:t>a)</w:t>
      </w:r>
      <w:r w:rsidR="00870BAA">
        <w:rPr>
          <w:color w:val="000000"/>
          <w:lang w:val="pt-BR"/>
        </w:rPr>
        <w:t xml:space="preserve"> pontjában foglalt</w:t>
      </w:r>
      <w:r w:rsidR="006E5DFC" w:rsidRPr="00F3197D">
        <w:rPr>
          <w:color w:val="000000"/>
          <w:lang w:val="pt-BR"/>
        </w:rPr>
        <w:t xml:space="preserve"> feladatkörében</w:t>
      </w:r>
      <w:r w:rsidR="009B215B" w:rsidRPr="00F3197D">
        <w:rPr>
          <w:color w:val="000000"/>
          <w:lang w:val="pt-BR"/>
        </w:rPr>
        <w:t xml:space="preserve"> </w:t>
      </w:r>
      <w:r w:rsidR="009B678C" w:rsidRPr="00F3197D">
        <w:rPr>
          <w:color w:val="000000"/>
          <w:lang w:val="pt-BR"/>
        </w:rPr>
        <w:t xml:space="preserve">eljárva </w:t>
      </w:r>
      <w:r w:rsidR="00EB6958" w:rsidRPr="00F3197D">
        <w:rPr>
          <w:color w:val="000000"/>
          <w:lang w:val="pt-BR"/>
        </w:rPr>
        <w:t xml:space="preserve">az alábbi rendeletet alkotja: </w:t>
      </w:r>
    </w:p>
    <w:p w:rsidR="00EB6958" w:rsidRDefault="00EB6958" w:rsidP="00EB6958">
      <w:pPr>
        <w:pStyle w:val="Cmsor7"/>
        <w:tabs>
          <w:tab w:val="left" w:pos="0"/>
          <w:tab w:val="left" w:pos="426"/>
        </w:tabs>
        <w:rPr>
          <w:i/>
          <w:caps/>
          <w:sz w:val="12"/>
          <w:lang w:val="pt-BR"/>
        </w:rPr>
      </w:pPr>
    </w:p>
    <w:p w:rsidR="001E4BC7" w:rsidRDefault="001E4BC7" w:rsidP="001E4BC7">
      <w:pPr>
        <w:ind w:left="426" w:hanging="426"/>
        <w:jc w:val="both"/>
        <w:rPr>
          <w:lang w:val="pt-BR"/>
        </w:rPr>
      </w:pPr>
    </w:p>
    <w:p w:rsidR="00AA6641" w:rsidRDefault="00AA6641" w:rsidP="00AA6641">
      <w:pPr>
        <w:ind w:left="426" w:hanging="426"/>
        <w:jc w:val="center"/>
        <w:rPr>
          <w:b/>
          <w:lang w:val="pt-BR"/>
        </w:rPr>
      </w:pPr>
      <w:r w:rsidRPr="00AA6641">
        <w:rPr>
          <w:b/>
          <w:lang w:val="pt-BR"/>
        </w:rPr>
        <w:t>I. Fejezet</w:t>
      </w:r>
    </w:p>
    <w:p w:rsidR="00ED4DC8" w:rsidRDefault="00AA6641" w:rsidP="00AA6641">
      <w:pPr>
        <w:ind w:left="426" w:hanging="426"/>
        <w:jc w:val="center"/>
        <w:rPr>
          <w:b/>
          <w:lang w:val="pt-BR"/>
        </w:rPr>
      </w:pPr>
      <w:r w:rsidRPr="00AA6641">
        <w:rPr>
          <w:b/>
          <w:lang w:val="pt-BR"/>
        </w:rPr>
        <w:t>Az önkormányzat</w:t>
      </w:r>
      <w:r w:rsidR="00ED4DC8">
        <w:rPr>
          <w:b/>
          <w:lang w:val="pt-BR"/>
        </w:rPr>
        <w:t>,</w:t>
      </w:r>
    </w:p>
    <w:p w:rsidR="00AA6641" w:rsidRPr="00AA6641" w:rsidRDefault="00804FDC" w:rsidP="00AA6641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 xml:space="preserve"> </w:t>
      </w:r>
      <w:r w:rsidR="00ED4DC8">
        <w:rPr>
          <w:b/>
          <w:lang w:val="pt-BR"/>
        </w:rPr>
        <w:t>az önkormányzat</w:t>
      </w:r>
      <w:r w:rsidR="00AA6641" w:rsidRPr="00AA6641">
        <w:rPr>
          <w:b/>
          <w:lang w:val="pt-BR"/>
        </w:rPr>
        <w:t xml:space="preserve"> feladata, hatásköre</w:t>
      </w:r>
    </w:p>
    <w:p w:rsidR="00AA6641" w:rsidRDefault="00AA6641" w:rsidP="00AA6641">
      <w:pPr>
        <w:ind w:left="426" w:hanging="426"/>
        <w:jc w:val="center"/>
        <w:rPr>
          <w:lang w:val="pt-BR"/>
        </w:rPr>
      </w:pPr>
    </w:p>
    <w:p w:rsidR="00AA6641" w:rsidRDefault="00AA6641" w:rsidP="00AA6641">
      <w:pPr>
        <w:ind w:left="426" w:hanging="426"/>
        <w:jc w:val="center"/>
        <w:rPr>
          <w:b/>
          <w:lang w:val="pt-BR"/>
        </w:rPr>
      </w:pPr>
      <w:r w:rsidRPr="00AA6641">
        <w:rPr>
          <w:b/>
          <w:lang w:val="pt-BR"/>
        </w:rPr>
        <w:t>1. Az önkormányzat és jelképei</w:t>
      </w:r>
    </w:p>
    <w:p w:rsidR="00870BAA" w:rsidRDefault="00870BAA" w:rsidP="00AA6641">
      <w:pPr>
        <w:ind w:left="426" w:hanging="426"/>
        <w:jc w:val="center"/>
        <w:rPr>
          <w:lang w:val="pt-BR"/>
        </w:rPr>
      </w:pPr>
    </w:p>
    <w:p w:rsidR="00E61FAA" w:rsidRPr="00C61B8C" w:rsidRDefault="00E61FAA" w:rsidP="00E61FAA">
      <w:pPr>
        <w:ind w:left="426" w:hanging="426"/>
        <w:jc w:val="center"/>
        <w:rPr>
          <w:b/>
          <w:lang w:val="pt-BR"/>
        </w:rPr>
      </w:pPr>
      <w:r w:rsidRPr="00C61B8C">
        <w:rPr>
          <w:b/>
          <w:lang w:val="pt-BR"/>
        </w:rPr>
        <w:t>1. §</w:t>
      </w:r>
    </w:p>
    <w:p w:rsidR="00E61FAA" w:rsidRPr="00B15B04" w:rsidRDefault="00E61FAA" w:rsidP="001E4BC7">
      <w:pPr>
        <w:ind w:left="426" w:hanging="426"/>
        <w:jc w:val="both"/>
        <w:rPr>
          <w:lang w:val="pt-BR"/>
        </w:rPr>
      </w:pPr>
    </w:p>
    <w:p w:rsidR="001E4BC7" w:rsidRPr="0045720E" w:rsidRDefault="001E4BC7" w:rsidP="001E4BC7">
      <w:pPr>
        <w:ind w:left="426" w:hanging="426"/>
        <w:jc w:val="both"/>
        <w:rPr>
          <w:lang w:val="pt-BR"/>
        </w:rPr>
      </w:pPr>
      <w:r w:rsidRPr="0045720E">
        <w:rPr>
          <w:lang w:val="pt-BR"/>
        </w:rPr>
        <w:t>(1)</w:t>
      </w:r>
      <w:r w:rsidRPr="0045720E">
        <w:rPr>
          <w:lang w:val="pt-BR"/>
        </w:rPr>
        <w:tab/>
      </w:r>
      <w:r w:rsidR="00FA3CBD" w:rsidRPr="0045720E">
        <w:rPr>
          <w:lang w:val="pt-BR"/>
        </w:rPr>
        <w:t>Az önkormányzat</w:t>
      </w:r>
      <w:r w:rsidRPr="0045720E">
        <w:rPr>
          <w:lang w:val="pt-BR"/>
        </w:rPr>
        <w:t xml:space="preserve"> hivatalos elnevezése:</w:t>
      </w:r>
    </w:p>
    <w:p w:rsidR="001E4BC7" w:rsidRPr="00BC733A" w:rsidRDefault="001E4BC7" w:rsidP="001E4BC7">
      <w:pPr>
        <w:ind w:left="426" w:hanging="426"/>
        <w:jc w:val="center"/>
        <w:rPr>
          <w:color w:val="000000"/>
          <w:lang w:val="pt-BR"/>
        </w:rPr>
      </w:pPr>
    </w:p>
    <w:p w:rsidR="001E4BC7" w:rsidRPr="00BC733A" w:rsidRDefault="001A1767" w:rsidP="001E4BC7">
      <w:pPr>
        <w:pStyle w:val="Cmsor1"/>
        <w:tabs>
          <w:tab w:val="left" w:pos="0"/>
        </w:tabs>
        <w:jc w:val="center"/>
        <w:rPr>
          <w:b w:val="0"/>
          <w:color w:val="000000"/>
          <w:sz w:val="24"/>
        </w:rPr>
      </w:pPr>
      <w:r w:rsidRPr="00BC733A">
        <w:rPr>
          <w:b w:val="0"/>
          <w:color w:val="000000"/>
          <w:sz w:val="24"/>
        </w:rPr>
        <w:t>TÓTKOMLÓS</w:t>
      </w:r>
      <w:r w:rsidR="001E4BC7" w:rsidRPr="00BC733A">
        <w:rPr>
          <w:b w:val="0"/>
          <w:color w:val="000000"/>
          <w:sz w:val="24"/>
        </w:rPr>
        <w:t xml:space="preserve"> VÁROS ÖNKORMÁNYZATA</w:t>
      </w:r>
    </w:p>
    <w:p w:rsidR="00FA3CBD" w:rsidRPr="00BC733A" w:rsidRDefault="00FA3CBD" w:rsidP="00FA3CBD">
      <w:pPr>
        <w:jc w:val="center"/>
        <w:rPr>
          <w:color w:val="000000"/>
        </w:rPr>
      </w:pPr>
      <w:r w:rsidRPr="00BC733A">
        <w:rPr>
          <w:color w:val="000000"/>
        </w:rPr>
        <w:t>(a továbbiakban: önkormányzat)</w:t>
      </w:r>
    </w:p>
    <w:p w:rsidR="00FA3CBD" w:rsidRPr="00BC733A" w:rsidRDefault="00FA3CBD" w:rsidP="00FA3CBD">
      <w:pPr>
        <w:jc w:val="center"/>
        <w:rPr>
          <w:color w:val="000000"/>
          <w:sz w:val="16"/>
          <w:szCs w:val="16"/>
        </w:rPr>
      </w:pPr>
    </w:p>
    <w:p w:rsidR="00A42B8D" w:rsidRPr="00BC733A" w:rsidRDefault="001E4BC7" w:rsidP="001E4BC7">
      <w:pPr>
        <w:ind w:left="426" w:hanging="426"/>
        <w:jc w:val="center"/>
        <w:rPr>
          <w:color w:val="000000"/>
          <w:lang w:val="pt-BR"/>
        </w:rPr>
      </w:pPr>
      <w:r w:rsidRPr="00BC733A">
        <w:rPr>
          <w:color w:val="000000"/>
          <w:lang w:val="pt-BR"/>
        </w:rPr>
        <w:t>Székhelye:  5</w:t>
      </w:r>
      <w:r w:rsidR="001A1767" w:rsidRPr="00BC733A">
        <w:rPr>
          <w:color w:val="000000"/>
          <w:lang w:val="pt-BR"/>
        </w:rPr>
        <w:t>94</w:t>
      </w:r>
      <w:r w:rsidRPr="00BC733A">
        <w:rPr>
          <w:color w:val="000000"/>
          <w:lang w:val="pt-BR"/>
        </w:rPr>
        <w:t xml:space="preserve">0 </w:t>
      </w:r>
      <w:r w:rsidR="001A1767" w:rsidRPr="00BC733A">
        <w:rPr>
          <w:color w:val="000000"/>
          <w:lang w:val="pt-BR"/>
        </w:rPr>
        <w:t>Tótkomlós</w:t>
      </w:r>
      <w:r w:rsidRPr="00BC733A">
        <w:rPr>
          <w:color w:val="000000"/>
          <w:lang w:val="pt-BR"/>
        </w:rPr>
        <w:t xml:space="preserve">, </w:t>
      </w:r>
      <w:r w:rsidR="00A42B8D" w:rsidRPr="00BC733A">
        <w:rPr>
          <w:color w:val="000000"/>
          <w:lang w:val="pt-BR"/>
        </w:rPr>
        <w:t>Fő út 1. (Városháza)</w:t>
      </w:r>
    </w:p>
    <w:p w:rsidR="001E4BC7" w:rsidRPr="00BC733A" w:rsidRDefault="001A1767" w:rsidP="001E4BC7">
      <w:pPr>
        <w:ind w:left="426" w:hanging="426"/>
        <w:jc w:val="center"/>
        <w:rPr>
          <w:color w:val="000000"/>
          <w:lang w:val="pt-BR"/>
        </w:rPr>
      </w:pPr>
      <w:r w:rsidRPr="00BC733A">
        <w:rPr>
          <w:color w:val="000000"/>
          <w:lang w:val="pt-BR"/>
        </w:rPr>
        <w:t>levélcím: 5940 Tótkomlós, Pf.: 43</w:t>
      </w:r>
    </w:p>
    <w:p w:rsidR="001E4BC7" w:rsidRPr="00BC733A" w:rsidRDefault="00A42B8D" w:rsidP="001E4BC7">
      <w:pPr>
        <w:ind w:left="426" w:hanging="426"/>
        <w:jc w:val="center"/>
        <w:rPr>
          <w:color w:val="000000"/>
          <w:lang w:val="pt-BR"/>
        </w:rPr>
      </w:pPr>
      <w:r w:rsidRPr="00BC733A">
        <w:rPr>
          <w:color w:val="000000"/>
          <w:lang w:val="pt-BR"/>
        </w:rPr>
        <w:t>t</w:t>
      </w:r>
      <w:r w:rsidR="001E4BC7" w:rsidRPr="00BC733A">
        <w:rPr>
          <w:color w:val="000000"/>
          <w:lang w:val="pt-BR"/>
        </w:rPr>
        <w:t xml:space="preserve">elefon:  </w:t>
      </w:r>
      <w:r w:rsidR="001A1767" w:rsidRPr="00BC733A">
        <w:rPr>
          <w:color w:val="000000"/>
          <w:lang w:val="pt-BR"/>
        </w:rPr>
        <w:t>68/462-122</w:t>
      </w:r>
      <w:r w:rsidRPr="00BC733A">
        <w:rPr>
          <w:color w:val="000000"/>
          <w:lang w:val="pt-BR"/>
        </w:rPr>
        <w:t xml:space="preserve">  f</w:t>
      </w:r>
      <w:r w:rsidR="001E4BC7" w:rsidRPr="00BC733A">
        <w:rPr>
          <w:color w:val="000000"/>
          <w:lang w:val="pt-BR"/>
        </w:rPr>
        <w:t xml:space="preserve">ax: </w:t>
      </w:r>
      <w:r w:rsidR="001A1767" w:rsidRPr="00BC733A">
        <w:rPr>
          <w:color w:val="000000"/>
          <w:lang w:val="pt-BR"/>
        </w:rPr>
        <w:t>68/462-996</w:t>
      </w:r>
    </w:p>
    <w:p w:rsidR="001A1767" w:rsidRPr="00BC733A" w:rsidRDefault="001A1767" w:rsidP="001E4BC7">
      <w:pPr>
        <w:ind w:left="426" w:hanging="426"/>
        <w:jc w:val="center"/>
        <w:rPr>
          <w:color w:val="000000"/>
          <w:lang w:val="pt-BR"/>
        </w:rPr>
      </w:pPr>
      <w:r w:rsidRPr="00BC733A">
        <w:rPr>
          <w:color w:val="000000"/>
          <w:lang w:val="pt-BR"/>
        </w:rPr>
        <w:t>honlap:</w:t>
      </w:r>
      <w:r w:rsidR="001E4BC7" w:rsidRPr="00BC733A">
        <w:rPr>
          <w:color w:val="000000"/>
          <w:lang w:val="pt-BR"/>
        </w:rPr>
        <w:t xml:space="preserve"> </w:t>
      </w:r>
      <w:hyperlink r:id="rId7" w:history="1">
        <w:r w:rsidRPr="00BC733A">
          <w:rPr>
            <w:rStyle w:val="Hiperhivatkozs"/>
            <w:color w:val="000000"/>
            <w:lang w:val="pt-BR"/>
          </w:rPr>
          <w:t>www.totkomlos.hu</w:t>
        </w:r>
      </w:hyperlink>
    </w:p>
    <w:p w:rsidR="00125157" w:rsidRPr="00BC733A" w:rsidRDefault="001E4BC7" w:rsidP="00125157">
      <w:pPr>
        <w:jc w:val="center"/>
        <w:rPr>
          <w:color w:val="000000"/>
        </w:rPr>
      </w:pPr>
      <w:r w:rsidRPr="00BC733A">
        <w:rPr>
          <w:color w:val="000000"/>
          <w:lang w:val="pt-BR"/>
        </w:rPr>
        <w:t xml:space="preserve">e-mail: </w:t>
      </w:r>
      <w:hyperlink r:id="rId8" w:history="1">
        <w:r w:rsidR="00125157" w:rsidRPr="00BC733A">
          <w:rPr>
            <w:rStyle w:val="Hiperhivatkozs"/>
            <w:color w:val="000000"/>
          </w:rPr>
          <w:t>titkarsag@mail.totkomlos.hu</w:t>
        </w:r>
      </w:hyperlink>
    </w:p>
    <w:p w:rsidR="00125157" w:rsidRPr="0045720E" w:rsidRDefault="00125157" w:rsidP="00125157">
      <w:pPr>
        <w:jc w:val="center"/>
      </w:pPr>
    </w:p>
    <w:p w:rsidR="001E4BC7" w:rsidRPr="0045720E" w:rsidRDefault="001E4BC7" w:rsidP="001E4BC7">
      <w:pPr>
        <w:ind w:left="426" w:hanging="426"/>
        <w:jc w:val="both"/>
        <w:rPr>
          <w:sz w:val="12"/>
          <w:lang w:val="pt-BR"/>
        </w:rPr>
      </w:pPr>
    </w:p>
    <w:p w:rsidR="00AC48C0" w:rsidRPr="00CE62A7" w:rsidRDefault="00AC48C0" w:rsidP="001E4BC7">
      <w:pPr>
        <w:ind w:left="426" w:hanging="426"/>
        <w:jc w:val="both"/>
        <w:rPr>
          <w:color w:val="000000"/>
          <w:szCs w:val="24"/>
          <w:lang w:val="pt-BR"/>
        </w:rPr>
      </w:pPr>
      <w:r w:rsidRPr="00CE62A7">
        <w:rPr>
          <w:color w:val="000000"/>
          <w:szCs w:val="24"/>
          <w:lang w:val="pt-BR"/>
        </w:rPr>
        <w:t>(2) Az önkormányzat</w:t>
      </w:r>
      <w:r w:rsidR="001A1767" w:rsidRPr="00CE62A7">
        <w:rPr>
          <w:color w:val="000000"/>
          <w:lang w:val="pt-BR"/>
        </w:rPr>
        <w:t xml:space="preserve"> </w:t>
      </w:r>
      <w:r w:rsidR="009222CE" w:rsidRPr="00CE62A7">
        <w:rPr>
          <w:color w:val="000000"/>
          <w:lang w:val="pt-BR"/>
        </w:rPr>
        <w:t>illetékességi</w:t>
      </w:r>
      <w:r w:rsidR="001A1767" w:rsidRPr="00CE62A7">
        <w:rPr>
          <w:color w:val="000000"/>
          <w:lang w:val="pt-BR"/>
        </w:rPr>
        <w:t xml:space="preserve"> területe: Tótkomlós</w:t>
      </w:r>
      <w:r w:rsidRPr="00CE62A7">
        <w:rPr>
          <w:color w:val="000000"/>
          <w:lang w:val="pt-BR"/>
        </w:rPr>
        <w:t xml:space="preserve"> város közigazgatási területe.</w:t>
      </w:r>
    </w:p>
    <w:p w:rsidR="001E4BC7" w:rsidRPr="00F6703B" w:rsidRDefault="001E4BC7" w:rsidP="001E4BC7">
      <w:pPr>
        <w:ind w:left="426" w:hanging="426"/>
        <w:jc w:val="both"/>
        <w:rPr>
          <w:szCs w:val="24"/>
          <w:lang w:val="pt-BR"/>
        </w:rPr>
      </w:pPr>
    </w:p>
    <w:p w:rsidR="007C089A" w:rsidRPr="003E6230" w:rsidRDefault="001A4A60" w:rsidP="007C089A">
      <w:pPr>
        <w:pStyle w:val="Cm"/>
        <w:jc w:val="both"/>
        <w:rPr>
          <w:b w:val="0"/>
          <w:color w:val="000000"/>
          <w:sz w:val="24"/>
          <w:szCs w:val="24"/>
        </w:rPr>
      </w:pPr>
      <w:r w:rsidRPr="003E6230">
        <w:rPr>
          <w:b w:val="0"/>
          <w:color w:val="000000"/>
          <w:sz w:val="24"/>
          <w:szCs w:val="24"/>
        </w:rPr>
        <w:t xml:space="preserve">(3) Tótkomlós </w:t>
      </w:r>
      <w:r w:rsidR="00870BAA" w:rsidRPr="003E6230">
        <w:rPr>
          <w:b w:val="0"/>
          <w:color w:val="000000"/>
          <w:sz w:val="24"/>
          <w:szCs w:val="24"/>
        </w:rPr>
        <w:t>v</w:t>
      </w:r>
      <w:r w:rsidRPr="003E6230">
        <w:rPr>
          <w:b w:val="0"/>
          <w:color w:val="000000"/>
          <w:sz w:val="24"/>
          <w:szCs w:val="24"/>
        </w:rPr>
        <w:t>áros</w:t>
      </w:r>
      <w:r w:rsidR="007C089A" w:rsidRPr="003E6230">
        <w:rPr>
          <w:b w:val="0"/>
          <w:color w:val="000000"/>
          <w:sz w:val="24"/>
          <w:szCs w:val="24"/>
        </w:rPr>
        <w:t xml:space="preserve"> sajátossága: </w:t>
      </w:r>
      <w:r w:rsidR="00870BAA" w:rsidRPr="003E6230">
        <w:rPr>
          <w:b w:val="0"/>
          <w:color w:val="000000"/>
          <w:sz w:val="24"/>
          <w:szCs w:val="24"/>
        </w:rPr>
        <w:t>s</w:t>
      </w:r>
      <w:r w:rsidR="007C089A" w:rsidRPr="003E6230">
        <w:rPr>
          <w:b w:val="0"/>
          <w:color w:val="000000"/>
          <w:sz w:val="24"/>
          <w:szCs w:val="24"/>
        </w:rPr>
        <w:t>zlovák nemzetiségi település.</w:t>
      </w:r>
    </w:p>
    <w:p w:rsidR="001E4BC7" w:rsidRPr="00074874" w:rsidRDefault="001E4BC7" w:rsidP="001E4BC7">
      <w:pPr>
        <w:ind w:left="426" w:hanging="426"/>
        <w:jc w:val="center"/>
        <w:rPr>
          <w:szCs w:val="24"/>
          <w:lang w:val="pt-BR"/>
        </w:rPr>
      </w:pPr>
    </w:p>
    <w:p w:rsidR="000362F7" w:rsidRPr="00C61B8C" w:rsidRDefault="000362F7" w:rsidP="000362F7">
      <w:pPr>
        <w:ind w:left="426" w:hanging="426"/>
        <w:jc w:val="center"/>
        <w:rPr>
          <w:b/>
          <w:lang w:val="pt-BR"/>
        </w:rPr>
      </w:pPr>
      <w:r w:rsidRPr="00C61B8C">
        <w:rPr>
          <w:b/>
          <w:lang w:val="pt-BR"/>
        </w:rPr>
        <w:t>2. §</w:t>
      </w:r>
    </w:p>
    <w:p w:rsidR="00A6060B" w:rsidRDefault="00A6060B" w:rsidP="000362F7">
      <w:pPr>
        <w:ind w:left="426" w:hanging="426"/>
        <w:jc w:val="center"/>
        <w:rPr>
          <w:b/>
          <w:i/>
          <w:lang w:val="pt-BR"/>
        </w:rPr>
      </w:pPr>
    </w:p>
    <w:p w:rsidR="00EA4007" w:rsidRPr="00BC733A" w:rsidRDefault="00997373" w:rsidP="00A25FF0">
      <w:pPr>
        <w:ind w:left="360" w:hanging="360"/>
        <w:jc w:val="both"/>
        <w:rPr>
          <w:color w:val="000000"/>
          <w:lang w:val="pt-BR"/>
        </w:rPr>
      </w:pPr>
      <w:r w:rsidRPr="0045720E">
        <w:rPr>
          <w:color w:val="000000"/>
          <w:lang w:val="pt-BR"/>
        </w:rPr>
        <w:t xml:space="preserve">(1) </w:t>
      </w:r>
      <w:r w:rsidR="001A1767" w:rsidRPr="0045720E">
        <w:rPr>
          <w:color w:val="000000"/>
          <w:lang w:val="pt-BR"/>
        </w:rPr>
        <w:t>Tótkomlós</w:t>
      </w:r>
      <w:r w:rsidR="00521314" w:rsidRPr="0045720E">
        <w:rPr>
          <w:color w:val="000000"/>
          <w:lang w:val="pt-BR"/>
        </w:rPr>
        <w:t xml:space="preserve"> Város Önkormányzat</w:t>
      </w:r>
      <w:r w:rsidR="003C40A5" w:rsidRPr="0045720E">
        <w:rPr>
          <w:color w:val="000000"/>
          <w:lang w:val="pt-BR"/>
        </w:rPr>
        <w:t>ának</w:t>
      </w:r>
      <w:r w:rsidR="00E446A0" w:rsidRPr="0045720E">
        <w:rPr>
          <w:color w:val="000000"/>
          <w:lang w:val="pt-BR"/>
        </w:rPr>
        <w:t xml:space="preserve"> Képviselő-testüle</w:t>
      </w:r>
      <w:r w:rsidR="003C40A5" w:rsidRPr="0045720E">
        <w:rPr>
          <w:color w:val="000000"/>
          <w:lang w:val="pt-BR"/>
        </w:rPr>
        <w:t>te</w:t>
      </w:r>
      <w:r w:rsidR="00E446A0" w:rsidRPr="0045720E">
        <w:rPr>
          <w:color w:val="000000"/>
          <w:lang w:val="pt-BR"/>
        </w:rPr>
        <w:t xml:space="preserve"> (a továbbiakban: képviselő-testület)</w:t>
      </w:r>
      <w:r w:rsidR="00EA4007" w:rsidRPr="0045720E">
        <w:rPr>
          <w:color w:val="000000"/>
          <w:lang w:val="pt-BR"/>
        </w:rPr>
        <w:t xml:space="preserve">  tagjainak száma </w:t>
      </w:r>
      <w:r w:rsidR="001A1767" w:rsidRPr="0045720E">
        <w:rPr>
          <w:color w:val="000000"/>
          <w:lang w:val="pt-BR"/>
        </w:rPr>
        <w:t>9</w:t>
      </w:r>
      <w:r w:rsidR="00EA4007" w:rsidRPr="0045720E">
        <w:rPr>
          <w:color w:val="000000"/>
          <w:lang w:val="pt-BR"/>
        </w:rPr>
        <w:t xml:space="preserve"> fő. A képviselő-t</w:t>
      </w:r>
      <w:r w:rsidR="001A1767" w:rsidRPr="0045720E">
        <w:rPr>
          <w:color w:val="000000"/>
          <w:lang w:val="pt-BR"/>
        </w:rPr>
        <w:t xml:space="preserve">estület tagjai: a polgármester és </w:t>
      </w:r>
      <w:r w:rsidR="00125157" w:rsidRPr="0045720E">
        <w:rPr>
          <w:color w:val="000000"/>
          <w:lang w:val="pt-BR"/>
        </w:rPr>
        <w:t>8</w:t>
      </w:r>
      <w:r w:rsidR="00EA4007" w:rsidRPr="0045720E">
        <w:rPr>
          <w:color w:val="000000"/>
          <w:lang w:val="pt-BR"/>
        </w:rPr>
        <w:t xml:space="preserve"> </w:t>
      </w:r>
      <w:r w:rsidR="008F2747" w:rsidRPr="0045720E">
        <w:rPr>
          <w:color w:val="000000"/>
          <w:lang w:val="pt-BR"/>
        </w:rPr>
        <w:t>egyéni listán</w:t>
      </w:r>
      <w:r w:rsidR="00125157" w:rsidRPr="0045720E">
        <w:rPr>
          <w:color w:val="000000"/>
          <w:lang w:val="pt-BR"/>
        </w:rPr>
        <w:t xml:space="preserve"> </w:t>
      </w:r>
      <w:r w:rsidR="00125157" w:rsidRPr="00BC733A">
        <w:rPr>
          <w:color w:val="000000"/>
          <w:lang w:val="pt-BR"/>
        </w:rPr>
        <w:t>mandátumot szerzett képviselő</w:t>
      </w:r>
      <w:r w:rsidR="00EA4007" w:rsidRPr="00BC733A">
        <w:rPr>
          <w:color w:val="000000"/>
          <w:lang w:val="pt-BR"/>
        </w:rPr>
        <w:t xml:space="preserve">. </w:t>
      </w:r>
      <w:r w:rsidR="00154525" w:rsidRPr="00BC733A">
        <w:rPr>
          <w:color w:val="000000"/>
          <w:lang w:val="pt-BR"/>
        </w:rPr>
        <w:t>(a továbbiakban: képviselő)</w:t>
      </w:r>
      <w:r w:rsidR="00A25FF0">
        <w:rPr>
          <w:color w:val="000000"/>
          <w:lang w:val="pt-BR"/>
        </w:rPr>
        <w:t xml:space="preserve"> </w:t>
      </w:r>
      <w:r w:rsidR="00EA4007" w:rsidRPr="00BC733A">
        <w:rPr>
          <w:color w:val="000000"/>
          <w:lang w:val="pt-BR"/>
        </w:rPr>
        <w:t xml:space="preserve">A képviselő-testület tagjainak névsorát </w:t>
      </w:r>
      <w:r w:rsidR="00B366B2" w:rsidRPr="00BC733A">
        <w:rPr>
          <w:color w:val="000000"/>
          <w:lang w:val="pt-BR"/>
        </w:rPr>
        <w:t>e</w:t>
      </w:r>
      <w:r w:rsidR="00FB76E1" w:rsidRPr="00BC733A">
        <w:rPr>
          <w:color w:val="000000"/>
          <w:lang w:val="pt-BR"/>
        </w:rPr>
        <w:t>zen</w:t>
      </w:r>
      <w:r w:rsidR="00B366B2" w:rsidRPr="00BC733A">
        <w:rPr>
          <w:color w:val="000000"/>
          <w:lang w:val="pt-BR"/>
        </w:rPr>
        <w:t xml:space="preserve"> önkormányzati rendelet (a továbbiakban:</w:t>
      </w:r>
      <w:r w:rsidR="00EA4007" w:rsidRPr="00BC733A">
        <w:rPr>
          <w:color w:val="000000"/>
          <w:lang w:val="pt-BR"/>
        </w:rPr>
        <w:t xml:space="preserve"> S</w:t>
      </w:r>
      <w:r w:rsidR="001A1767" w:rsidRPr="00BC733A">
        <w:rPr>
          <w:color w:val="000000"/>
          <w:lang w:val="pt-BR"/>
        </w:rPr>
        <w:t>ZMSZ</w:t>
      </w:r>
      <w:r w:rsidR="00B366B2" w:rsidRPr="00BC733A">
        <w:rPr>
          <w:color w:val="000000"/>
          <w:lang w:val="pt-BR"/>
        </w:rPr>
        <w:t>)</w:t>
      </w:r>
      <w:r w:rsidR="00EA4007" w:rsidRPr="00BC733A">
        <w:rPr>
          <w:b/>
          <w:color w:val="000000"/>
          <w:lang w:val="pt-BR"/>
        </w:rPr>
        <w:t xml:space="preserve"> </w:t>
      </w:r>
      <w:r w:rsidR="00EA4007" w:rsidRPr="00BC733A">
        <w:rPr>
          <w:color w:val="000000"/>
          <w:lang w:val="pt-BR"/>
        </w:rPr>
        <w:t>1. függeléke</w:t>
      </w:r>
      <w:r w:rsidR="00EA4007" w:rsidRPr="00BC733A">
        <w:rPr>
          <w:b/>
          <w:color w:val="000000"/>
          <w:lang w:val="pt-BR"/>
        </w:rPr>
        <w:t xml:space="preserve"> </w:t>
      </w:r>
      <w:r w:rsidR="00EA4007" w:rsidRPr="00BC733A">
        <w:rPr>
          <w:color w:val="000000"/>
          <w:lang w:val="pt-BR"/>
        </w:rPr>
        <w:t>tartalmazza.</w:t>
      </w:r>
    </w:p>
    <w:p w:rsidR="00E446A0" w:rsidRDefault="00E446A0" w:rsidP="00521314">
      <w:pPr>
        <w:jc w:val="both"/>
        <w:rPr>
          <w:b/>
          <w:i/>
          <w:lang w:val="pt-BR"/>
        </w:rPr>
      </w:pPr>
    </w:p>
    <w:p w:rsidR="00A6060B" w:rsidRPr="00711270" w:rsidRDefault="00997373" w:rsidP="00521314">
      <w:pPr>
        <w:jc w:val="both"/>
        <w:rPr>
          <w:color w:val="000000"/>
          <w:lang w:val="pt-BR"/>
        </w:rPr>
      </w:pPr>
      <w:r w:rsidRPr="00711270">
        <w:rPr>
          <w:color w:val="000000"/>
          <w:lang w:val="pt-BR"/>
        </w:rPr>
        <w:t xml:space="preserve">(2) </w:t>
      </w:r>
      <w:r w:rsidR="00E446A0" w:rsidRPr="00711270">
        <w:rPr>
          <w:color w:val="000000"/>
          <w:lang w:val="pt-BR"/>
        </w:rPr>
        <w:t>A k</w:t>
      </w:r>
      <w:r w:rsidR="00521314" w:rsidRPr="00711270">
        <w:rPr>
          <w:color w:val="000000"/>
          <w:lang w:val="pt-BR"/>
        </w:rPr>
        <w:t>épviselő-testület</w:t>
      </w:r>
      <w:r w:rsidR="00754203" w:rsidRPr="00711270">
        <w:rPr>
          <w:color w:val="000000"/>
          <w:lang w:val="pt-BR"/>
        </w:rPr>
        <w:t xml:space="preserve"> szervei:</w:t>
      </w:r>
    </w:p>
    <w:p w:rsidR="00C93F53" w:rsidRPr="0045720E" w:rsidRDefault="00754203" w:rsidP="00080149">
      <w:pPr>
        <w:ind w:left="720" w:hanging="426"/>
        <w:jc w:val="both"/>
        <w:rPr>
          <w:sz w:val="8"/>
          <w:szCs w:val="8"/>
          <w:lang w:val="pt-BR"/>
        </w:rPr>
      </w:pPr>
      <w:smartTag w:uri="urn:schemas-microsoft-com:office:smarttags" w:element="metricconverter">
        <w:smartTagPr>
          <w:attr w:name="ProductID" w:val="1. a"/>
        </w:smartTagPr>
        <w:r w:rsidRPr="00711270">
          <w:rPr>
            <w:color w:val="000000"/>
            <w:lang w:val="pt-BR"/>
          </w:rPr>
          <w:t>1. a</w:t>
        </w:r>
      </w:smartTag>
      <w:r w:rsidRPr="00711270">
        <w:rPr>
          <w:color w:val="000000"/>
          <w:lang w:val="pt-BR"/>
        </w:rPr>
        <w:t xml:space="preserve"> polgármester</w:t>
      </w:r>
    </w:p>
    <w:p w:rsidR="00EE7E55" w:rsidRPr="0045720E" w:rsidRDefault="00754203" w:rsidP="00080149">
      <w:pPr>
        <w:ind w:left="720" w:hanging="426"/>
        <w:jc w:val="both"/>
        <w:rPr>
          <w:szCs w:val="24"/>
          <w:lang w:val="pt-BR"/>
        </w:rPr>
      </w:pPr>
      <w:r w:rsidRPr="0045720E">
        <w:rPr>
          <w:lang w:val="pt-BR"/>
        </w:rPr>
        <w:t>2. a</w:t>
      </w:r>
      <w:r w:rsidR="003966AA" w:rsidRPr="0045720E">
        <w:rPr>
          <w:lang w:val="pt-BR"/>
        </w:rPr>
        <w:t>z állandó</w:t>
      </w:r>
      <w:r w:rsidRPr="0045720E">
        <w:rPr>
          <w:lang w:val="pt-BR"/>
        </w:rPr>
        <w:t xml:space="preserve"> bizottságok:</w:t>
      </w:r>
      <w:r w:rsidR="00EE7E55" w:rsidRPr="0045720E">
        <w:rPr>
          <w:szCs w:val="24"/>
          <w:lang w:val="pt-BR"/>
        </w:rPr>
        <w:t xml:space="preserve"> </w:t>
      </w:r>
    </w:p>
    <w:p w:rsidR="00EE7E55" w:rsidRPr="00353751" w:rsidRDefault="00521314" w:rsidP="00080149">
      <w:pPr>
        <w:pStyle w:val="Szvegtrzs2"/>
        <w:widowControl/>
        <w:tabs>
          <w:tab w:val="left" w:pos="3420"/>
        </w:tabs>
        <w:suppressAutoHyphens w:val="0"/>
        <w:spacing w:after="0" w:line="240" w:lineRule="auto"/>
        <w:ind w:left="720"/>
        <w:jc w:val="both"/>
        <w:rPr>
          <w:szCs w:val="24"/>
        </w:rPr>
      </w:pP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) </w:t>
      </w:r>
      <w:r w:rsidR="00F30C38">
        <w:rPr>
          <w:szCs w:val="24"/>
        </w:rPr>
        <w:t>Városfejlesztési és Pénzügyi</w:t>
      </w:r>
      <w:r w:rsidR="00EE7E55" w:rsidRPr="00353751">
        <w:rPr>
          <w:szCs w:val="24"/>
        </w:rPr>
        <w:t xml:space="preserve"> Bizottság</w:t>
      </w:r>
    </w:p>
    <w:p w:rsidR="00EE7E55" w:rsidRPr="00353751" w:rsidRDefault="00EE7E55" w:rsidP="00080149">
      <w:pPr>
        <w:pStyle w:val="Szvegtrzs2"/>
        <w:spacing w:after="0" w:line="240" w:lineRule="auto"/>
        <w:ind w:left="720"/>
        <w:rPr>
          <w:szCs w:val="24"/>
        </w:rPr>
      </w:pPr>
      <w:r w:rsidRPr="00353751">
        <w:rPr>
          <w:szCs w:val="24"/>
        </w:rPr>
        <w:tab/>
      </w:r>
      <w:proofErr w:type="gramStart"/>
      <w:r w:rsidRPr="00353751">
        <w:rPr>
          <w:szCs w:val="24"/>
        </w:rPr>
        <w:t>tagjainak</w:t>
      </w:r>
      <w:proofErr w:type="gramEnd"/>
      <w:r w:rsidRPr="00353751">
        <w:rPr>
          <w:szCs w:val="24"/>
        </w:rPr>
        <w:t xml:space="preserve"> száma: 7 fő, melyből 4 fő képviselő,</w:t>
      </w:r>
    </w:p>
    <w:p w:rsidR="00EE7E55" w:rsidRPr="00353751" w:rsidRDefault="00521314" w:rsidP="00080149">
      <w:pPr>
        <w:pStyle w:val="Szvegtrzs2"/>
        <w:widowControl/>
        <w:tabs>
          <w:tab w:val="left" w:pos="3420"/>
        </w:tabs>
        <w:suppressAutoHyphens w:val="0"/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 xml:space="preserve">b) </w:t>
      </w:r>
      <w:r w:rsidR="00EE7E55" w:rsidRPr="00353751">
        <w:rPr>
          <w:szCs w:val="24"/>
        </w:rPr>
        <w:t>Oktatási és Kulturális Bizottság</w:t>
      </w:r>
    </w:p>
    <w:p w:rsidR="00EE7E55" w:rsidRPr="00353751" w:rsidRDefault="00EE7E55" w:rsidP="00080149">
      <w:pPr>
        <w:pStyle w:val="Szvegtrzs2"/>
        <w:spacing w:after="0" w:line="240" w:lineRule="auto"/>
        <w:ind w:left="720"/>
        <w:rPr>
          <w:szCs w:val="24"/>
        </w:rPr>
      </w:pPr>
      <w:r w:rsidRPr="00353751">
        <w:rPr>
          <w:szCs w:val="24"/>
        </w:rPr>
        <w:tab/>
      </w:r>
      <w:proofErr w:type="gramStart"/>
      <w:r w:rsidRPr="00353751">
        <w:rPr>
          <w:szCs w:val="24"/>
        </w:rPr>
        <w:t>tagjainak</w:t>
      </w:r>
      <w:proofErr w:type="gramEnd"/>
      <w:r w:rsidRPr="00353751">
        <w:rPr>
          <w:szCs w:val="24"/>
        </w:rPr>
        <w:t xml:space="preserve"> száma: 5 fő, melyből 3 fő képviselő,</w:t>
      </w:r>
    </w:p>
    <w:p w:rsidR="00EE7E55" w:rsidRPr="00353751" w:rsidRDefault="00521314" w:rsidP="00B5173A">
      <w:pPr>
        <w:pStyle w:val="Szvegtrzs2"/>
        <w:widowControl/>
        <w:tabs>
          <w:tab w:val="left" w:pos="3420"/>
        </w:tabs>
        <w:suppressAutoHyphens w:val="0"/>
        <w:spacing w:after="0" w:line="240" w:lineRule="auto"/>
        <w:ind w:left="1440" w:hanging="720"/>
        <w:jc w:val="both"/>
        <w:rPr>
          <w:szCs w:val="24"/>
        </w:rPr>
      </w:pPr>
      <w:r>
        <w:rPr>
          <w:szCs w:val="24"/>
        </w:rPr>
        <w:lastRenderedPageBreak/>
        <w:t xml:space="preserve">c) </w:t>
      </w:r>
      <w:r w:rsidR="00F30C38">
        <w:rPr>
          <w:szCs w:val="24"/>
        </w:rPr>
        <w:t>Szociális</w:t>
      </w:r>
      <w:r w:rsidR="00EE7E55" w:rsidRPr="00353751">
        <w:rPr>
          <w:szCs w:val="24"/>
        </w:rPr>
        <w:t xml:space="preserve"> Bizottság</w:t>
      </w:r>
    </w:p>
    <w:p w:rsidR="00EE7E55" w:rsidRDefault="00EE7E55" w:rsidP="00B5173A">
      <w:pPr>
        <w:ind w:left="1440" w:hanging="720"/>
        <w:jc w:val="both"/>
        <w:rPr>
          <w:szCs w:val="24"/>
        </w:rPr>
      </w:pPr>
      <w:r w:rsidRPr="00353751">
        <w:rPr>
          <w:szCs w:val="24"/>
        </w:rPr>
        <w:tab/>
      </w:r>
      <w:proofErr w:type="gramStart"/>
      <w:r w:rsidRPr="00353751">
        <w:rPr>
          <w:szCs w:val="24"/>
        </w:rPr>
        <w:t>tagjainak</w:t>
      </w:r>
      <w:proofErr w:type="gramEnd"/>
      <w:r w:rsidRPr="00353751">
        <w:rPr>
          <w:szCs w:val="24"/>
        </w:rPr>
        <w:t xml:space="preserve"> száma: 5 fő, melyből 3 fő képviselő</w:t>
      </w:r>
      <w:r w:rsidR="00CE62A7">
        <w:rPr>
          <w:szCs w:val="24"/>
        </w:rPr>
        <w:t>,</w:t>
      </w:r>
    </w:p>
    <w:p w:rsidR="00C93F53" w:rsidRPr="00C93F53" w:rsidRDefault="00C93F53" w:rsidP="00080149">
      <w:pPr>
        <w:ind w:left="720" w:hanging="426"/>
        <w:jc w:val="both"/>
        <w:rPr>
          <w:sz w:val="8"/>
          <w:szCs w:val="8"/>
          <w:lang w:val="pt-BR"/>
        </w:rPr>
      </w:pPr>
    </w:p>
    <w:p w:rsidR="00754203" w:rsidRPr="0045720E" w:rsidRDefault="00754203" w:rsidP="00080149">
      <w:pPr>
        <w:ind w:left="720" w:hanging="426"/>
        <w:jc w:val="both"/>
        <w:rPr>
          <w:color w:val="000000"/>
          <w:lang w:val="pt-BR"/>
        </w:rPr>
      </w:pPr>
      <w:r w:rsidRPr="0045720E">
        <w:rPr>
          <w:color w:val="000000"/>
          <w:lang w:val="pt-BR"/>
        </w:rPr>
        <w:t xml:space="preserve">3. </w:t>
      </w:r>
      <w:r w:rsidR="00F30C38" w:rsidRPr="0045720E">
        <w:rPr>
          <w:color w:val="000000"/>
          <w:lang w:val="pt-BR"/>
        </w:rPr>
        <w:t>Tótkomlós</w:t>
      </w:r>
      <w:r w:rsidRPr="0045720E">
        <w:rPr>
          <w:color w:val="000000"/>
          <w:lang w:val="pt-BR"/>
        </w:rPr>
        <w:t xml:space="preserve"> Város Polgármesteri Hivatala (a továbbiakban: polgármesteri hivatal)</w:t>
      </w:r>
      <w:r w:rsidR="00490CC4" w:rsidRPr="0045720E">
        <w:rPr>
          <w:color w:val="000000"/>
          <w:lang w:val="pt-BR"/>
        </w:rPr>
        <w:t>.</w:t>
      </w:r>
    </w:p>
    <w:p w:rsidR="00754203" w:rsidRDefault="00754203" w:rsidP="00A6060B">
      <w:pPr>
        <w:ind w:left="426" w:hanging="426"/>
        <w:jc w:val="both"/>
        <w:rPr>
          <w:b/>
          <w:i/>
          <w:lang w:val="pt-BR"/>
        </w:rPr>
      </w:pPr>
    </w:p>
    <w:p w:rsidR="009B08E4" w:rsidRPr="00BC733A" w:rsidRDefault="009B08E4" w:rsidP="009B08E4">
      <w:pPr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(3) Az</w:t>
      </w:r>
      <w:r w:rsidR="005A066A">
        <w:rPr>
          <w:color w:val="000000"/>
          <w:lang w:val="pt-BR"/>
        </w:rPr>
        <w:t xml:space="preserve"> önkormányzat hivatalos lapja</w:t>
      </w:r>
      <w:r w:rsidR="003D26D4">
        <w:rPr>
          <w:color w:val="000000"/>
          <w:lang w:val="pt-BR"/>
        </w:rPr>
        <w:t xml:space="preserve"> a</w:t>
      </w:r>
      <w:r w:rsidRPr="00BC733A">
        <w:rPr>
          <w:color w:val="000000"/>
          <w:lang w:val="pt-BR"/>
        </w:rPr>
        <w:t xml:space="preserve"> Komlósi Hírmondó</w:t>
      </w:r>
      <w:r w:rsidR="00962BE5">
        <w:rPr>
          <w:color w:val="000000"/>
          <w:lang w:val="pt-BR"/>
        </w:rPr>
        <w:t>.</w:t>
      </w:r>
    </w:p>
    <w:p w:rsidR="009B08E4" w:rsidRDefault="009B08E4" w:rsidP="00A6060B">
      <w:pPr>
        <w:ind w:left="426" w:hanging="426"/>
        <w:jc w:val="both"/>
        <w:rPr>
          <w:b/>
          <w:i/>
          <w:lang w:val="pt-BR"/>
        </w:rPr>
      </w:pPr>
    </w:p>
    <w:p w:rsidR="00A6060B" w:rsidRPr="00C61B8C" w:rsidRDefault="00A6060B" w:rsidP="000362F7">
      <w:pPr>
        <w:ind w:left="426" w:hanging="426"/>
        <w:jc w:val="center"/>
        <w:rPr>
          <w:b/>
          <w:lang w:val="pt-BR"/>
        </w:rPr>
      </w:pPr>
      <w:r w:rsidRPr="00C61B8C">
        <w:rPr>
          <w:b/>
          <w:lang w:val="pt-BR"/>
        </w:rPr>
        <w:t xml:space="preserve">3. § </w:t>
      </w:r>
    </w:p>
    <w:p w:rsidR="000362F7" w:rsidRDefault="000362F7" w:rsidP="001E4BC7">
      <w:pPr>
        <w:ind w:left="426" w:hanging="426"/>
        <w:rPr>
          <w:lang w:val="pt-BR"/>
        </w:rPr>
      </w:pPr>
    </w:p>
    <w:p w:rsidR="000362F7" w:rsidRDefault="000362F7" w:rsidP="000362F7">
      <w:pPr>
        <w:ind w:left="426" w:hanging="426"/>
        <w:jc w:val="both"/>
        <w:rPr>
          <w:lang w:val="pt-BR"/>
        </w:rPr>
      </w:pPr>
      <w:r w:rsidRPr="00B15B04">
        <w:rPr>
          <w:lang w:val="pt-BR"/>
        </w:rPr>
        <w:t>(1)</w:t>
      </w:r>
      <w:r w:rsidRPr="00B15B04">
        <w:rPr>
          <w:lang w:val="pt-BR"/>
        </w:rPr>
        <w:tab/>
      </w:r>
      <w:r w:rsidR="006822EF" w:rsidRPr="009222CE">
        <w:rPr>
          <w:lang w:val="pt-BR"/>
        </w:rPr>
        <w:t>Az ö</w:t>
      </w:r>
      <w:r w:rsidR="009F76EC" w:rsidRPr="009222CE">
        <w:rPr>
          <w:lang w:val="pt-BR"/>
        </w:rPr>
        <w:t xml:space="preserve">nkormányzat </w:t>
      </w:r>
      <w:r w:rsidRPr="009222CE">
        <w:rPr>
          <w:lang w:val="pt-BR"/>
        </w:rPr>
        <w:t xml:space="preserve">hivatalos jelképei: a város címere és zászlója. Használatukat </w:t>
      </w:r>
      <w:r w:rsidR="00B92997" w:rsidRPr="009222CE">
        <w:rPr>
          <w:lang w:val="pt-BR"/>
        </w:rPr>
        <w:t xml:space="preserve">a </w:t>
      </w:r>
      <w:r w:rsidR="00F12BC5" w:rsidRPr="009222CE">
        <w:rPr>
          <w:lang w:val="pt-BR"/>
        </w:rPr>
        <w:t>Tótkomlós város jelképeiről és azok használatáról</w:t>
      </w:r>
      <w:r w:rsidR="008E7837" w:rsidRPr="009222CE">
        <w:rPr>
          <w:lang w:val="pt-BR"/>
        </w:rPr>
        <w:t xml:space="preserve"> szóló önkormányzati</w:t>
      </w:r>
      <w:r w:rsidRPr="009222CE">
        <w:rPr>
          <w:lang w:val="pt-BR"/>
        </w:rPr>
        <w:t xml:space="preserve"> rendelet</w:t>
      </w:r>
      <w:r w:rsidR="00E5057B" w:rsidRPr="009222CE">
        <w:rPr>
          <w:lang w:val="pt-BR"/>
        </w:rPr>
        <w:t>ben határozza meg</w:t>
      </w:r>
      <w:r w:rsidR="00346CA9" w:rsidRPr="009222CE">
        <w:rPr>
          <w:lang w:val="pt-BR"/>
        </w:rPr>
        <w:t xml:space="preserve"> a</w:t>
      </w:r>
      <w:r w:rsidR="00DC0398" w:rsidRPr="009222CE">
        <w:rPr>
          <w:lang w:val="pt-BR"/>
        </w:rPr>
        <w:t xml:space="preserve"> </w:t>
      </w:r>
      <w:r w:rsidR="00E5057B" w:rsidRPr="009222CE">
        <w:rPr>
          <w:lang w:val="pt-BR"/>
        </w:rPr>
        <w:t>képviselő-testület.</w:t>
      </w:r>
      <w:r>
        <w:rPr>
          <w:lang w:val="pt-BR"/>
        </w:rPr>
        <w:t xml:space="preserve"> </w:t>
      </w:r>
    </w:p>
    <w:p w:rsidR="009B08E4" w:rsidRDefault="009B08E4" w:rsidP="000362F7">
      <w:pPr>
        <w:ind w:left="426" w:hanging="426"/>
        <w:jc w:val="both"/>
        <w:rPr>
          <w:lang w:val="pt-BR"/>
        </w:rPr>
      </w:pPr>
    </w:p>
    <w:p w:rsidR="009B08E4" w:rsidRPr="009B08E4" w:rsidRDefault="009B08E4" w:rsidP="009B08E4">
      <w:pPr>
        <w:ind w:left="426" w:hanging="426"/>
        <w:jc w:val="both"/>
        <w:rPr>
          <w:lang w:val="pt-BR"/>
        </w:rPr>
      </w:pPr>
      <w:r w:rsidRPr="009B08E4">
        <w:rPr>
          <w:lang w:val="pt-BR"/>
        </w:rPr>
        <w:t>(2)</w:t>
      </w:r>
      <w:r w:rsidRPr="009B08E4">
        <w:rPr>
          <w:lang w:val="pt-BR"/>
        </w:rPr>
        <w:tab/>
        <w:t xml:space="preserve">A képviselő-testület a helyi kitüntetések és elismerő címek alapítására és adományozására vonatkozó szabályokat </w:t>
      </w:r>
      <w:r w:rsidR="00870BAA">
        <w:rPr>
          <w:lang w:val="pt-BR"/>
        </w:rPr>
        <w:t>önkormányzati</w:t>
      </w:r>
      <w:r w:rsidRPr="009B08E4">
        <w:rPr>
          <w:lang w:val="pt-BR"/>
        </w:rPr>
        <w:t xml:space="preserve"> rendeletben szabályozza.</w:t>
      </w:r>
    </w:p>
    <w:p w:rsidR="009B08E4" w:rsidRPr="009B08E4" w:rsidRDefault="009B08E4" w:rsidP="009B08E4">
      <w:pPr>
        <w:ind w:left="426" w:hanging="426"/>
        <w:jc w:val="both"/>
        <w:rPr>
          <w:lang w:val="pt-BR"/>
        </w:rPr>
      </w:pPr>
    </w:p>
    <w:p w:rsidR="009B08E4" w:rsidRPr="00E54E96" w:rsidRDefault="009B08E4" w:rsidP="009B08E4">
      <w:pPr>
        <w:ind w:left="426" w:hanging="426"/>
        <w:jc w:val="both"/>
        <w:rPr>
          <w:color w:val="FF0000"/>
          <w:lang w:val="pt-BR"/>
        </w:rPr>
      </w:pPr>
      <w:r w:rsidRPr="009B08E4">
        <w:rPr>
          <w:lang w:val="pt-BR"/>
        </w:rPr>
        <w:t>(3)</w:t>
      </w:r>
      <w:r w:rsidRPr="009B08E4">
        <w:rPr>
          <w:lang w:val="pt-BR"/>
        </w:rPr>
        <w:tab/>
        <w:t xml:space="preserve">A város ünnepeinek méltó módon történő megünnepléséről a polgármester gondoskodik. </w:t>
      </w:r>
    </w:p>
    <w:p w:rsidR="009B08E4" w:rsidRPr="009B08E4" w:rsidRDefault="009B08E4" w:rsidP="009B08E4">
      <w:pPr>
        <w:ind w:left="426" w:hanging="426"/>
        <w:jc w:val="both"/>
        <w:rPr>
          <w:lang w:val="pt-BR"/>
        </w:rPr>
      </w:pPr>
    </w:p>
    <w:p w:rsidR="009B08E4" w:rsidRPr="009B08E4" w:rsidRDefault="009B08E4" w:rsidP="009B08E4">
      <w:pPr>
        <w:ind w:left="426" w:hanging="426"/>
        <w:jc w:val="both"/>
        <w:rPr>
          <w:lang w:val="pt-BR"/>
        </w:rPr>
      </w:pPr>
      <w:r w:rsidRPr="009B08E4">
        <w:rPr>
          <w:lang w:val="pt-BR"/>
        </w:rPr>
        <w:t>(4)</w:t>
      </w:r>
      <w:r w:rsidRPr="009B08E4">
        <w:rPr>
          <w:lang w:val="pt-BR"/>
        </w:rPr>
        <w:tab/>
        <w:t xml:space="preserve">A helyi népszavazásról és népi kezdeményezésről a képviselő-testület </w:t>
      </w:r>
      <w:r w:rsidR="00870BAA">
        <w:rPr>
          <w:lang w:val="pt-BR"/>
        </w:rPr>
        <w:t>önkormányzati re</w:t>
      </w:r>
      <w:r w:rsidRPr="009B08E4">
        <w:rPr>
          <w:lang w:val="pt-BR"/>
        </w:rPr>
        <w:t>ndeletben rendelkezik.</w:t>
      </w:r>
    </w:p>
    <w:p w:rsidR="00A42B8D" w:rsidRDefault="00A42B8D" w:rsidP="000362F7">
      <w:pPr>
        <w:ind w:left="426" w:hanging="426"/>
        <w:jc w:val="both"/>
        <w:rPr>
          <w:lang w:val="pt-BR"/>
        </w:rPr>
      </w:pPr>
    </w:p>
    <w:p w:rsidR="001A4A60" w:rsidRPr="00BC733A" w:rsidRDefault="000362F7" w:rsidP="001A4A60">
      <w:pPr>
        <w:ind w:left="426" w:hanging="426"/>
        <w:jc w:val="both"/>
        <w:rPr>
          <w:color w:val="000000"/>
        </w:rPr>
      </w:pPr>
      <w:r w:rsidRPr="00B15B04">
        <w:rPr>
          <w:lang w:val="pt-BR"/>
        </w:rPr>
        <w:t>(</w:t>
      </w:r>
      <w:r w:rsidR="009B08E4">
        <w:rPr>
          <w:lang w:val="pt-BR"/>
        </w:rPr>
        <w:t>5</w:t>
      </w:r>
      <w:r w:rsidRPr="00B15B04">
        <w:rPr>
          <w:lang w:val="pt-BR"/>
        </w:rPr>
        <w:t>)</w:t>
      </w:r>
      <w:r w:rsidRPr="00B15B04">
        <w:rPr>
          <w:lang w:val="pt-BR"/>
        </w:rPr>
        <w:tab/>
      </w:r>
      <w:r w:rsidR="005D7407">
        <w:rPr>
          <w:lang w:val="pt-BR"/>
        </w:rPr>
        <w:t>Az ö</w:t>
      </w:r>
      <w:r w:rsidRPr="0062244F">
        <w:rPr>
          <w:lang w:val="pt-BR"/>
        </w:rPr>
        <w:t>nkormányzat</w:t>
      </w:r>
      <w:r w:rsidR="001A4A60">
        <w:rPr>
          <w:lang w:val="pt-BR"/>
        </w:rPr>
        <w:t xml:space="preserve">, </w:t>
      </w:r>
      <w:r w:rsidR="00DD3A2E">
        <w:rPr>
          <w:lang w:val="pt-BR"/>
        </w:rPr>
        <w:t xml:space="preserve"> </w:t>
      </w:r>
      <w:r w:rsidR="005C50D4">
        <w:rPr>
          <w:lang w:val="pt-BR"/>
        </w:rPr>
        <w:t xml:space="preserve">a </w:t>
      </w:r>
      <w:r w:rsidR="001A4A60">
        <w:t xml:space="preserve">képviselő-testület és szervei által használt bélyegzők leírását és </w:t>
      </w:r>
      <w:r w:rsidR="001A4A60" w:rsidRPr="00BC733A">
        <w:rPr>
          <w:color w:val="000000"/>
        </w:rPr>
        <w:t>lenyomatát az</w:t>
      </w:r>
      <w:r w:rsidR="00491451" w:rsidRPr="00BC733A">
        <w:rPr>
          <w:color w:val="000000"/>
        </w:rPr>
        <w:t xml:space="preserve"> SZMSZ</w:t>
      </w:r>
      <w:r w:rsidR="001A4A60" w:rsidRPr="00BC733A">
        <w:rPr>
          <w:color w:val="000000"/>
        </w:rPr>
        <w:t xml:space="preserve"> 1</w:t>
      </w:r>
      <w:r w:rsidR="001A4A60" w:rsidRPr="00BC733A">
        <w:rPr>
          <w:bCs/>
          <w:color w:val="000000"/>
        </w:rPr>
        <w:t xml:space="preserve">. </w:t>
      </w:r>
      <w:proofErr w:type="gramStart"/>
      <w:r w:rsidR="001A4A60" w:rsidRPr="00BC733A">
        <w:rPr>
          <w:color w:val="000000"/>
        </w:rPr>
        <w:t>melléklet</w:t>
      </w:r>
      <w:r w:rsidR="00491451" w:rsidRPr="00BC733A">
        <w:rPr>
          <w:color w:val="000000"/>
        </w:rPr>
        <w:t>e</w:t>
      </w:r>
      <w:proofErr w:type="gramEnd"/>
      <w:r w:rsidR="00AD28A5" w:rsidRPr="00BC733A">
        <w:rPr>
          <w:color w:val="000000"/>
        </w:rPr>
        <w:t xml:space="preserve"> tartalmazza.</w:t>
      </w:r>
    </w:p>
    <w:p w:rsidR="00AD28A5" w:rsidRDefault="00AD28A5" w:rsidP="001A4A60">
      <w:pPr>
        <w:ind w:left="426" w:hanging="426"/>
        <w:jc w:val="both"/>
      </w:pPr>
    </w:p>
    <w:p w:rsidR="00AD28A5" w:rsidRPr="00FA7A6D" w:rsidRDefault="001A4A60" w:rsidP="00AD28A5">
      <w:pPr>
        <w:ind w:left="426" w:hanging="426"/>
        <w:jc w:val="both"/>
        <w:rPr>
          <w:color w:val="000000"/>
        </w:rPr>
      </w:pPr>
      <w:r w:rsidRPr="00FA7A6D">
        <w:rPr>
          <w:color w:val="000000"/>
          <w:szCs w:val="24"/>
        </w:rPr>
        <w:t>(6)</w:t>
      </w:r>
      <w:r w:rsidRPr="00FA7A6D">
        <w:rPr>
          <w:color w:val="000000"/>
          <w:szCs w:val="24"/>
        </w:rPr>
        <w:tab/>
      </w:r>
      <w:r w:rsidR="009B08E4" w:rsidRPr="00FA7A6D">
        <w:rPr>
          <w:color w:val="000000"/>
          <w:szCs w:val="24"/>
        </w:rPr>
        <w:t xml:space="preserve">A bélyegzők használatának rendjét </w:t>
      </w:r>
      <w:r w:rsidR="00AD28A5" w:rsidRPr="00FA7A6D">
        <w:rPr>
          <w:color w:val="000000"/>
        </w:rPr>
        <w:t xml:space="preserve">a </w:t>
      </w:r>
      <w:r w:rsidR="00FA7A6D" w:rsidRPr="00FA7A6D">
        <w:rPr>
          <w:color w:val="000000"/>
          <w:lang w:val="pt-BR"/>
        </w:rPr>
        <w:t>p</w:t>
      </w:r>
      <w:r w:rsidR="00AD28A5" w:rsidRPr="00FA7A6D">
        <w:rPr>
          <w:color w:val="000000"/>
          <w:lang w:val="pt-BR"/>
        </w:rPr>
        <w:t>ol</w:t>
      </w:r>
      <w:r w:rsidR="00FA7A6D" w:rsidRPr="00FA7A6D">
        <w:rPr>
          <w:color w:val="000000"/>
          <w:lang w:val="pt-BR"/>
        </w:rPr>
        <w:t>gármesteri h</w:t>
      </w:r>
      <w:r w:rsidR="00AD28A5" w:rsidRPr="00FA7A6D">
        <w:rPr>
          <w:color w:val="000000"/>
          <w:lang w:val="pt-BR"/>
        </w:rPr>
        <w:t>ivatal ügyrendje (a továbbiakban</w:t>
      </w:r>
      <w:proofErr w:type="gramStart"/>
      <w:r w:rsidR="00AD28A5" w:rsidRPr="00FA7A6D">
        <w:rPr>
          <w:color w:val="000000"/>
          <w:lang w:val="pt-BR"/>
        </w:rPr>
        <w:t xml:space="preserve">: </w:t>
      </w:r>
      <w:r w:rsidR="00AD28A5" w:rsidRPr="00FA7A6D">
        <w:rPr>
          <w:color w:val="000000"/>
        </w:rPr>
        <w:t xml:space="preserve"> Ügyrend</w:t>
      </w:r>
      <w:proofErr w:type="gramEnd"/>
      <w:r w:rsidR="00AD28A5" w:rsidRPr="00FA7A6D">
        <w:rPr>
          <w:color w:val="000000"/>
        </w:rPr>
        <w:t>) tartalmazza.</w:t>
      </w:r>
    </w:p>
    <w:p w:rsidR="003C7847" w:rsidRPr="00FA7A6D" w:rsidRDefault="003C7847" w:rsidP="00AD28A5">
      <w:pPr>
        <w:ind w:left="426" w:hanging="426"/>
        <w:jc w:val="both"/>
        <w:rPr>
          <w:b/>
          <w:strike/>
          <w:color w:val="000000"/>
          <w:sz w:val="22"/>
          <w:szCs w:val="22"/>
          <w:lang w:val="pt-BR"/>
        </w:rPr>
      </w:pPr>
    </w:p>
    <w:p w:rsidR="001C72ED" w:rsidRDefault="001C72ED" w:rsidP="00EB6958">
      <w:pPr>
        <w:ind w:left="425" w:hanging="425"/>
        <w:jc w:val="center"/>
        <w:rPr>
          <w:b/>
          <w:color w:val="000000"/>
          <w:lang w:val="pt-BR"/>
        </w:rPr>
      </w:pPr>
      <w:r>
        <w:rPr>
          <w:b/>
          <w:lang w:val="pt-BR"/>
        </w:rPr>
        <w:t xml:space="preserve">2. Az önkormányzat </w:t>
      </w:r>
      <w:r w:rsidR="00B93EC6" w:rsidRPr="00B93EC6">
        <w:rPr>
          <w:b/>
          <w:color w:val="000000"/>
          <w:lang w:val="pt-BR"/>
        </w:rPr>
        <w:t>feladat- és hatásköre</w:t>
      </w:r>
    </w:p>
    <w:p w:rsidR="005C50D4" w:rsidRDefault="005C50D4" w:rsidP="00EB6958">
      <w:pPr>
        <w:ind w:left="425" w:hanging="425"/>
        <w:jc w:val="center"/>
        <w:rPr>
          <w:b/>
          <w:lang w:val="pt-BR"/>
        </w:rPr>
      </w:pPr>
    </w:p>
    <w:p w:rsidR="00EB6958" w:rsidRPr="00C61B8C" w:rsidRDefault="007B0260" w:rsidP="00EB6958">
      <w:pPr>
        <w:ind w:left="426" w:hanging="426"/>
        <w:jc w:val="center"/>
        <w:rPr>
          <w:b/>
          <w:lang w:val="pt-BR"/>
        </w:rPr>
      </w:pPr>
      <w:r w:rsidRPr="00C61B8C">
        <w:rPr>
          <w:b/>
          <w:lang w:val="pt-BR"/>
        </w:rPr>
        <w:t>4</w:t>
      </w:r>
      <w:r w:rsidR="00EB6958" w:rsidRPr="00C61B8C">
        <w:rPr>
          <w:b/>
          <w:lang w:val="pt-BR"/>
        </w:rPr>
        <w:t>. §</w:t>
      </w:r>
    </w:p>
    <w:p w:rsidR="00177F70" w:rsidRDefault="00177F70" w:rsidP="00EB6958">
      <w:pPr>
        <w:ind w:left="426" w:hanging="426"/>
        <w:jc w:val="center"/>
        <w:rPr>
          <w:b/>
          <w:i/>
          <w:lang w:val="pt-BR"/>
        </w:rPr>
      </w:pPr>
    </w:p>
    <w:p w:rsidR="00B93EC6" w:rsidRPr="005B3BA9" w:rsidRDefault="00177F70" w:rsidP="00B93EC6">
      <w:pPr>
        <w:ind w:left="426" w:hanging="426"/>
        <w:jc w:val="both"/>
        <w:rPr>
          <w:color w:val="000000"/>
          <w:szCs w:val="24"/>
        </w:rPr>
      </w:pPr>
      <w:r w:rsidRPr="005B3BA9">
        <w:rPr>
          <w:color w:val="000000"/>
          <w:lang w:val="pt-BR"/>
        </w:rPr>
        <w:t>(1) Az önkormányzat a helyi önkormányzatokról szóló 1990 évi. LXV. törvény</w:t>
      </w:r>
      <w:r w:rsidR="00B93EC6" w:rsidRPr="005B3BA9">
        <w:rPr>
          <w:color w:val="000000"/>
          <w:lang w:val="pt-BR"/>
        </w:rPr>
        <w:t>ben</w:t>
      </w:r>
      <w:r w:rsidRPr="005B3BA9">
        <w:rPr>
          <w:color w:val="000000"/>
          <w:lang w:val="pt-BR"/>
        </w:rPr>
        <w:t xml:space="preserve"> (a továbbiakban: önkormányzati törvény) </w:t>
      </w:r>
      <w:r w:rsidR="00B93EC6" w:rsidRPr="005B3BA9">
        <w:rPr>
          <w:color w:val="000000"/>
          <w:lang w:val="pt-BR"/>
        </w:rPr>
        <w:t xml:space="preserve">és más törvényekben </w:t>
      </w:r>
      <w:r w:rsidR="00B93EC6" w:rsidRPr="005B3BA9">
        <w:rPr>
          <w:color w:val="000000"/>
          <w:szCs w:val="24"/>
        </w:rPr>
        <w:t>szabályozott kötelező feladat- és hatásköreit, valamint önként vállalt feladatait szervei, intézményei, gazdasági társasága, valamint közszolgáltatási szerződések útján látja el.</w:t>
      </w:r>
    </w:p>
    <w:p w:rsidR="00B93EC6" w:rsidRDefault="00B93EC6" w:rsidP="00EB6958">
      <w:pPr>
        <w:ind w:left="426" w:hanging="426"/>
        <w:jc w:val="both"/>
        <w:rPr>
          <w:lang w:val="pt-BR"/>
        </w:rPr>
      </w:pPr>
    </w:p>
    <w:p w:rsidR="00EB6958" w:rsidRPr="00BC733A" w:rsidRDefault="00EB6958" w:rsidP="00EB6958">
      <w:pPr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(2) Az önkormányzat önként vállalt feladatai különösen</w:t>
      </w:r>
      <w:r w:rsidR="00EE6829" w:rsidRPr="00BC733A">
        <w:rPr>
          <w:color w:val="000000"/>
          <w:lang w:val="pt-BR"/>
        </w:rPr>
        <w:t>:</w:t>
      </w:r>
    </w:p>
    <w:p w:rsidR="00CD19BB" w:rsidRPr="00BC733A" w:rsidRDefault="00D33787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1.</w:t>
      </w:r>
      <w:r w:rsidR="00CD19BB" w:rsidRPr="00BC733A">
        <w:rPr>
          <w:color w:val="000000"/>
        </w:rPr>
        <w:tab/>
        <w:t>a Szociális Szolgáltató Központ keretében működő Idősek Házának fenntartása,</w:t>
      </w:r>
    </w:p>
    <w:p w:rsidR="00CD19BB" w:rsidRPr="00BC733A" w:rsidRDefault="00CD19BB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2.</w:t>
      </w:r>
      <w:r w:rsidRPr="00BC733A">
        <w:rPr>
          <w:color w:val="000000"/>
        </w:rPr>
        <w:tab/>
        <w:t>a Szociális Szolgáltató Központ keretében működő Bölcsőde fenntartása,</w:t>
      </w:r>
    </w:p>
    <w:p w:rsidR="00CD19BB" w:rsidRPr="00BC733A" w:rsidRDefault="00CD19BB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3.</w:t>
      </w:r>
      <w:r w:rsidRPr="00BC733A">
        <w:rPr>
          <w:color w:val="000000"/>
        </w:rPr>
        <w:tab/>
        <w:t>a Jankó János Általános Iskola és Gimnáziumban a gimnáziumi oktatás és diákotthoni elhelyezés</w:t>
      </w:r>
      <w:r w:rsidR="005C50D4">
        <w:rPr>
          <w:color w:val="000000"/>
        </w:rPr>
        <w:t xml:space="preserve"> biztosítása</w:t>
      </w:r>
      <w:r w:rsidRPr="00BC733A">
        <w:rPr>
          <w:color w:val="000000"/>
        </w:rPr>
        <w:t>,</w:t>
      </w:r>
    </w:p>
    <w:p w:rsidR="000C4B93" w:rsidRPr="00BC733A" w:rsidRDefault="000C4B93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4.</w:t>
      </w:r>
      <w:r w:rsidRPr="00BC733A">
        <w:rPr>
          <w:color w:val="000000"/>
        </w:rPr>
        <w:tab/>
        <w:t xml:space="preserve">a </w:t>
      </w:r>
      <w:r w:rsidR="009C4386" w:rsidRPr="00BC733A">
        <w:rPr>
          <w:color w:val="000000"/>
        </w:rPr>
        <w:t xml:space="preserve">J. G. </w:t>
      </w:r>
      <w:proofErr w:type="spellStart"/>
      <w:r w:rsidR="009C4386" w:rsidRPr="00BC733A">
        <w:rPr>
          <w:color w:val="000000"/>
        </w:rPr>
        <w:t>Tajovsky</w:t>
      </w:r>
      <w:proofErr w:type="spellEnd"/>
      <w:r w:rsidR="009C4386" w:rsidRPr="00BC733A">
        <w:rPr>
          <w:color w:val="000000"/>
        </w:rPr>
        <w:t xml:space="preserve"> Általános Művelődési Központ keretén belül </w:t>
      </w:r>
      <w:r w:rsidR="00711270" w:rsidRPr="00BC733A">
        <w:rPr>
          <w:color w:val="000000"/>
        </w:rPr>
        <w:t>a</w:t>
      </w:r>
      <w:r w:rsidR="009C4386" w:rsidRPr="00BC733A">
        <w:rPr>
          <w:color w:val="000000"/>
        </w:rPr>
        <w:t>lapf</w:t>
      </w:r>
      <w:r w:rsidR="00711270" w:rsidRPr="00BC733A">
        <w:rPr>
          <w:color w:val="000000"/>
        </w:rPr>
        <w:t>okú m</w:t>
      </w:r>
      <w:r w:rsidR="00A47EFE" w:rsidRPr="00BC733A">
        <w:rPr>
          <w:color w:val="000000"/>
        </w:rPr>
        <w:t>űvészetoktatás biztosít</w:t>
      </w:r>
      <w:r w:rsidR="005C50D4">
        <w:rPr>
          <w:color w:val="000000"/>
        </w:rPr>
        <w:t>ása</w:t>
      </w:r>
      <w:r w:rsidRPr="00BC733A">
        <w:rPr>
          <w:color w:val="000000"/>
        </w:rPr>
        <w:t>,</w:t>
      </w:r>
    </w:p>
    <w:p w:rsidR="009C4386" w:rsidRPr="00BC733A" w:rsidRDefault="009C4386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5.</w:t>
      </w:r>
      <w:r w:rsidRPr="00BC733A">
        <w:rPr>
          <w:color w:val="000000"/>
        </w:rPr>
        <w:tab/>
        <w:t xml:space="preserve">a J. G. </w:t>
      </w:r>
      <w:proofErr w:type="spellStart"/>
      <w:r w:rsidRPr="00BC733A">
        <w:rPr>
          <w:color w:val="000000"/>
        </w:rPr>
        <w:t>Tajovsky</w:t>
      </w:r>
      <w:proofErr w:type="spellEnd"/>
      <w:r w:rsidRPr="00BC733A">
        <w:rPr>
          <w:color w:val="000000"/>
        </w:rPr>
        <w:t xml:space="preserve"> Általános Művelődési Központ keretén belül közérdekű muze</w:t>
      </w:r>
      <w:r w:rsidR="00711270" w:rsidRPr="00BC733A">
        <w:rPr>
          <w:color w:val="000000"/>
        </w:rPr>
        <w:t>ális kiállító helyek működte</w:t>
      </w:r>
      <w:r w:rsidR="005C50D4">
        <w:rPr>
          <w:color w:val="000000"/>
        </w:rPr>
        <w:t>tése</w:t>
      </w:r>
      <w:r w:rsidR="00711270" w:rsidRPr="00BC733A">
        <w:rPr>
          <w:color w:val="000000"/>
        </w:rPr>
        <w:t>,</w:t>
      </w:r>
    </w:p>
    <w:p w:rsidR="009C4386" w:rsidRPr="00BC733A" w:rsidRDefault="009C4386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6.</w:t>
      </w:r>
      <w:r w:rsidRPr="00BC733A">
        <w:rPr>
          <w:color w:val="000000"/>
        </w:rPr>
        <w:tab/>
      </w:r>
      <w:r w:rsidR="00EB6958" w:rsidRPr="00BC733A">
        <w:rPr>
          <w:color w:val="000000"/>
        </w:rPr>
        <w:t>a testvérvárosi és egyéb nemzetközi kapcs</w:t>
      </w:r>
      <w:r w:rsidR="00711270" w:rsidRPr="00BC733A">
        <w:rPr>
          <w:color w:val="000000"/>
        </w:rPr>
        <w:t>olatok fenntartása, fejlesztése,</w:t>
      </w:r>
    </w:p>
    <w:p w:rsidR="00EB6958" w:rsidRPr="00BC733A" w:rsidRDefault="009C4386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7</w:t>
      </w:r>
      <w:proofErr w:type="gramStart"/>
      <w:r w:rsidR="00D33787" w:rsidRPr="00BC733A">
        <w:rPr>
          <w:color w:val="000000"/>
        </w:rPr>
        <w:t>.</w:t>
      </w:r>
      <w:r w:rsidR="00EB6958" w:rsidRPr="00BC733A">
        <w:rPr>
          <w:color w:val="000000"/>
        </w:rPr>
        <w:t xml:space="preserve"> </w:t>
      </w:r>
      <w:r w:rsidR="001A0B0B" w:rsidRPr="00BC733A">
        <w:rPr>
          <w:color w:val="000000"/>
        </w:rPr>
        <w:t xml:space="preserve"> </w:t>
      </w:r>
      <w:r w:rsidRPr="00BC733A">
        <w:rPr>
          <w:color w:val="000000"/>
        </w:rPr>
        <w:tab/>
      </w:r>
      <w:r w:rsidR="00AF16D3" w:rsidRPr="00BC733A">
        <w:rPr>
          <w:color w:val="000000"/>
        </w:rPr>
        <w:t>a</w:t>
      </w:r>
      <w:proofErr w:type="gramEnd"/>
      <w:r w:rsidR="00AF16D3" w:rsidRPr="00BC733A">
        <w:rPr>
          <w:color w:val="000000"/>
        </w:rPr>
        <w:t xml:space="preserve"> </w:t>
      </w:r>
      <w:r w:rsidR="00644154" w:rsidRPr="00BC733A">
        <w:rPr>
          <w:color w:val="000000"/>
        </w:rPr>
        <w:t xml:space="preserve">szlovák </w:t>
      </w:r>
      <w:r w:rsidR="00EB6958" w:rsidRPr="00BC733A">
        <w:rPr>
          <w:color w:val="000000"/>
        </w:rPr>
        <w:t>tanny</w:t>
      </w:r>
      <w:r w:rsidRPr="00BC733A">
        <w:rPr>
          <w:color w:val="000000"/>
        </w:rPr>
        <w:t>elvű oktatás</w:t>
      </w:r>
      <w:r w:rsidR="00AF16D3" w:rsidRPr="00BC733A">
        <w:rPr>
          <w:color w:val="000000"/>
        </w:rPr>
        <w:t xml:space="preserve"> fenntartása</w:t>
      </w:r>
      <w:r w:rsidRPr="00BC733A">
        <w:rPr>
          <w:color w:val="000000"/>
        </w:rPr>
        <w:t>,</w:t>
      </w:r>
    </w:p>
    <w:p w:rsidR="00EB6958" w:rsidRPr="00962BE5" w:rsidRDefault="009C4386" w:rsidP="00A25FF0">
      <w:pPr>
        <w:ind w:left="720" w:hanging="360"/>
        <w:jc w:val="both"/>
      </w:pPr>
      <w:r w:rsidRPr="00962BE5">
        <w:t>8</w:t>
      </w:r>
      <w:r w:rsidR="00D33787" w:rsidRPr="00962BE5">
        <w:t>.</w:t>
      </w:r>
      <w:r w:rsidR="00EB6958" w:rsidRPr="00962BE5">
        <w:t xml:space="preserve"> </w:t>
      </w:r>
      <w:r w:rsidRPr="00962BE5">
        <w:tab/>
      </w:r>
      <w:r w:rsidR="00EB6958" w:rsidRPr="00962BE5">
        <w:t>a</w:t>
      </w:r>
      <w:r w:rsidRPr="00962BE5">
        <w:t>z Orosház</w:t>
      </w:r>
      <w:r w:rsidR="00B33355" w:rsidRPr="00962BE5">
        <w:t xml:space="preserve">i Kistérség Többcélú </w:t>
      </w:r>
      <w:r w:rsidR="00EB6958" w:rsidRPr="00962BE5">
        <w:t>Társulás</w:t>
      </w:r>
      <w:r w:rsidR="00B33355" w:rsidRPr="00962BE5">
        <w:t>a</w:t>
      </w:r>
      <w:r w:rsidR="00EB6958" w:rsidRPr="00962BE5">
        <w:t xml:space="preserve"> </w:t>
      </w:r>
      <w:r w:rsidR="00711270" w:rsidRPr="00962BE5">
        <w:t>támogatása,</w:t>
      </w:r>
    </w:p>
    <w:p w:rsidR="00EB6958" w:rsidRPr="00BC733A" w:rsidRDefault="009C4386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9</w:t>
      </w:r>
      <w:r w:rsidR="00D33787" w:rsidRPr="00BC733A">
        <w:rPr>
          <w:color w:val="000000"/>
        </w:rPr>
        <w:t>.</w:t>
      </w:r>
      <w:r w:rsidR="00F12BC5" w:rsidRPr="00BC733A">
        <w:rPr>
          <w:color w:val="000000"/>
        </w:rPr>
        <w:tab/>
      </w:r>
      <w:r w:rsidRPr="00BC733A">
        <w:rPr>
          <w:color w:val="000000"/>
        </w:rPr>
        <w:t xml:space="preserve">a tanköteles gyermekek </w:t>
      </w:r>
      <w:r w:rsidR="00EB6958" w:rsidRPr="00BC733A">
        <w:rPr>
          <w:color w:val="000000"/>
        </w:rPr>
        <w:t>úszásoktatás</w:t>
      </w:r>
      <w:r w:rsidRPr="00BC733A">
        <w:rPr>
          <w:color w:val="000000"/>
        </w:rPr>
        <w:t>ának</w:t>
      </w:r>
      <w:r w:rsidR="00711270" w:rsidRPr="00BC733A">
        <w:rPr>
          <w:color w:val="000000"/>
        </w:rPr>
        <w:t xml:space="preserve"> biztosítása,</w:t>
      </w:r>
    </w:p>
    <w:p w:rsidR="00EB6958" w:rsidRPr="00BC733A" w:rsidRDefault="009C4386" w:rsidP="00A25FF0">
      <w:pPr>
        <w:ind w:left="720" w:hanging="360"/>
        <w:jc w:val="both"/>
        <w:rPr>
          <w:color w:val="000000"/>
        </w:rPr>
      </w:pPr>
      <w:smartTag w:uri="urn:schemas-microsoft-com:office:smarttags" w:element="metricconverter">
        <w:smartTagPr>
          <w:attr w:name="ProductID" w:val="10. A"/>
        </w:smartTagPr>
        <w:r w:rsidRPr="00BC733A">
          <w:rPr>
            <w:color w:val="000000"/>
          </w:rPr>
          <w:t>10</w:t>
        </w:r>
        <w:r w:rsidR="00D33787" w:rsidRPr="00BC733A">
          <w:rPr>
            <w:color w:val="000000"/>
          </w:rPr>
          <w:t>.</w:t>
        </w:r>
        <w:r w:rsidR="00EB6958" w:rsidRPr="00BC733A">
          <w:rPr>
            <w:color w:val="000000"/>
          </w:rPr>
          <w:t xml:space="preserve"> </w:t>
        </w:r>
        <w:r w:rsidR="00FA7A6D">
          <w:rPr>
            <w:color w:val="000000"/>
          </w:rPr>
          <w:t>a</w:t>
        </w:r>
      </w:smartTag>
      <w:r w:rsidR="00FA7A6D">
        <w:rPr>
          <w:color w:val="000000"/>
        </w:rPr>
        <w:t xml:space="preserve"> </w:t>
      </w:r>
      <w:r w:rsidR="00EB6958" w:rsidRPr="00BC733A">
        <w:rPr>
          <w:color w:val="000000"/>
        </w:rPr>
        <w:t>médiatámogatás</w:t>
      </w:r>
      <w:r w:rsidR="00711270" w:rsidRPr="00BC733A">
        <w:rPr>
          <w:color w:val="000000"/>
        </w:rPr>
        <w:t>,</w:t>
      </w:r>
      <w:r w:rsidR="00752BE3" w:rsidRPr="00BC733A">
        <w:rPr>
          <w:color w:val="000000"/>
        </w:rPr>
        <w:t xml:space="preserve">  </w:t>
      </w:r>
    </w:p>
    <w:p w:rsidR="002F77A7" w:rsidRPr="00BC733A" w:rsidRDefault="002F77A7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1</w:t>
      </w:r>
      <w:r w:rsidR="009C4386" w:rsidRPr="00BC733A">
        <w:rPr>
          <w:color w:val="000000"/>
        </w:rPr>
        <w:t>1</w:t>
      </w:r>
      <w:r w:rsidRPr="00BC733A">
        <w:rPr>
          <w:color w:val="000000"/>
        </w:rPr>
        <w:t xml:space="preserve">. </w:t>
      </w:r>
      <w:r w:rsidR="00FA7A6D">
        <w:rPr>
          <w:color w:val="000000"/>
        </w:rPr>
        <w:t xml:space="preserve">az </w:t>
      </w:r>
      <w:r w:rsidRPr="00BC733A">
        <w:rPr>
          <w:color w:val="000000"/>
        </w:rPr>
        <w:t>önkormányzati rendeletben vállalt szociális támogatások nyújtása</w:t>
      </w:r>
      <w:r w:rsidR="005C50D4">
        <w:rPr>
          <w:color w:val="000000"/>
        </w:rPr>
        <w:t>,</w:t>
      </w:r>
    </w:p>
    <w:p w:rsidR="00EB6958" w:rsidRPr="00BC733A" w:rsidRDefault="00D33787" w:rsidP="00A25FF0">
      <w:pPr>
        <w:ind w:left="720" w:hanging="360"/>
        <w:jc w:val="both"/>
        <w:rPr>
          <w:color w:val="000000"/>
        </w:rPr>
      </w:pPr>
      <w:r w:rsidRPr="00BC733A">
        <w:rPr>
          <w:color w:val="000000"/>
        </w:rPr>
        <w:t>1</w:t>
      </w:r>
      <w:r w:rsidR="009C4386" w:rsidRPr="00BC733A">
        <w:rPr>
          <w:color w:val="000000"/>
        </w:rPr>
        <w:t>2</w:t>
      </w:r>
      <w:r w:rsidRPr="00BC733A">
        <w:rPr>
          <w:color w:val="000000"/>
        </w:rPr>
        <w:t>.</w:t>
      </w:r>
      <w:r w:rsidR="00EB6958" w:rsidRPr="00BC733A">
        <w:rPr>
          <w:color w:val="000000"/>
        </w:rPr>
        <w:t xml:space="preserve"> egyéb, </w:t>
      </w:r>
      <w:r w:rsidR="001564D9" w:rsidRPr="00BC733A">
        <w:rPr>
          <w:color w:val="000000"/>
        </w:rPr>
        <w:t>a k</w:t>
      </w:r>
      <w:r w:rsidR="00EE6829" w:rsidRPr="00BC733A">
        <w:rPr>
          <w:color w:val="000000"/>
          <w:lang w:val="pt-BR"/>
        </w:rPr>
        <w:t>épviselő-testület</w:t>
      </w:r>
      <w:r w:rsidR="00EB6958" w:rsidRPr="00BC733A">
        <w:rPr>
          <w:color w:val="000000"/>
        </w:rPr>
        <w:t xml:space="preserve"> által rendeletben vagy határozatban vállalt feladat.</w:t>
      </w:r>
    </w:p>
    <w:p w:rsidR="00B33355" w:rsidRPr="00BC733A" w:rsidRDefault="00B33355" w:rsidP="00EB6958">
      <w:pPr>
        <w:ind w:left="426" w:hanging="426"/>
        <w:jc w:val="both"/>
        <w:rPr>
          <w:color w:val="FF0000"/>
          <w:lang w:val="pt-BR"/>
        </w:rPr>
      </w:pPr>
    </w:p>
    <w:p w:rsidR="00DC28D0" w:rsidRPr="003E6230" w:rsidRDefault="00B33355" w:rsidP="00DC28D0">
      <w:pPr>
        <w:ind w:left="426" w:hanging="426"/>
        <w:jc w:val="both"/>
        <w:rPr>
          <w:color w:val="000000"/>
          <w:lang w:val="pt-BR"/>
        </w:rPr>
      </w:pPr>
      <w:r w:rsidRPr="003E6230">
        <w:rPr>
          <w:color w:val="000000"/>
          <w:lang w:val="pt-BR"/>
        </w:rPr>
        <w:t xml:space="preserve"> </w:t>
      </w:r>
      <w:r w:rsidR="00EB6958" w:rsidRPr="003E6230">
        <w:rPr>
          <w:color w:val="000000"/>
          <w:lang w:val="pt-BR"/>
        </w:rPr>
        <w:t>(3) A</w:t>
      </w:r>
      <w:r w:rsidR="00644154" w:rsidRPr="003E6230">
        <w:rPr>
          <w:color w:val="000000"/>
          <w:lang w:val="pt-BR"/>
        </w:rPr>
        <w:t xml:space="preserve">z </w:t>
      </w:r>
      <w:r w:rsidR="00EB6958" w:rsidRPr="003E6230">
        <w:rPr>
          <w:color w:val="000000"/>
          <w:lang w:val="pt-BR"/>
        </w:rPr>
        <w:t xml:space="preserve">(2) bekezdésben foglalt feladatokat </w:t>
      </w:r>
      <w:r w:rsidR="00EE6829" w:rsidRPr="003E6230">
        <w:rPr>
          <w:color w:val="000000"/>
          <w:lang w:val="pt-BR"/>
        </w:rPr>
        <w:t xml:space="preserve">a képviselő-testület </w:t>
      </w:r>
      <w:r w:rsidR="00EB6958" w:rsidRPr="003E6230">
        <w:rPr>
          <w:color w:val="000000"/>
          <w:lang w:val="pt-BR"/>
        </w:rPr>
        <w:t>olyan mértékben látja el, amilyen mértékben az adott évi költségvetési rendelet</w:t>
      </w:r>
      <w:r w:rsidR="000E3266" w:rsidRPr="003E6230">
        <w:rPr>
          <w:color w:val="000000"/>
          <w:lang w:val="pt-BR"/>
        </w:rPr>
        <w:t>é</w:t>
      </w:r>
      <w:r w:rsidR="00FA5902" w:rsidRPr="003E6230">
        <w:rPr>
          <w:color w:val="000000"/>
          <w:lang w:val="pt-BR"/>
        </w:rPr>
        <w:t>ben</w:t>
      </w:r>
      <w:r w:rsidR="00EB6958" w:rsidRPr="003E6230">
        <w:rPr>
          <w:color w:val="000000"/>
          <w:lang w:val="pt-BR"/>
        </w:rPr>
        <w:t xml:space="preserve"> erre fedezetet</w:t>
      </w:r>
      <w:r w:rsidR="00BE2FD8" w:rsidRPr="003E6230">
        <w:rPr>
          <w:color w:val="000000"/>
          <w:lang w:val="pt-BR"/>
        </w:rPr>
        <w:t xml:space="preserve"> tud</w:t>
      </w:r>
      <w:r w:rsidR="00EB6958" w:rsidRPr="003E6230">
        <w:rPr>
          <w:color w:val="000000"/>
          <w:lang w:val="pt-BR"/>
        </w:rPr>
        <w:t xml:space="preserve"> biztosít</w:t>
      </w:r>
      <w:r w:rsidR="00BE2FD8" w:rsidRPr="003E6230">
        <w:rPr>
          <w:color w:val="000000"/>
          <w:lang w:val="pt-BR"/>
        </w:rPr>
        <w:t>ani</w:t>
      </w:r>
      <w:r w:rsidR="00EB6958" w:rsidRPr="003E6230">
        <w:rPr>
          <w:color w:val="000000"/>
          <w:lang w:val="pt-BR"/>
        </w:rPr>
        <w:t xml:space="preserve">. </w:t>
      </w:r>
    </w:p>
    <w:p w:rsidR="00DC28D0" w:rsidRPr="00BC733A" w:rsidRDefault="00DC28D0" w:rsidP="00DC28D0">
      <w:pPr>
        <w:ind w:left="426" w:hanging="426"/>
        <w:jc w:val="both"/>
        <w:rPr>
          <w:lang w:val="pt-BR"/>
        </w:rPr>
      </w:pPr>
    </w:p>
    <w:p w:rsidR="00A634A8" w:rsidRPr="00C61B8C" w:rsidRDefault="00A634A8" w:rsidP="00A634A8">
      <w:pPr>
        <w:ind w:left="426" w:hanging="426"/>
        <w:jc w:val="center"/>
        <w:rPr>
          <w:b/>
          <w:lang w:val="pt-BR"/>
        </w:rPr>
      </w:pPr>
      <w:r w:rsidRPr="00C61B8C">
        <w:rPr>
          <w:b/>
          <w:lang w:val="pt-BR"/>
        </w:rPr>
        <w:t>5. §</w:t>
      </w:r>
    </w:p>
    <w:p w:rsidR="00A634A8" w:rsidRPr="00074874" w:rsidRDefault="00A634A8" w:rsidP="00EB6958">
      <w:pPr>
        <w:ind w:left="426" w:hanging="426"/>
        <w:jc w:val="both"/>
        <w:rPr>
          <w:szCs w:val="24"/>
          <w:lang w:val="pt-BR"/>
        </w:rPr>
      </w:pPr>
    </w:p>
    <w:p w:rsidR="000D56D7" w:rsidRDefault="004C3B9B" w:rsidP="000D56D7">
      <w:pPr>
        <w:ind w:left="426" w:hanging="426"/>
        <w:jc w:val="both"/>
        <w:rPr>
          <w:lang w:val="pt-BR"/>
        </w:rPr>
      </w:pPr>
      <w:r>
        <w:rPr>
          <w:lang w:val="pt-BR"/>
        </w:rPr>
        <w:t>(</w:t>
      </w:r>
      <w:r w:rsidR="00054A90">
        <w:rPr>
          <w:lang w:val="pt-BR"/>
        </w:rPr>
        <w:t>1</w:t>
      </w:r>
      <w:r>
        <w:rPr>
          <w:lang w:val="pt-BR"/>
        </w:rPr>
        <w:t xml:space="preserve">) </w:t>
      </w:r>
      <w:r w:rsidR="000D56D7" w:rsidRPr="00F51FD7">
        <w:rPr>
          <w:lang w:val="pt-BR"/>
        </w:rPr>
        <w:t>A képviselő-testület át nem ruházható hatáskörei</w:t>
      </w:r>
      <w:r w:rsidR="000D56D7">
        <w:rPr>
          <w:lang w:val="pt-BR"/>
        </w:rPr>
        <w:t xml:space="preserve"> az </w:t>
      </w:r>
      <w:r w:rsidR="00081D0D">
        <w:rPr>
          <w:lang w:val="pt-BR"/>
        </w:rPr>
        <w:t>önkormányzati törvény</w:t>
      </w:r>
      <w:r w:rsidR="00054FC0">
        <w:rPr>
          <w:lang w:val="pt-BR"/>
        </w:rPr>
        <w:t xml:space="preserve"> 10. § (1) bekezdésében</w:t>
      </w:r>
      <w:r w:rsidR="00EE4A6C">
        <w:rPr>
          <w:lang w:val="pt-BR"/>
        </w:rPr>
        <w:t xml:space="preserve"> és 80/A. § (2) bek</w:t>
      </w:r>
      <w:r w:rsidR="009A13F2">
        <w:rPr>
          <w:lang w:val="pt-BR"/>
        </w:rPr>
        <w:t>e</w:t>
      </w:r>
      <w:r w:rsidR="00EE4A6C">
        <w:rPr>
          <w:lang w:val="pt-BR"/>
        </w:rPr>
        <w:t xml:space="preserve">zdésében, valamint </w:t>
      </w:r>
      <w:r w:rsidR="001169D2">
        <w:rPr>
          <w:lang w:val="pt-BR"/>
        </w:rPr>
        <w:t xml:space="preserve">más törvényben </w:t>
      </w:r>
      <w:r w:rsidR="000D56D7">
        <w:rPr>
          <w:lang w:val="pt-BR"/>
        </w:rPr>
        <w:t xml:space="preserve"> meghatározottakon felül</w:t>
      </w:r>
      <w:r w:rsidR="000D56D7" w:rsidRPr="00F51FD7">
        <w:rPr>
          <w:lang w:val="pt-BR"/>
        </w:rPr>
        <w:t>:</w:t>
      </w:r>
    </w:p>
    <w:p w:rsidR="00C87458" w:rsidRDefault="00C87458" w:rsidP="00C4571F">
      <w:pPr>
        <w:numPr>
          <w:ilvl w:val="0"/>
          <w:numId w:val="45"/>
        </w:numPr>
        <w:tabs>
          <w:tab w:val="clear" w:pos="1080"/>
          <w:tab w:val="num" w:pos="900"/>
        </w:tabs>
        <w:ind w:left="900"/>
        <w:jc w:val="both"/>
        <w:rPr>
          <w:szCs w:val="24"/>
          <w:lang w:val="pt-BR"/>
        </w:rPr>
      </w:pPr>
      <w:r w:rsidRPr="00255462">
        <w:rPr>
          <w:szCs w:val="24"/>
          <w:lang w:val="pt-BR"/>
        </w:rPr>
        <w:t>törvény által hatáskörébe utalt választás, kinevezés, megbízás</w:t>
      </w:r>
      <w:r>
        <w:rPr>
          <w:szCs w:val="24"/>
          <w:lang w:val="pt-BR"/>
        </w:rPr>
        <w:t xml:space="preserve"> </w:t>
      </w:r>
      <w:r w:rsidRPr="00255462">
        <w:rPr>
          <w:szCs w:val="24"/>
          <w:lang w:val="pt-BR"/>
        </w:rPr>
        <w:t>vonatkozásában a  személyi alapbér meghatározása,</w:t>
      </w:r>
    </w:p>
    <w:p w:rsidR="000D56D7" w:rsidRPr="00711270" w:rsidRDefault="000D56D7" w:rsidP="00C4571F">
      <w:pPr>
        <w:pStyle w:val="Szvegtrzs"/>
        <w:numPr>
          <w:ilvl w:val="0"/>
          <w:numId w:val="45"/>
        </w:numPr>
        <w:tabs>
          <w:tab w:val="clear" w:pos="1080"/>
          <w:tab w:val="num" w:pos="900"/>
        </w:tabs>
        <w:ind w:left="900"/>
        <w:rPr>
          <w:color w:val="000000"/>
        </w:rPr>
      </w:pPr>
      <w:r w:rsidRPr="00711270">
        <w:rPr>
          <w:color w:val="000000"/>
        </w:rPr>
        <w:t>új önként vállalt feladat vállalása,</w:t>
      </w:r>
      <w:r w:rsidR="001E2411" w:rsidRPr="00711270">
        <w:rPr>
          <w:color w:val="000000"/>
        </w:rPr>
        <w:t xml:space="preserve"> valamint az</w:t>
      </w:r>
      <w:r w:rsidRPr="00711270">
        <w:rPr>
          <w:color w:val="000000"/>
        </w:rPr>
        <w:t xml:space="preserve"> arról történő lemondás, </w:t>
      </w:r>
    </w:p>
    <w:p w:rsidR="000D56D7" w:rsidRDefault="000D56D7" w:rsidP="00C4571F">
      <w:pPr>
        <w:pStyle w:val="Szvegtrzs"/>
        <w:numPr>
          <w:ilvl w:val="0"/>
          <w:numId w:val="45"/>
        </w:numPr>
        <w:tabs>
          <w:tab w:val="clear" w:pos="1080"/>
          <w:tab w:val="num" w:pos="900"/>
        </w:tabs>
        <w:ind w:left="900"/>
        <w:rPr>
          <w:szCs w:val="24"/>
        </w:rPr>
      </w:pPr>
      <w:smartTag w:uri="urn:schemas-microsoft-com:office:smarttags" w:element="metricconverter">
        <w:smartTagPr>
          <w:attr w:name="ProductID" w:val="1 M"/>
        </w:smartTagPr>
        <w:r w:rsidRPr="00CA28AF">
          <w:rPr>
            <w:color w:val="000000"/>
            <w:szCs w:val="24"/>
          </w:rPr>
          <w:t>1</w:t>
        </w:r>
        <w:r w:rsidR="006E31DF" w:rsidRPr="00CA28AF">
          <w:rPr>
            <w:color w:val="000000"/>
            <w:szCs w:val="24"/>
          </w:rPr>
          <w:t xml:space="preserve"> </w:t>
        </w:r>
        <w:r w:rsidRPr="00CA28AF">
          <w:rPr>
            <w:color w:val="000000"/>
            <w:szCs w:val="24"/>
          </w:rPr>
          <w:t>M</w:t>
        </w:r>
      </w:smartTag>
      <w:r w:rsidRPr="00CA28AF">
        <w:rPr>
          <w:color w:val="000000"/>
          <w:szCs w:val="24"/>
        </w:rPr>
        <w:t xml:space="preserve"> Ft egyedi értéket meghaladó tulajdon- és vagyoni értékű jogokkal való</w:t>
      </w:r>
      <w:r w:rsidRPr="000D56D7">
        <w:rPr>
          <w:szCs w:val="24"/>
        </w:rPr>
        <w:t xml:space="preserve"> rendelkezés, elidegenítés, hasznosítás, a megszerzés értékhatárra tekintet nélkül</w:t>
      </w:r>
      <w:r w:rsidR="00081828">
        <w:rPr>
          <w:szCs w:val="24"/>
        </w:rPr>
        <w:t>,</w:t>
      </w:r>
    </w:p>
    <w:p w:rsidR="000D56D7" w:rsidRPr="000D56D7" w:rsidRDefault="000D56D7" w:rsidP="00C4571F">
      <w:pPr>
        <w:pStyle w:val="Kerettartalma"/>
        <w:numPr>
          <w:ilvl w:val="0"/>
          <w:numId w:val="45"/>
        </w:numPr>
        <w:tabs>
          <w:tab w:val="clear" w:pos="1080"/>
          <w:tab w:val="num" w:pos="900"/>
        </w:tabs>
        <w:ind w:left="900"/>
        <w:rPr>
          <w:szCs w:val="24"/>
        </w:rPr>
      </w:pPr>
      <w:r w:rsidRPr="000D56D7">
        <w:rPr>
          <w:szCs w:val="24"/>
        </w:rPr>
        <w:t>készfizető kezességvállalás</w:t>
      </w:r>
      <w:r w:rsidR="00081828">
        <w:rPr>
          <w:szCs w:val="24"/>
        </w:rPr>
        <w:t>,</w:t>
      </w:r>
    </w:p>
    <w:p w:rsidR="000D56D7" w:rsidRPr="000D56D7" w:rsidRDefault="000D56D7" w:rsidP="00C4571F">
      <w:pPr>
        <w:pStyle w:val="Kerettartalma"/>
        <w:numPr>
          <w:ilvl w:val="0"/>
          <w:numId w:val="45"/>
        </w:numPr>
        <w:tabs>
          <w:tab w:val="clear" w:pos="1080"/>
          <w:tab w:val="num" w:pos="900"/>
        </w:tabs>
        <w:ind w:left="900"/>
        <w:rPr>
          <w:szCs w:val="24"/>
        </w:rPr>
      </w:pPr>
      <w:r w:rsidRPr="000D56D7">
        <w:rPr>
          <w:szCs w:val="24"/>
        </w:rPr>
        <w:t>várospolitikai jelentőségű koncepció</w:t>
      </w:r>
      <w:r w:rsidR="009F6226">
        <w:rPr>
          <w:szCs w:val="24"/>
        </w:rPr>
        <w:t>k, tervek, programok elfogadása.</w:t>
      </w:r>
    </w:p>
    <w:p w:rsidR="000D56D7" w:rsidRPr="000D56D7" w:rsidRDefault="000D56D7" w:rsidP="00EB6958">
      <w:pPr>
        <w:ind w:left="426" w:hanging="426"/>
        <w:jc w:val="both"/>
        <w:rPr>
          <w:szCs w:val="24"/>
          <w:lang w:val="pt-BR"/>
        </w:rPr>
      </w:pPr>
    </w:p>
    <w:p w:rsidR="00EB6958" w:rsidRPr="00A42B8D" w:rsidRDefault="00EB6958" w:rsidP="00EB6958">
      <w:pPr>
        <w:ind w:left="426" w:hanging="426"/>
        <w:jc w:val="both"/>
        <w:rPr>
          <w:color w:val="FF0000"/>
          <w:lang w:val="pt-BR"/>
        </w:rPr>
      </w:pPr>
      <w:r w:rsidRPr="009162F4">
        <w:rPr>
          <w:lang w:val="pt-BR"/>
        </w:rPr>
        <w:t>(</w:t>
      </w:r>
      <w:r w:rsidR="00054A90" w:rsidRPr="009162F4">
        <w:rPr>
          <w:lang w:val="pt-BR"/>
        </w:rPr>
        <w:t>2</w:t>
      </w:r>
      <w:r w:rsidRPr="009162F4">
        <w:rPr>
          <w:lang w:val="pt-BR"/>
        </w:rPr>
        <w:t>)</w:t>
      </w:r>
      <w:r w:rsidRPr="009162F4">
        <w:rPr>
          <w:lang w:val="pt-BR"/>
        </w:rPr>
        <w:tab/>
        <w:t>Az átruházott hatáskör jogosultja az átruházott hatáskör gyakorlásáról</w:t>
      </w:r>
      <w:r w:rsidR="004E2C0B" w:rsidRPr="009162F4">
        <w:rPr>
          <w:lang w:val="pt-BR"/>
        </w:rPr>
        <w:t xml:space="preserve"> </w:t>
      </w:r>
      <w:r w:rsidR="003E6230">
        <w:rPr>
          <w:lang w:val="pt-BR"/>
        </w:rPr>
        <w:t>év</w:t>
      </w:r>
      <w:r w:rsidR="002A7B95">
        <w:rPr>
          <w:lang w:val="pt-BR"/>
        </w:rPr>
        <w:t xml:space="preserve">ente 1 </w:t>
      </w:r>
      <w:r w:rsidR="002A7B95" w:rsidRPr="002A7B95">
        <w:rPr>
          <w:color w:val="000000"/>
          <w:lang w:val="pt-BR"/>
        </w:rPr>
        <w:t xml:space="preserve">alkalommal </w:t>
      </w:r>
      <w:r w:rsidR="004E2C0B" w:rsidRPr="002A7B95">
        <w:rPr>
          <w:color w:val="000000"/>
          <w:lang w:val="pt-BR"/>
        </w:rPr>
        <w:t>a képviselő-testület ülés</w:t>
      </w:r>
      <w:r w:rsidR="003F2EF2" w:rsidRPr="002A7B95">
        <w:rPr>
          <w:color w:val="000000"/>
          <w:lang w:val="pt-BR"/>
        </w:rPr>
        <w:t>én</w:t>
      </w:r>
      <w:r w:rsidR="002A7B95" w:rsidRPr="002A7B95">
        <w:rPr>
          <w:color w:val="000000"/>
          <w:lang w:val="pt-BR"/>
        </w:rPr>
        <w:t xml:space="preserve"> írásban</w:t>
      </w:r>
      <w:r w:rsidRPr="002A7B95">
        <w:rPr>
          <w:color w:val="000000"/>
          <w:lang w:val="pt-BR"/>
        </w:rPr>
        <w:t xml:space="preserve"> beszámolni köteles.</w:t>
      </w:r>
      <w:r w:rsidR="00F71C40" w:rsidRPr="002A7B95">
        <w:rPr>
          <w:color w:val="000000"/>
          <w:lang w:val="pt-BR"/>
        </w:rPr>
        <w:t xml:space="preserve"> A képviselő-testület a</w:t>
      </w:r>
      <w:r w:rsidR="00F71C40" w:rsidRPr="00591AB1">
        <w:rPr>
          <w:color w:val="000000"/>
          <w:lang w:val="pt-BR"/>
        </w:rPr>
        <w:t xml:space="preserve"> beszámoló elfogadásáról</w:t>
      </w:r>
      <w:r w:rsidR="00F71C40" w:rsidRPr="009162F4">
        <w:rPr>
          <w:lang w:val="pt-BR"/>
        </w:rPr>
        <w:t xml:space="preserve"> </w:t>
      </w:r>
      <w:r w:rsidR="005A4610">
        <w:rPr>
          <w:lang w:val="pt-BR"/>
        </w:rPr>
        <w:t xml:space="preserve">alakszerű </w:t>
      </w:r>
      <w:r w:rsidR="00F71C40" w:rsidRPr="009162F4">
        <w:rPr>
          <w:lang w:val="pt-BR"/>
        </w:rPr>
        <w:t>határozatban dönt.</w:t>
      </w:r>
      <w:r w:rsidRPr="009162F4">
        <w:rPr>
          <w:lang w:val="pt-BR"/>
        </w:rPr>
        <w:t xml:space="preserve"> </w:t>
      </w:r>
      <w:r w:rsidR="008C3EF3" w:rsidRPr="00491451">
        <w:rPr>
          <w:color w:val="000000"/>
          <w:lang w:val="pt-BR"/>
        </w:rPr>
        <w:t xml:space="preserve">Amennyiben </w:t>
      </w:r>
      <w:r w:rsidR="00094D94" w:rsidRPr="00491451">
        <w:rPr>
          <w:color w:val="000000"/>
          <w:lang w:val="pt-BR"/>
        </w:rPr>
        <w:t xml:space="preserve">a képviselő-testület </w:t>
      </w:r>
      <w:r w:rsidR="008C3EF3" w:rsidRPr="00491451">
        <w:rPr>
          <w:color w:val="000000"/>
          <w:lang w:val="pt-BR"/>
        </w:rPr>
        <w:t xml:space="preserve">valamely átruházott hatáskörben hozott döntést </w:t>
      </w:r>
      <w:r w:rsidR="00094D94" w:rsidRPr="00491451">
        <w:rPr>
          <w:color w:val="000000"/>
          <w:lang w:val="pt-BR"/>
        </w:rPr>
        <w:t>a beszámolóban nem fogad el, ú</w:t>
      </w:r>
      <w:r w:rsidR="008C3EF3" w:rsidRPr="00491451">
        <w:rPr>
          <w:color w:val="000000"/>
          <w:lang w:val="pt-BR"/>
        </w:rPr>
        <w:t>gy a</w:t>
      </w:r>
      <w:r w:rsidR="00094D94" w:rsidRPr="00491451">
        <w:rPr>
          <w:color w:val="000000"/>
          <w:lang w:val="pt-BR"/>
        </w:rPr>
        <w:t xml:space="preserve">z érintett döntést </w:t>
      </w:r>
      <w:r w:rsidR="008C3EF3" w:rsidRPr="00491451">
        <w:rPr>
          <w:color w:val="000000"/>
          <w:lang w:val="pt-BR"/>
        </w:rPr>
        <w:t xml:space="preserve">a testület következő ülése elé kell terjeszteni határozathozatal céljából. </w:t>
      </w:r>
    </w:p>
    <w:p w:rsidR="00923BF5" w:rsidRPr="003F2EF2" w:rsidRDefault="00923BF5" w:rsidP="00EB6958">
      <w:pPr>
        <w:ind w:left="426" w:hanging="426"/>
        <w:jc w:val="both"/>
        <w:rPr>
          <w:color w:val="FF0000"/>
          <w:lang w:val="pt-BR"/>
        </w:rPr>
      </w:pPr>
    </w:p>
    <w:p w:rsidR="003F5B70" w:rsidRPr="003F2EF2" w:rsidRDefault="00A23E79" w:rsidP="00EB6958">
      <w:pPr>
        <w:ind w:left="426" w:hanging="426"/>
        <w:jc w:val="both"/>
        <w:rPr>
          <w:color w:val="000000"/>
          <w:lang w:val="pt-BR"/>
        </w:rPr>
      </w:pPr>
      <w:r w:rsidRPr="003F2EF2">
        <w:rPr>
          <w:color w:val="000000"/>
          <w:lang w:val="pt-BR"/>
        </w:rPr>
        <w:t>(3</w:t>
      </w:r>
      <w:r w:rsidR="003F5B70" w:rsidRPr="003F2EF2">
        <w:rPr>
          <w:color w:val="000000"/>
          <w:lang w:val="pt-BR"/>
        </w:rPr>
        <w:t xml:space="preserve">) A </w:t>
      </w:r>
      <w:r w:rsidR="00904789" w:rsidRPr="003F2EF2">
        <w:rPr>
          <w:color w:val="000000"/>
          <w:lang w:val="pt-BR"/>
        </w:rPr>
        <w:t xml:space="preserve">képviselő-testület a </w:t>
      </w:r>
      <w:r w:rsidR="00915211" w:rsidRPr="003F2EF2">
        <w:rPr>
          <w:color w:val="000000"/>
          <w:lang w:val="pt-BR"/>
        </w:rPr>
        <w:t xml:space="preserve">bizottságokra átruházott hatásköröket </w:t>
      </w:r>
      <w:r w:rsidR="00544DD8" w:rsidRPr="003F2EF2">
        <w:rPr>
          <w:color w:val="000000"/>
          <w:lang w:val="pt-BR"/>
        </w:rPr>
        <w:t xml:space="preserve">az </w:t>
      </w:r>
      <w:r w:rsidR="00493A62" w:rsidRPr="003F2EF2">
        <w:rPr>
          <w:color w:val="000000"/>
          <w:lang w:val="pt-BR"/>
        </w:rPr>
        <w:t>S</w:t>
      </w:r>
      <w:r w:rsidR="009162F4" w:rsidRPr="003F2EF2">
        <w:rPr>
          <w:color w:val="000000"/>
          <w:lang w:val="pt-BR"/>
        </w:rPr>
        <w:t>ZMSZ</w:t>
      </w:r>
      <w:r w:rsidR="003F5B70" w:rsidRPr="003F2EF2">
        <w:rPr>
          <w:color w:val="000000"/>
          <w:lang w:val="pt-BR"/>
        </w:rPr>
        <w:t xml:space="preserve"> </w:t>
      </w:r>
      <w:r w:rsidR="00B93EC6" w:rsidRPr="003F2EF2">
        <w:rPr>
          <w:color w:val="000000"/>
          <w:lang w:val="pt-BR"/>
        </w:rPr>
        <w:t>2</w:t>
      </w:r>
      <w:r w:rsidR="009162F4" w:rsidRPr="003F2EF2">
        <w:rPr>
          <w:color w:val="000000"/>
          <w:lang w:val="pt-BR"/>
        </w:rPr>
        <w:t>. mellékletében</w:t>
      </w:r>
      <w:r w:rsidR="007E1E96" w:rsidRPr="003F2EF2">
        <w:rPr>
          <w:color w:val="000000"/>
          <w:lang w:val="pt-BR"/>
        </w:rPr>
        <w:t>,</w:t>
      </w:r>
      <w:r w:rsidR="00A80DA6" w:rsidRPr="003F2EF2">
        <w:rPr>
          <w:color w:val="000000"/>
          <w:lang w:val="pt-BR"/>
        </w:rPr>
        <w:t xml:space="preserve"> </w:t>
      </w:r>
      <w:r w:rsidR="00915211" w:rsidRPr="003F2EF2">
        <w:rPr>
          <w:color w:val="000000"/>
          <w:lang w:val="pt-BR"/>
        </w:rPr>
        <w:t>a polgármesterre átr</w:t>
      </w:r>
      <w:r w:rsidR="00014219" w:rsidRPr="003F2EF2">
        <w:rPr>
          <w:color w:val="000000"/>
          <w:lang w:val="pt-BR"/>
        </w:rPr>
        <w:t>u</w:t>
      </w:r>
      <w:r w:rsidR="00915211" w:rsidRPr="003F2EF2">
        <w:rPr>
          <w:color w:val="000000"/>
          <w:lang w:val="pt-BR"/>
        </w:rPr>
        <w:t xml:space="preserve">házott hatásköröket </w:t>
      </w:r>
      <w:r w:rsidR="00A80DA6" w:rsidRPr="003F2EF2">
        <w:rPr>
          <w:color w:val="000000"/>
          <w:lang w:val="pt-BR"/>
        </w:rPr>
        <w:t xml:space="preserve">az </w:t>
      </w:r>
      <w:r w:rsidR="009162F4" w:rsidRPr="003F2EF2">
        <w:rPr>
          <w:color w:val="000000"/>
          <w:lang w:val="pt-BR"/>
        </w:rPr>
        <w:t>SZMSZ</w:t>
      </w:r>
      <w:r w:rsidR="00A80DA6" w:rsidRPr="003F2EF2">
        <w:rPr>
          <w:color w:val="000000"/>
          <w:lang w:val="pt-BR"/>
        </w:rPr>
        <w:t xml:space="preserve"> </w:t>
      </w:r>
      <w:r w:rsidR="00B93EC6" w:rsidRPr="003F2EF2">
        <w:rPr>
          <w:color w:val="000000"/>
          <w:lang w:val="pt-BR"/>
        </w:rPr>
        <w:t>3</w:t>
      </w:r>
      <w:r w:rsidR="00ED0132" w:rsidRPr="003F2EF2">
        <w:rPr>
          <w:color w:val="000000"/>
          <w:lang w:val="pt-BR"/>
        </w:rPr>
        <w:t xml:space="preserve">. </w:t>
      </w:r>
      <w:r w:rsidR="00A80DA6" w:rsidRPr="003F2EF2">
        <w:rPr>
          <w:color w:val="000000"/>
          <w:lang w:val="pt-BR"/>
        </w:rPr>
        <w:t>mellékletében</w:t>
      </w:r>
      <w:r w:rsidR="003F5B70" w:rsidRPr="003F2EF2">
        <w:rPr>
          <w:color w:val="000000"/>
          <w:lang w:val="pt-BR"/>
        </w:rPr>
        <w:t xml:space="preserve"> határozza meg</w:t>
      </w:r>
      <w:r w:rsidR="00030D1A" w:rsidRPr="003F2EF2">
        <w:rPr>
          <w:color w:val="000000"/>
          <w:lang w:val="pt-BR"/>
        </w:rPr>
        <w:t>.</w:t>
      </w:r>
      <w:r w:rsidR="003F5B70" w:rsidRPr="003F2EF2">
        <w:rPr>
          <w:color w:val="000000"/>
          <w:lang w:val="pt-BR"/>
        </w:rPr>
        <w:t xml:space="preserve"> </w:t>
      </w:r>
    </w:p>
    <w:p w:rsidR="003F5B70" w:rsidRDefault="003F5B70" w:rsidP="00EB6958">
      <w:pPr>
        <w:ind w:left="426" w:hanging="426"/>
        <w:jc w:val="both"/>
        <w:rPr>
          <w:b/>
          <w:i/>
          <w:lang w:val="pt-BR"/>
        </w:rPr>
      </w:pPr>
    </w:p>
    <w:p w:rsidR="00536A11" w:rsidRPr="00086F56" w:rsidRDefault="00536A11" w:rsidP="00EB6958">
      <w:pPr>
        <w:ind w:left="426" w:hanging="426"/>
        <w:jc w:val="both"/>
        <w:rPr>
          <w:b/>
          <w:i/>
          <w:lang w:val="pt-BR"/>
        </w:rPr>
      </w:pPr>
    </w:p>
    <w:p w:rsidR="00C91D2F" w:rsidRPr="00C91D2F" w:rsidRDefault="00C91D2F" w:rsidP="00C91D2F">
      <w:pPr>
        <w:ind w:left="426" w:hanging="426"/>
        <w:jc w:val="center"/>
        <w:rPr>
          <w:b/>
          <w:lang w:val="pt-BR"/>
        </w:rPr>
      </w:pPr>
      <w:r w:rsidRPr="00C91D2F">
        <w:rPr>
          <w:b/>
          <w:lang w:val="pt-BR"/>
        </w:rPr>
        <w:t>II. Fejezet</w:t>
      </w:r>
    </w:p>
    <w:p w:rsidR="00C91D2F" w:rsidRPr="00C91D2F" w:rsidRDefault="00C91D2F" w:rsidP="00C91D2F">
      <w:pPr>
        <w:ind w:left="426" w:hanging="426"/>
        <w:jc w:val="center"/>
        <w:rPr>
          <w:b/>
          <w:lang w:val="pt-BR"/>
        </w:rPr>
      </w:pPr>
      <w:r w:rsidRPr="00C91D2F">
        <w:rPr>
          <w:b/>
          <w:lang w:val="pt-BR"/>
        </w:rPr>
        <w:t>A képviselő-testület működése</w:t>
      </w:r>
    </w:p>
    <w:p w:rsidR="00C91D2F" w:rsidRDefault="00C91D2F" w:rsidP="00C91D2F">
      <w:pPr>
        <w:ind w:left="426" w:hanging="426"/>
        <w:jc w:val="center"/>
        <w:rPr>
          <w:lang w:val="pt-BR"/>
        </w:rPr>
      </w:pPr>
    </w:p>
    <w:p w:rsidR="00676EA6" w:rsidRDefault="00C91D2F" w:rsidP="00676EA6">
      <w:pPr>
        <w:ind w:left="426" w:hanging="426"/>
        <w:jc w:val="center"/>
        <w:rPr>
          <w:b/>
          <w:lang w:val="pt-BR"/>
        </w:rPr>
      </w:pPr>
      <w:smartTag w:uri="urn:schemas-microsoft-com:office:smarttags" w:element="metricconverter">
        <w:smartTagPr>
          <w:attr w:name="ProductID" w:val="3. a"/>
        </w:smartTagPr>
        <w:r w:rsidRPr="00BC733A">
          <w:rPr>
            <w:b/>
            <w:lang w:val="pt-BR"/>
          </w:rPr>
          <w:t xml:space="preserve">3. </w:t>
        </w:r>
        <w:r w:rsidR="00676EA6" w:rsidRPr="00BC733A">
          <w:rPr>
            <w:b/>
            <w:lang w:val="pt-BR"/>
          </w:rPr>
          <w:t>A</w:t>
        </w:r>
      </w:smartTag>
      <w:r w:rsidR="00676EA6" w:rsidRPr="00BC733A">
        <w:rPr>
          <w:b/>
          <w:lang w:val="pt-BR"/>
        </w:rPr>
        <w:t xml:space="preserve"> képviselő-testület megalakulása</w:t>
      </w:r>
    </w:p>
    <w:p w:rsidR="003876DE" w:rsidRPr="00BC733A" w:rsidRDefault="003876DE" w:rsidP="00676EA6">
      <w:pPr>
        <w:ind w:left="426" w:hanging="426"/>
        <w:jc w:val="center"/>
        <w:rPr>
          <w:b/>
          <w:lang w:val="pt-BR"/>
        </w:rPr>
      </w:pPr>
    </w:p>
    <w:p w:rsidR="00676EA6" w:rsidRPr="00BC733A" w:rsidRDefault="008F6384" w:rsidP="00676EA6">
      <w:pPr>
        <w:ind w:left="426" w:hanging="426"/>
        <w:jc w:val="center"/>
        <w:rPr>
          <w:b/>
          <w:lang w:val="pt-BR"/>
        </w:rPr>
      </w:pPr>
      <w:r w:rsidRPr="00BC733A">
        <w:rPr>
          <w:b/>
          <w:lang w:val="pt-BR"/>
        </w:rPr>
        <w:t>6</w:t>
      </w:r>
      <w:r w:rsidR="00676EA6" w:rsidRPr="00BC733A">
        <w:rPr>
          <w:b/>
          <w:lang w:val="pt-BR"/>
        </w:rPr>
        <w:t>. §</w:t>
      </w:r>
    </w:p>
    <w:p w:rsidR="00676EA6" w:rsidRPr="00BC733A" w:rsidRDefault="00676EA6" w:rsidP="00EB6958">
      <w:pPr>
        <w:ind w:left="426" w:hanging="426"/>
        <w:jc w:val="both"/>
        <w:rPr>
          <w:lang w:val="pt-BR"/>
        </w:rPr>
      </w:pPr>
    </w:p>
    <w:p w:rsidR="0074130B" w:rsidRPr="002A7B95" w:rsidRDefault="005126E3" w:rsidP="00E80C19">
      <w:pPr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(1) </w:t>
      </w:r>
      <w:r w:rsidR="00E80C19" w:rsidRPr="00BC733A">
        <w:rPr>
          <w:color w:val="000000"/>
          <w:lang w:val="pt-BR"/>
        </w:rPr>
        <w:t xml:space="preserve">A képviselő-testület alakuló ülését a polgármester és a helyi önkormányzati képviselők választását követően – az </w:t>
      </w:r>
      <w:r w:rsidR="005837D3" w:rsidRPr="00BC733A">
        <w:rPr>
          <w:color w:val="000000"/>
          <w:lang w:val="pt-BR"/>
        </w:rPr>
        <w:t>önkormányzati törvény</w:t>
      </w:r>
      <w:r w:rsidR="009A13F2" w:rsidRPr="00BC733A">
        <w:rPr>
          <w:color w:val="000000"/>
          <w:lang w:val="pt-BR"/>
        </w:rPr>
        <w:t xml:space="preserve"> 30. §-</w:t>
      </w:r>
      <w:r w:rsidR="00704AE9" w:rsidRPr="00BC733A">
        <w:rPr>
          <w:color w:val="000000"/>
          <w:lang w:val="pt-BR"/>
        </w:rPr>
        <w:t>á</w:t>
      </w:r>
      <w:r w:rsidR="009A13F2" w:rsidRPr="00BC733A">
        <w:rPr>
          <w:color w:val="000000"/>
          <w:lang w:val="pt-BR"/>
        </w:rPr>
        <w:t>ban</w:t>
      </w:r>
      <w:r w:rsidR="00E80C19" w:rsidRPr="00BC733A">
        <w:rPr>
          <w:color w:val="000000"/>
          <w:lang w:val="pt-BR"/>
        </w:rPr>
        <w:t xml:space="preserve"> me</w:t>
      </w:r>
      <w:r w:rsidR="00704AE9" w:rsidRPr="00BC733A">
        <w:rPr>
          <w:color w:val="000000"/>
          <w:lang w:val="pt-BR"/>
        </w:rPr>
        <w:t>g</w:t>
      </w:r>
      <w:r w:rsidR="00E80C19" w:rsidRPr="00BC733A">
        <w:rPr>
          <w:color w:val="000000"/>
          <w:lang w:val="pt-BR"/>
        </w:rPr>
        <w:t xml:space="preserve">határozott időtartamon belül </w:t>
      </w:r>
      <w:r w:rsidR="00E80C19" w:rsidRPr="002A7B95">
        <w:rPr>
          <w:color w:val="000000"/>
          <w:lang w:val="pt-BR"/>
        </w:rPr>
        <w:t xml:space="preserve">– a polgármester hívja össze. </w:t>
      </w:r>
    </w:p>
    <w:p w:rsidR="00E80C19" w:rsidRPr="00BC733A" w:rsidRDefault="00E80C19" w:rsidP="00E80C19">
      <w:pPr>
        <w:jc w:val="both"/>
        <w:rPr>
          <w:lang w:val="pt-BR"/>
        </w:rPr>
      </w:pPr>
    </w:p>
    <w:p w:rsidR="00E80C19" w:rsidRPr="00BC733A" w:rsidRDefault="00985125" w:rsidP="00E80C19">
      <w:pPr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(2) Az alakuló ülésre meg kell hívni</w:t>
      </w:r>
    </w:p>
    <w:p w:rsidR="00B655B7" w:rsidRPr="00BC733A" w:rsidRDefault="00B655B7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a </w:t>
      </w:r>
      <w:r w:rsidR="00FE49E3" w:rsidRPr="00BC733A">
        <w:rPr>
          <w:color w:val="000000"/>
          <w:lang w:val="pt-BR"/>
        </w:rPr>
        <w:t>Helyi Választási Bizottság elnökét és tagjait</w:t>
      </w:r>
      <w:r w:rsidRPr="00BC733A">
        <w:rPr>
          <w:color w:val="000000"/>
          <w:lang w:val="pt-BR"/>
        </w:rPr>
        <w:t>,</w:t>
      </w:r>
    </w:p>
    <w:p w:rsidR="00B655B7" w:rsidRPr="00BC733A" w:rsidRDefault="00B655B7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a </w:t>
      </w:r>
      <w:r w:rsidR="00FE49E3" w:rsidRPr="00BC733A">
        <w:rPr>
          <w:color w:val="000000"/>
          <w:lang w:val="pt-BR"/>
        </w:rPr>
        <w:t>Békés Megyei K</w:t>
      </w:r>
      <w:r w:rsidR="006A1E4D" w:rsidRPr="00BC733A">
        <w:rPr>
          <w:color w:val="000000"/>
          <w:lang w:val="pt-BR"/>
        </w:rPr>
        <w:t>ormányhivatal</w:t>
      </w:r>
      <w:r w:rsidR="00FE49E3" w:rsidRPr="00BC733A">
        <w:rPr>
          <w:color w:val="000000"/>
          <w:lang w:val="pt-BR"/>
        </w:rPr>
        <w:t xml:space="preserve"> vezetőjét</w:t>
      </w:r>
      <w:r w:rsidRPr="00BC733A">
        <w:rPr>
          <w:color w:val="000000"/>
          <w:lang w:val="pt-BR"/>
        </w:rPr>
        <w:t>,</w:t>
      </w:r>
    </w:p>
    <w:p w:rsidR="00B655B7" w:rsidRPr="00BC733A" w:rsidRDefault="00B655B7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</w:t>
      </w:r>
      <w:r w:rsidR="00166581" w:rsidRPr="00BC733A">
        <w:rPr>
          <w:color w:val="000000"/>
          <w:lang w:val="pt-BR"/>
        </w:rPr>
        <w:t xml:space="preserve"> </w:t>
      </w:r>
      <w:r w:rsidR="00CE7C6E" w:rsidRPr="00BC733A">
        <w:rPr>
          <w:color w:val="000000"/>
          <w:lang w:val="pt-BR"/>
        </w:rPr>
        <w:t>választókerület o</w:t>
      </w:r>
      <w:r w:rsidR="00FE49E3" w:rsidRPr="00BC733A">
        <w:rPr>
          <w:color w:val="000000"/>
          <w:lang w:val="pt-BR"/>
        </w:rPr>
        <w:t>rszággyűlési képviselő</w:t>
      </w:r>
      <w:r w:rsidR="000175A1" w:rsidRPr="00BC733A">
        <w:rPr>
          <w:color w:val="000000"/>
          <w:lang w:val="pt-BR"/>
        </w:rPr>
        <w:t>jé</w:t>
      </w:r>
      <w:r w:rsidR="00074874" w:rsidRPr="00BC733A">
        <w:rPr>
          <w:color w:val="000000"/>
          <w:lang w:val="pt-BR"/>
        </w:rPr>
        <w:t>t</w:t>
      </w:r>
      <w:r w:rsidR="00FE49E3" w:rsidRPr="00BC733A">
        <w:rPr>
          <w:color w:val="000000"/>
          <w:lang w:val="pt-BR"/>
        </w:rPr>
        <w:t>,</w:t>
      </w:r>
    </w:p>
    <w:p w:rsidR="00676EA6" w:rsidRPr="00BC733A" w:rsidRDefault="00CA42FD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 jelölő szervezetek képviselőit,</w:t>
      </w:r>
    </w:p>
    <w:p w:rsidR="00CA42FD" w:rsidRPr="00BC733A" w:rsidRDefault="00CA42FD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  képviselőket,</w:t>
      </w:r>
    </w:p>
    <w:p w:rsidR="00CA42FD" w:rsidRPr="00BC733A" w:rsidRDefault="00CA42FD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 bizottságok nem képviselő tag jelöltjeit,</w:t>
      </w:r>
    </w:p>
    <w:p w:rsidR="00CA42FD" w:rsidRPr="00BC733A" w:rsidRDefault="00CA42FD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a </w:t>
      </w:r>
      <w:r w:rsidR="00C101A9" w:rsidRPr="00BC733A">
        <w:rPr>
          <w:color w:val="000000"/>
          <w:lang w:val="pt-BR"/>
        </w:rPr>
        <w:t>települési kisebbségi önkormányzatok elnökeit</w:t>
      </w:r>
      <w:r w:rsidRPr="00BC733A">
        <w:rPr>
          <w:color w:val="000000"/>
          <w:lang w:val="pt-BR"/>
        </w:rPr>
        <w:t>,</w:t>
      </w:r>
    </w:p>
    <w:p w:rsidR="00CA42FD" w:rsidRPr="00BC733A" w:rsidRDefault="00CA42FD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a </w:t>
      </w:r>
      <w:r w:rsidR="00C101A9" w:rsidRPr="00BC733A">
        <w:rPr>
          <w:color w:val="000000"/>
          <w:lang w:val="pt-BR"/>
        </w:rPr>
        <w:t xml:space="preserve">jegyzőt, az aljegyzőt, a </w:t>
      </w:r>
      <w:r w:rsidR="00FF7C3B" w:rsidRPr="00BC733A">
        <w:rPr>
          <w:color w:val="000000"/>
          <w:lang w:val="pt-BR"/>
        </w:rPr>
        <w:t xml:space="preserve">polgármesteri </w:t>
      </w:r>
      <w:r w:rsidR="00C101A9" w:rsidRPr="00BC733A">
        <w:rPr>
          <w:color w:val="000000"/>
          <w:lang w:val="pt-BR"/>
        </w:rPr>
        <w:t>hivatal osztályvezetőit</w:t>
      </w:r>
      <w:r w:rsidRPr="00BC733A">
        <w:rPr>
          <w:color w:val="000000"/>
          <w:lang w:val="pt-BR"/>
        </w:rPr>
        <w:t>,</w:t>
      </w:r>
    </w:p>
    <w:p w:rsidR="00C101A9" w:rsidRPr="00BC733A" w:rsidRDefault="00C101A9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az önkormányzat intézményeinek és gazdasági társaság</w:t>
      </w:r>
      <w:r w:rsidR="00F61AEA" w:rsidRPr="00BC733A">
        <w:rPr>
          <w:color w:val="000000"/>
          <w:lang w:val="pt-BR"/>
        </w:rPr>
        <w:t>á</w:t>
      </w:r>
      <w:r w:rsidRPr="00BC733A">
        <w:rPr>
          <w:color w:val="000000"/>
          <w:lang w:val="pt-BR"/>
        </w:rPr>
        <w:t>nak vezetőit,</w:t>
      </w:r>
    </w:p>
    <w:p w:rsidR="009A27A6" w:rsidRPr="00BC733A" w:rsidRDefault="009A27A6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 városban működő intézmények, szervezetek, egyházak vezetőit,</w:t>
      </w:r>
    </w:p>
    <w:p w:rsidR="00B36EF4" w:rsidRPr="00BC733A" w:rsidRDefault="00B36EF4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a város volt polgármestereit, </w:t>
      </w:r>
    </w:p>
    <w:p w:rsidR="009A27A6" w:rsidRPr="00BC733A" w:rsidRDefault="009A27A6" w:rsidP="00C4571F">
      <w:pPr>
        <w:numPr>
          <w:ilvl w:val="0"/>
          <w:numId w:val="46"/>
        </w:numPr>
        <w:tabs>
          <w:tab w:val="clear" w:pos="860"/>
          <w:tab w:val="num" w:pos="720"/>
        </w:tabs>
        <w:ind w:left="720" w:hanging="360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>a média képviselőit</w:t>
      </w:r>
      <w:r w:rsidR="00B36EF4" w:rsidRPr="00BC733A">
        <w:rPr>
          <w:color w:val="000000"/>
          <w:lang w:val="pt-BR"/>
        </w:rPr>
        <w:t>.</w:t>
      </w:r>
    </w:p>
    <w:p w:rsidR="00FF7C3B" w:rsidRPr="00BC733A" w:rsidRDefault="00FF7C3B" w:rsidP="00C101A9">
      <w:pPr>
        <w:ind w:left="426" w:hanging="426"/>
        <w:jc w:val="both"/>
        <w:rPr>
          <w:lang w:val="pt-BR"/>
        </w:rPr>
      </w:pPr>
    </w:p>
    <w:p w:rsidR="00FF7C3B" w:rsidRPr="00BC733A" w:rsidRDefault="00FF7C3B" w:rsidP="00C101A9">
      <w:pPr>
        <w:ind w:left="426" w:hanging="426"/>
        <w:jc w:val="both"/>
        <w:rPr>
          <w:color w:val="000000"/>
          <w:lang w:val="pt-BR"/>
        </w:rPr>
      </w:pPr>
      <w:r w:rsidRPr="00BC733A">
        <w:rPr>
          <w:color w:val="000000"/>
          <w:lang w:val="pt-BR"/>
        </w:rPr>
        <w:t xml:space="preserve">(3) Az alakuló ülés </w:t>
      </w:r>
      <w:r w:rsidR="00416C97" w:rsidRPr="00BC733A">
        <w:rPr>
          <w:color w:val="000000"/>
          <w:lang w:val="pt-BR"/>
        </w:rPr>
        <w:t xml:space="preserve">lebonyolításáról a </w:t>
      </w:r>
      <w:r w:rsidR="00A0503C" w:rsidRPr="00BC733A">
        <w:rPr>
          <w:color w:val="000000"/>
          <w:lang w:val="pt-BR"/>
        </w:rPr>
        <w:t>p</w:t>
      </w:r>
      <w:r w:rsidR="00416C97" w:rsidRPr="00BC733A">
        <w:rPr>
          <w:color w:val="000000"/>
          <w:lang w:val="pt-BR"/>
        </w:rPr>
        <w:t xml:space="preserve">olgármesteri </w:t>
      </w:r>
      <w:r w:rsidR="00A0503C" w:rsidRPr="00BC733A">
        <w:rPr>
          <w:color w:val="000000"/>
          <w:lang w:val="pt-BR"/>
        </w:rPr>
        <w:t>h</w:t>
      </w:r>
      <w:r w:rsidR="00416C97" w:rsidRPr="00BC733A">
        <w:rPr>
          <w:color w:val="000000"/>
          <w:lang w:val="pt-BR"/>
        </w:rPr>
        <w:t>ivatal részletes forgatókönyvet készít.</w:t>
      </w:r>
      <w:r w:rsidRPr="00BC733A">
        <w:rPr>
          <w:color w:val="000000"/>
          <w:lang w:val="pt-BR"/>
        </w:rPr>
        <w:t xml:space="preserve"> </w:t>
      </w:r>
    </w:p>
    <w:p w:rsidR="00B76035" w:rsidRPr="00BC733A" w:rsidRDefault="00B76035" w:rsidP="00C101A9">
      <w:pPr>
        <w:ind w:left="426" w:hanging="426"/>
        <w:jc w:val="both"/>
        <w:rPr>
          <w:b/>
          <w:lang w:val="pt-BR"/>
        </w:rPr>
      </w:pPr>
    </w:p>
    <w:p w:rsidR="00C101A9" w:rsidRPr="00BC733A" w:rsidRDefault="005837D3" w:rsidP="00CA42FD">
      <w:pPr>
        <w:ind w:left="426" w:hanging="426"/>
        <w:jc w:val="both"/>
        <w:rPr>
          <w:lang w:val="pt-BR"/>
        </w:rPr>
      </w:pPr>
      <w:r w:rsidRPr="00BC733A">
        <w:rPr>
          <w:lang w:val="pt-BR"/>
        </w:rPr>
        <w:t xml:space="preserve">(4) Az alakuló ülés napirendi pontjai </w:t>
      </w:r>
      <w:r w:rsidR="00F61AEA" w:rsidRPr="00BC733A">
        <w:rPr>
          <w:lang w:val="pt-BR"/>
        </w:rPr>
        <w:t>–</w:t>
      </w:r>
      <w:r w:rsidR="009862A7" w:rsidRPr="00BC733A">
        <w:rPr>
          <w:lang w:val="pt-BR"/>
        </w:rPr>
        <w:t xml:space="preserve"> </w:t>
      </w:r>
      <w:r w:rsidRPr="00BC733A">
        <w:rPr>
          <w:lang w:val="pt-BR"/>
        </w:rPr>
        <w:t xml:space="preserve">törvényben </w:t>
      </w:r>
      <w:r w:rsidR="00B76035" w:rsidRPr="00BC733A">
        <w:rPr>
          <w:lang w:val="pt-BR"/>
        </w:rPr>
        <w:t>meghatározott</w:t>
      </w:r>
      <w:r w:rsidR="009862A7" w:rsidRPr="00BC733A">
        <w:rPr>
          <w:lang w:val="pt-BR"/>
        </w:rPr>
        <w:t>aknak</w:t>
      </w:r>
      <w:r w:rsidR="00B76035" w:rsidRPr="00BC733A">
        <w:rPr>
          <w:lang w:val="pt-BR"/>
        </w:rPr>
        <w:t xml:space="preserve"> </w:t>
      </w:r>
      <w:r w:rsidRPr="00BC733A">
        <w:rPr>
          <w:lang w:val="pt-BR"/>
        </w:rPr>
        <w:t>és a helyi sajátosságoknak megfelelően</w:t>
      </w:r>
      <w:r w:rsidR="000875DD" w:rsidRPr="00BC733A">
        <w:rPr>
          <w:lang w:val="pt-BR"/>
        </w:rPr>
        <w:t xml:space="preserve"> </w:t>
      </w:r>
      <w:r w:rsidR="009862A7" w:rsidRPr="00BC733A">
        <w:rPr>
          <w:lang w:val="pt-BR"/>
        </w:rPr>
        <w:t>-</w:t>
      </w:r>
      <w:r w:rsidR="00B76035" w:rsidRPr="00BC733A">
        <w:rPr>
          <w:lang w:val="pt-BR"/>
        </w:rPr>
        <w:t xml:space="preserve"> különösen</w:t>
      </w:r>
      <w:r w:rsidRPr="00BC733A">
        <w:rPr>
          <w:lang w:val="pt-BR"/>
        </w:rPr>
        <w:t>:</w:t>
      </w:r>
    </w:p>
    <w:p w:rsidR="00C7466F" w:rsidRPr="00BC733A" w:rsidRDefault="00C7466F" w:rsidP="00C7466F">
      <w:pPr>
        <w:jc w:val="both"/>
        <w:rPr>
          <w:sz w:val="8"/>
          <w:szCs w:val="8"/>
        </w:rPr>
      </w:pPr>
    </w:p>
    <w:p w:rsidR="00C7466F" w:rsidRPr="00BC733A" w:rsidRDefault="00775F39" w:rsidP="002802AA">
      <w:pPr>
        <w:tabs>
          <w:tab w:val="left" w:pos="720"/>
        </w:tabs>
        <w:ind w:left="720" w:hanging="360"/>
        <w:jc w:val="both"/>
        <w:rPr>
          <w:szCs w:val="24"/>
        </w:rPr>
      </w:pPr>
      <w:r w:rsidRPr="00BC733A">
        <w:rPr>
          <w:szCs w:val="24"/>
        </w:rPr>
        <w:lastRenderedPageBreak/>
        <w:t xml:space="preserve">1. </w:t>
      </w:r>
      <w:r w:rsidR="002802AA">
        <w:rPr>
          <w:szCs w:val="24"/>
        </w:rPr>
        <w:t xml:space="preserve"> </w:t>
      </w:r>
      <w:r w:rsidR="00C7466F" w:rsidRPr="00BC733A">
        <w:rPr>
          <w:szCs w:val="24"/>
        </w:rPr>
        <w:t>Ünnepélyes megnyitó</w:t>
      </w:r>
      <w:r w:rsidRPr="00BC733A">
        <w:rPr>
          <w:szCs w:val="24"/>
        </w:rPr>
        <w:t>:</w:t>
      </w:r>
    </w:p>
    <w:p w:rsidR="00775F39" w:rsidRPr="00BC733A" w:rsidRDefault="00775F39" w:rsidP="00A063AB">
      <w:pPr>
        <w:ind w:left="720" w:hanging="360"/>
        <w:jc w:val="both"/>
        <w:rPr>
          <w:szCs w:val="24"/>
        </w:rPr>
      </w:pPr>
      <w:r w:rsidRPr="00BC733A">
        <w:rPr>
          <w:szCs w:val="24"/>
        </w:rPr>
        <w:tab/>
      </w:r>
      <w:proofErr w:type="gramStart"/>
      <w:r w:rsidRPr="00BC733A">
        <w:rPr>
          <w:szCs w:val="24"/>
        </w:rPr>
        <w:t>a</w:t>
      </w:r>
      <w:proofErr w:type="gramEnd"/>
      <w:r w:rsidRPr="00BC733A">
        <w:rPr>
          <w:szCs w:val="24"/>
        </w:rPr>
        <w:t>) Korelnök köszöntője</w:t>
      </w:r>
    </w:p>
    <w:p w:rsidR="00775F39" w:rsidRPr="00BC733A" w:rsidRDefault="00775F39" w:rsidP="00A063AB">
      <w:pPr>
        <w:ind w:left="720" w:hanging="360"/>
        <w:jc w:val="both"/>
        <w:rPr>
          <w:szCs w:val="24"/>
        </w:rPr>
      </w:pPr>
      <w:r w:rsidRPr="00BC733A">
        <w:rPr>
          <w:szCs w:val="24"/>
        </w:rPr>
        <w:tab/>
        <w:t>b) Himnusz</w:t>
      </w:r>
    </w:p>
    <w:p w:rsidR="003F1224" w:rsidRPr="00BC733A" w:rsidRDefault="00775F39" w:rsidP="00A063AB">
      <w:pPr>
        <w:widowControl/>
        <w:suppressAutoHyphens w:val="0"/>
        <w:ind w:left="720" w:hanging="360"/>
        <w:rPr>
          <w:szCs w:val="24"/>
        </w:rPr>
      </w:pPr>
      <w:r w:rsidRPr="00BC733A">
        <w:rPr>
          <w:szCs w:val="24"/>
        </w:rPr>
        <w:t xml:space="preserve">2. </w:t>
      </w:r>
      <w:r w:rsidR="00F61AEA" w:rsidRPr="00BC733A">
        <w:rPr>
          <w:szCs w:val="24"/>
        </w:rPr>
        <w:t xml:space="preserve"> </w:t>
      </w:r>
      <w:r w:rsidR="00C7466F" w:rsidRPr="00BC733A">
        <w:rPr>
          <w:szCs w:val="24"/>
        </w:rPr>
        <w:t>A Helyi Választási Bizottság</w:t>
      </w:r>
      <w:r w:rsidR="003F1224" w:rsidRPr="00BC733A">
        <w:rPr>
          <w:szCs w:val="24"/>
        </w:rPr>
        <w:t xml:space="preserve"> elnökének közreműködésével:</w:t>
      </w:r>
      <w:r w:rsidR="00C7466F" w:rsidRPr="00BC733A">
        <w:rPr>
          <w:szCs w:val="24"/>
        </w:rPr>
        <w:t xml:space="preserve"> </w:t>
      </w:r>
    </w:p>
    <w:p w:rsidR="003F1224" w:rsidRPr="00BC733A" w:rsidRDefault="003F1224" w:rsidP="00A063AB">
      <w:pPr>
        <w:widowControl/>
        <w:suppressAutoHyphens w:val="0"/>
        <w:ind w:left="720" w:hanging="360"/>
        <w:rPr>
          <w:szCs w:val="24"/>
        </w:rPr>
      </w:pPr>
      <w:r w:rsidRPr="00BC733A">
        <w:rPr>
          <w:szCs w:val="24"/>
        </w:rPr>
        <w:tab/>
      </w:r>
      <w:proofErr w:type="gramStart"/>
      <w:r w:rsidRPr="00BC733A">
        <w:rPr>
          <w:szCs w:val="24"/>
        </w:rPr>
        <w:t>a</w:t>
      </w:r>
      <w:proofErr w:type="gramEnd"/>
      <w:r w:rsidRPr="00BC733A">
        <w:rPr>
          <w:szCs w:val="24"/>
        </w:rPr>
        <w:t xml:space="preserve">) tájékoztató </w:t>
      </w:r>
      <w:r w:rsidR="00C7466F" w:rsidRPr="00BC733A">
        <w:rPr>
          <w:szCs w:val="24"/>
        </w:rPr>
        <w:t>a választás eredményéről</w:t>
      </w:r>
      <w:r w:rsidRPr="00BC733A">
        <w:rPr>
          <w:szCs w:val="24"/>
        </w:rPr>
        <w:t>,</w:t>
      </w:r>
    </w:p>
    <w:p w:rsidR="00C7466F" w:rsidRPr="00BC733A" w:rsidRDefault="003F1224" w:rsidP="003F1224">
      <w:pPr>
        <w:widowControl/>
        <w:suppressAutoHyphens w:val="0"/>
        <w:ind w:left="720" w:hanging="360"/>
        <w:rPr>
          <w:szCs w:val="24"/>
        </w:rPr>
      </w:pPr>
      <w:r w:rsidRPr="00BC733A">
        <w:rPr>
          <w:szCs w:val="24"/>
        </w:rPr>
        <w:tab/>
        <w:t>b) m</w:t>
      </w:r>
      <w:r w:rsidR="00C7466F" w:rsidRPr="00BC733A">
        <w:rPr>
          <w:szCs w:val="24"/>
        </w:rPr>
        <w:t>egbízólevelek átadása, a képviselők és a polgármester eskütétele</w:t>
      </w:r>
    </w:p>
    <w:p w:rsidR="00C7466F" w:rsidRPr="00BC733A" w:rsidRDefault="00277BD3" w:rsidP="00A063AB">
      <w:pPr>
        <w:pStyle w:val="Szvegtrzs2"/>
        <w:tabs>
          <w:tab w:val="left" w:pos="3420"/>
        </w:tabs>
        <w:spacing w:after="0" w:line="240" w:lineRule="auto"/>
        <w:ind w:left="720" w:hanging="360"/>
        <w:rPr>
          <w:szCs w:val="24"/>
        </w:rPr>
      </w:pPr>
      <w:r w:rsidRPr="00BC733A">
        <w:rPr>
          <w:szCs w:val="24"/>
        </w:rPr>
        <w:t>3</w:t>
      </w:r>
      <w:r w:rsidR="00C7466F" w:rsidRPr="00BC733A">
        <w:rPr>
          <w:szCs w:val="24"/>
        </w:rPr>
        <w:t>.  A polgármesteri program ismertetése</w:t>
      </w:r>
    </w:p>
    <w:p w:rsidR="00C7466F" w:rsidRPr="00BC733A" w:rsidRDefault="00277BD3" w:rsidP="00277BD3">
      <w:pPr>
        <w:ind w:left="720" w:hanging="360"/>
        <w:jc w:val="both"/>
        <w:rPr>
          <w:szCs w:val="24"/>
        </w:rPr>
      </w:pPr>
      <w:r w:rsidRPr="00BC733A">
        <w:rPr>
          <w:szCs w:val="24"/>
        </w:rPr>
        <w:t>4</w:t>
      </w:r>
      <w:r w:rsidR="00EB76EF" w:rsidRPr="00BC733A">
        <w:rPr>
          <w:szCs w:val="24"/>
        </w:rPr>
        <w:t xml:space="preserve">. </w:t>
      </w:r>
      <w:r w:rsidR="00F61AEA" w:rsidRPr="00BC733A">
        <w:rPr>
          <w:szCs w:val="24"/>
        </w:rPr>
        <w:t xml:space="preserve"> </w:t>
      </w:r>
      <w:r w:rsidR="00C7466F" w:rsidRPr="00BC733A">
        <w:rPr>
          <w:szCs w:val="24"/>
        </w:rPr>
        <w:t>A polgármester illetményének és</w:t>
      </w:r>
      <w:r w:rsidR="00DC4C01" w:rsidRPr="00BC733A">
        <w:rPr>
          <w:szCs w:val="24"/>
        </w:rPr>
        <w:t xml:space="preserve"> </w:t>
      </w:r>
      <w:r w:rsidR="00C7466F" w:rsidRPr="00BC733A">
        <w:rPr>
          <w:szCs w:val="24"/>
        </w:rPr>
        <w:t xml:space="preserve">költségátalányának </w:t>
      </w:r>
      <w:r w:rsidRPr="00BC733A">
        <w:rPr>
          <w:szCs w:val="24"/>
        </w:rPr>
        <w:t xml:space="preserve">jogszabály szerinti </w:t>
      </w:r>
      <w:r w:rsidR="00C7466F" w:rsidRPr="00BC733A">
        <w:rPr>
          <w:szCs w:val="24"/>
        </w:rPr>
        <w:t>megállapítása</w:t>
      </w:r>
    </w:p>
    <w:p w:rsidR="00C7466F" w:rsidRPr="00BC733A" w:rsidRDefault="00277BD3" w:rsidP="00A063AB">
      <w:pPr>
        <w:ind w:left="720" w:hanging="360"/>
        <w:jc w:val="both"/>
        <w:rPr>
          <w:szCs w:val="24"/>
        </w:rPr>
      </w:pPr>
      <w:r w:rsidRPr="00BC733A">
        <w:rPr>
          <w:szCs w:val="24"/>
        </w:rPr>
        <w:t>5</w:t>
      </w:r>
      <w:r w:rsidR="00C7466F" w:rsidRPr="00BC733A">
        <w:rPr>
          <w:szCs w:val="24"/>
        </w:rPr>
        <w:t xml:space="preserve">.  </w:t>
      </w:r>
      <w:r w:rsidR="00F61AEA" w:rsidRPr="00BC733A">
        <w:rPr>
          <w:szCs w:val="24"/>
        </w:rPr>
        <w:t>Tótkomlós</w:t>
      </w:r>
      <w:r w:rsidR="00C7466F" w:rsidRPr="00BC733A">
        <w:rPr>
          <w:szCs w:val="24"/>
        </w:rPr>
        <w:t xml:space="preserve"> Város Önkormányzata Képviselő-testületének és szerveinek szervezeti és működési szabályzatáról szóló </w:t>
      </w:r>
      <w:r w:rsidR="002E076E" w:rsidRPr="00BC733A">
        <w:rPr>
          <w:szCs w:val="24"/>
        </w:rPr>
        <w:t>önkormányzati rendelet</w:t>
      </w:r>
      <w:r w:rsidR="00C7466F" w:rsidRPr="00BC733A">
        <w:rPr>
          <w:szCs w:val="24"/>
        </w:rPr>
        <w:t xml:space="preserve"> módosítása</w:t>
      </w:r>
    </w:p>
    <w:p w:rsidR="00C7466F" w:rsidRPr="00BC733A" w:rsidRDefault="00277BD3" w:rsidP="00A063AB">
      <w:pPr>
        <w:ind w:left="720" w:hanging="360"/>
        <w:jc w:val="both"/>
        <w:rPr>
          <w:szCs w:val="24"/>
        </w:rPr>
      </w:pPr>
      <w:smartTag w:uri="urn:schemas-microsoft-com:office:smarttags" w:element="metricconverter">
        <w:smartTagPr>
          <w:attr w:name="ProductID" w:val="6. A"/>
        </w:smartTagPr>
        <w:r w:rsidRPr="00BC733A">
          <w:rPr>
            <w:szCs w:val="24"/>
          </w:rPr>
          <w:t>6</w:t>
        </w:r>
        <w:r w:rsidR="00C7466F" w:rsidRPr="00BC733A">
          <w:rPr>
            <w:szCs w:val="24"/>
          </w:rPr>
          <w:t>. A</w:t>
        </w:r>
      </w:smartTag>
      <w:r w:rsidR="00C7466F" w:rsidRPr="00BC733A">
        <w:rPr>
          <w:szCs w:val="24"/>
        </w:rPr>
        <w:t xml:space="preserve"> bizottsági elnökök és tagok megválasztása, a nem képviselő bizottsági tagok eskütétele </w:t>
      </w:r>
    </w:p>
    <w:p w:rsidR="00C7466F" w:rsidRPr="00BC733A" w:rsidRDefault="00277BD3" w:rsidP="00A063AB">
      <w:pPr>
        <w:ind w:left="720" w:hanging="360"/>
        <w:rPr>
          <w:color w:val="000000"/>
          <w:szCs w:val="24"/>
        </w:rPr>
      </w:pPr>
      <w:r w:rsidRPr="00BC733A">
        <w:rPr>
          <w:color w:val="000000"/>
          <w:szCs w:val="24"/>
        </w:rPr>
        <w:t>7</w:t>
      </w:r>
      <w:r w:rsidR="00C7466F" w:rsidRPr="00BC733A">
        <w:rPr>
          <w:color w:val="000000"/>
          <w:szCs w:val="24"/>
        </w:rPr>
        <w:t xml:space="preserve">. </w:t>
      </w:r>
      <w:r w:rsidR="00F61AEA" w:rsidRPr="00BC733A">
        <w:rPr>
          <w:color w:val="000000"/>
          <w:szCs w:val="24"/>
        </w:rPr>
        <w:t xml:space="preserve"> </w:t>
      </w:r>
      <w:r w:rsidR="00C7466F" w:rsidRPr="00BC733A">
        <w:rPr>
          <w:color w:val="000000"/>
          <w:szCs w:val="24"/>
        </w:rPr>
        <w:t xml:space="preserve"> </w:t>
      </w:r>
      <w:proofErr w:type="gramStart"/>
      <w:r w:rsidR="00C7466F" w:rsidRPr="00BC733A">
        <w:rPr>
          <w:color w:val="000000"/>
          <w:szCs w:val="24"/>
        </w:rPr>
        <w:t>Alpolgármester</w:t>
      </w:r>
      <w:r w:rsidR="002276E6" w:rsidRPr="00BC733A">
        <w:rPr>
          <w:color w:val="000000"/>
          <w:szCs w:val="24"/>
        </w:rPr>
        <w:t>(</w:t>
      </w:r>
      <w:proofErr w:type="spellStart"/>
      <w:proofErr w:type="gramEnd"/>
      <w:r w:rsidR="00C7466F" w:rsidRPr="00BC733A">
        <w:rPr>
          <w:color w:val="000000"/>
          <w:szCs w:val="24"/>
        </w:rPr>
        <w:t>ek</w:t>
      </w:r>
      <w:proofErr w:type="spellEnd"/>
      <w:r w:rsidR="002276E6" w:rsidRPr="00BC733A">
        <w:rPr>
          <w:color w:val="000000"/>
          <w:szCs w:val="24"/>
        </w:rPr>
        <w:t>)</w:t>
      </w:r>
      <w:r w:rsidR="00C7466F" w:rsidRPr="00BC733A">
        <w:rPr>
          <w:color w:val="000000"/>
          <w:szCs w:val="24"/>
        </w:rPr>
        <w:t xml:space="preserve"> választása, eskütétele</w:t>
      </w:r>
    </w:p>
    <w:p w:rsidR="00C7466F" w:rsidRPr="00BC733A" w:rsidRDefault="00277BD3" w:rsidP="00A063AB">
      <w:pPr>
        <w:ind w:left="720" w:hanging="360"/>
        <w:jc w:val="both"/>
        <w:rPr>
          <w:szCs w:val="24"/>
        </w:rPr>
      </w:pPr>
      <w:r w:rsidRPr="00BC733A">
        <w:rPr>
          <w:color w:val="000000"/>
          <w:szCs w:val="24"/>
        </w:rPr>
        <w:t>8</w:t>
      </w:r>
      <w:r w:rsidR="00C7466F" w:rsidRPr="00BC733A">
        <w:rPr>
          <w:color w:val="000000"/>
          <w:szCs w:val="24"/>
        </w:rPr>
        <w:t xml:space="preserve">. Az </w:t>
      </w:r>
      <w:proofErr w:type="gramStart"/>
      <w:r w:rsidR="00C7466F" w:rsidRPr="00BC733A">
        <w:rPr>
          <w:color w:val="000000"/>
          <w:szCs w:val="24"/>
        </w:rPr>
        <w:t>alpolgármester</w:t>
      </w:r>
      <w:r w:rsidR="002276E6" w:rsidRPr="00BC733A">
        <w:rPr>
          <w:color w:val="000000"/>
          <w:szCs w:val="24"/>
        </w:rPr>
        <w:t>(</w:t>
      </w:r>
      <w:proofErr w:type="spellStart"/>
      <w:proofErr w:type="gramEnd"/>
      <w:r w:rsidR="00C7466F" w:rsidRPr="00BC733A">
        <w:rPr>
          <w:color w:val="000000"/>
          <w:szCs w:val="24"/>
        </w:rPr>
        <w:t>ek</w:t>
      </w:r>
      <w:proofErr w:type="spellEnd"/>
      <w:r w:rsidR="002276E6" w:rsidRPr="00BC733A">
        <w:rPr>
          <w:color w:val="000000"/>
          <w:szCs w:val="24"/>
        </w:rPr>
        <w:t>)</w:t>
      </w:r>
      <w:r w:rsidR="00C7466F" w:rsidRPr="00BC733A">
        <w:rPr>
          <w:color w:val="000000"/>
          <w:szCs w:val="24"/>
        </w:rPr>
        <w:t xml:space="preserve"> illetményének, költségátalányának illetve tiszteletdíjának</w:t>
      </w:r>
      <w:r w:rsidR="00C7466F" w:rsidRPr="00BC733A">
        <w:rPr>
          <w:szCs w:val="24"/>
        </w:rPr>
        <w:t xml:space="preserve"> </w:t>
      </w:r>
      <w:r w:rsidRPr="00BC733A">
        <w:rPr>
          <w:szCs w:val="24"/>
        </w:rPr>
        <w:t xml:space="preserve">jogszabály szerinti </w:t>
      </w:r>
      <w:r w:rsidR="00C7466F" w:rsidRPr="00BC733A">
        <w:rPr>
          <w:szCs w:val="24"/>
        </w:rPr>
        <w:t>megállapítása</w:t>
      </w:r>
    </w:p>
    <w:p w:rsidR="00C7466F" w:rsidRPr="00BC733A" w:rsidRDefault="00277BD3" w:rsidP="00A063AB">
      <w:pPr>
        <w:ind w:left="720" w:hanging="360"/>
        <w:rPr>
          <w:szCs w:val="24"/>
        </w:rPr>
      </w:pPr>
      <w:r w:rsidRPr="00BC733A">
        <w:rPr>
          <w:szCs w:val="24"/>
        </w:rPr>
        <w:t>9</w:t>
      </w:r>
      <w:r w:rsidR="00C7466F" w:rsidRPr="00BC733A">
        <w:rPr>
          <w:szCs w:val="24"/>
        </w:rPr>
        <w:t xml:space="preserve">.  </w:t>
      </w:r>
      <w:r w:rsidR="00F61AEA" w:rsidRPr="00BC733A">
        <w:rPr>
          <w:szCs w:val="24"/>
        </w:rPr>
        <w:t xml:space="preserve"> </w:t>
      </w:r>
      <w:proofErr w:type="gramStart"/>
      <w:r w:rsidR="00C7466F" w:rsidRPr="00BC733A">
        <w:rPr>
          <w:szCs w:val="24"/>
        </w:rPr>
        <w:t>Tanácsnok</w:t>
      </w:r>
      <w:r w:rsidR="002276E6" w:rsidRPr="00BC733A">
        <w:rPr>
          <w:szCs w:val="24"/>
        </w:rPr>
        <w:t>(</w:t>
      </w:r>
      <w:proofErr w:type="gramEnd"/>
      <w:r w:rsidR="002276E6" w:rsidRPr="00BC733A">
        <w:rPr>
          <w:szCs w:val="24"/>
        </w:rPr>
        <w:t>ok)</w:t>
      </w:r>
      <w:r w:rsidR="00C7466F" w:rsidRPr="00BC733A">
        <w:rPr>
          <w:szCs w:val="24"/>
        </w:rPr>
        <w:t xml:space="preserve"> választása</w:t>
      </w:r>
    </w:p>
    <w:p w:rsidR="00C7466F" w:rsidRPr="00BC733A" w:rsidRDefault="00530D24" w:rsidP="00A063AB">
      <w:pPr>
        <w:ind w:left="720" w:hanging="360"/>
        <w:jc w:val="both"/>
        <w:rPr>
          <w:szCs w:val="24"/>
        </w:rPr>
      </w:pPr>
      <w:r w:rsidRPr="00BC733A">
        <w:rPr>
          <w:szCs w:val="24"/>
        </w:rPr>
        <w:t>1</w:t>
      </w:r>
      <w:r w:rsidR="00277BD3" w:rsidRPr="00BC733A">
        <w:rPr>
          <w:szCs w:val="24"/>
        </w:rPr>
        <w:t>0</w:t>
      </w:r>
      <w:r w:rsidRPr="00BC733A">
        <w:rPr>
          <w:szCs w:val="24"/>
        </w:rPr>
        <w:t>.</w:t>
      </w:r>
      <w:r w:rsidR="00C7466F" w:rsidRPr="00BC733A">
        <w:rPr>
          <w:szCs w:val="24"/>
        </w:rPr>
        <w:t xml:space="preserve"> Megbízás adása a</w:t>
      </w:r>
      <w:r w:rsidR="00F61AEA" w:rsidRPr="00BC733A">
        <w:rPr>
          <w:szCs w:val="24"/>
        </w:rPr>
        <w:t>z SZMSZ</w:t>
      </w:r>
      <w:r w:rsidR="00710D3A" w:rsidRPr="00BC733A">
        <w:rPr>
          <w:szCs w:val="24"/>
        </w:rPr>
        <w:t xml:space="preserve"> </w:t>
      </w:r>
      <w:r w:rsidR="00C7466F" w:rsidRPr="00BC733A">
        <w:rPr>
          <w:szCs w:val="24"/>
        </w:rPr>
        <w:t>teljes körű felülvizsgálatára</w:t>
      </w:r>
      <w:r w:rsidR="00F61AEA" w:rsidRPr="00BC733A">
        <w:rPr>
          <w:szCs w:val="24"/>
        </w:rPr>
        <w:t>,</w:t>
      </w:r>
      <w:r w:rsidR="00C7466F" w:rsidRPr="00BC733A">
        <w:rPr>
          <w:szCs w:val="24"/>
        </w:rPr>
        <w:t xml:space="preserve"> valamint az önkormányzat gazdasági programjának elkészítésére</w:t>
      </w:r>
      <w:r w:rsidR="00FF3F82" w:rsidRPr="00BC733A">
        <w:rPr>
          <w:szCs w:val="24"/>
        </w:rPr>
        <w:t>.</w:t>
      </w:r>
    </w:p>
    <w:p w:rsidR="00C7466F" w:rsidRPr="00775F39" w:rsidRDefault="00710D3A" w:rsidP="00A063AB">
      <w:pPr>
        <w:ind w:left="720" w:hanging="360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  </w:t>
      </w:r>
    </w:p>
    <w:p w:rsidR="00EB6958" w:rsidRDefault="00446439" w:rsidP="00F26C3D">
      <w:pPr>
        <w:pStyle w:val="Cmsor7"/>
        <w:tabs>
          <w:tab w:val="left" w:pos="0"/>
        </w:tabs>
        <w:rPr>
          <w:lang w:val="pt-BR"/>
        </w:rPr>
      </w:pPr>
      <w:smartTag w:uri="urn:schemas-microsoft-com:office:smarttags" w:element="metricconverter">
        <w:smartTagPr>
          <w:attr w:name="ProductID" w:val="4. a"/>
        </w:smartTagPr>
        <w:r>
          <w:rPr>
            <w:lang w:val="pt-BR"/>
          </w:rPr>
          <w:t xml:space="preserve">4. </w:t>
        </w:r>
        <w:r w:rsidR="00EB6958" w:rsidRPr="00446439">
          <w:rPr>
            <w:lang w:val="pt-BR"/>
          </w:rPr>
          <w:t>A</w:t>
        </w:r>
      </w:smartTag>
      <w:r w:rsidR="00EB6958" w:rsidRPr="00446439">
        <w:rPr>
          <w:lang w:val="pt-BR"/>
        </w:rPr>
        <w:t xml:space="preserve"> munkaterv</w:t>
      </w:r>
    </w:p>
    <w:p w:rsidR="003876DE" w:rsidRPr="003876DE" w:rsidRDefault="003876DE" w:rsidP="003876DE">
      <w:pPr>
        <w:rPr>
          <w:lang w:val="pt-BR"/>
        </w:rPr>
      </w:pPr>
    </w:p>
    <w:p w:rsidR="00EB6958" w:rsidRPr="00B60D27" w:rsidRDefault="008F6384" w:rsidP="00F26C3D">
      <w:pPr>
        <w:tabs>
          <w:tab w:val="left" w:pos="0"/>
        </w:tabs>
        <w:jc w:val="center"/>
        <w:rPr>
          <w:b/>
          <w:lang w:val="pt-BR"/>
        </w:rPr>
      </w:pPr>
      <w:r>
        <w:rPr>
          <w:b/>
          <w:lang w:val="pt-BR"/>
        </w:rPr>
        <w:t>7</w:t>
      </w:r>
      <w:r w:rsidR="00EB6958" w:rsidRPr="00B60D27">
        <w:rPr>
          <w:b/>
          <w:lang w:val="pt-BR"/>
        </w:rPr>
        <w:t>. §</w:t>
      </w:r>
    </w:p>
    <w:p w:rsidR="00EB6958" w:rsidRDefault="00FE7F36" w:rsidP="00EB6958">
      <w:pPr>
        <w:ind w:left="426" w:hanging="426"/>
        <w:jc w:val="center"/>
        <w:rPr>
          <w:lang w:val="pt-BR"/>
        </w:rPr>
      </w:pPr>
      <w:r>
        <w:rPr>
          <w:lang w:val="pt-BR"/>
        </w:rPr>
        <w:t xml:space="preserve"> </w:t>
      </w:r>
    </w:p>
    <w:p w:rsidR="00123177" w:rsidRPr="00F61AEA" w:rsidRDefault="00EB6958" w:rsidP="00EB6958">
      <w:pPr>
        <w:ind w:left="426" w:hanging="426"/>
        <w:jc w:val="both"/>
        <w:rPr>
          <w:color w:val="FF0000"/>
          <w:lang w:val="pt-BR"/>
        </w:rPr>
      </w:pPr>
      <w:r w:rsidRPr="00CE7C6E">
        <w:rPr>
          <w:color w:val="000000"/>
          <w:lang w:val="pt-BR"/>
        </w:rPr>
        <w:t>(1)</w:t>
      </w:r>
      <w:r w:rsidRPr="00CE7C6E">
        <w:rPr>
          <w:color w:val="000000"/>
          <w:lang w:val="pt-BR"/>
        </w:rPr>
        <w:tab/>
        <w:t>A képviselő-testület éves munkaterv alapján</w:t>
      </w:r>
      <w:r w:rsidR="00567095">
        <w:rPr>
          <w:color w:val="000000"/>
          <w:lang w:val="pt-BR"/>
        </w:rPr>
        <w:t xml:space="preserve"> tart</w:t>
      </w:r>
      <w:r w:rsidR="00962BE5">
        <w:rPr>
          <w:color w:val="000000"/>
          <w:lang w:val="pt-BR"/>
        </w:rPr>
        <w:t>j</w:t>
      </w:r>
      <w:r w:rsidR="00567095">
        <w:rPr>
          <w:color w:val="000000"/>
          <w:lang w:val="pt-BR"/>
        </w:rPr>
        <w:t xml:space="preserve">a üléseit. </w:t>
      </w:r>
      <w:r w:rsidRPr="00CE7C6E">
        <w:rPr>
          <w:color w:val="000000"/>
          <w:lang w:val="pt-BR"/>
        </w:rPr>
        <w:t>A munkaterv-tervezetet a polgármester ter</w:t>
      </w:r>
      <w:r w:rsidR="00CE7C6E" w:rsidRPr="00CE7C6E">
        <w:rPr>
          <w:color w:val="000000"/>
          <w:lang w:val="pt-BR"/>
        </w:rPr>
        <w:t>jeszti a képviselő-testület elé,</w:t>
      </w:r>
      <w:r w:rsidR="00CE7C6E">
        <w:rPr>
          <w:lang w:val="pt-BR"/>
        </w:rPr>
        <w:t xml:space="preserve"> legkésőbb a tárgyévet megelőző év utolsó testületi ülésén.</w:t>
      </w:r>
    </w:p>
    <w:p w:rsidR="00123177" w:rsidRDefault="00123177" w:rsidP="00EB6958">
      <w:pPr>
        <w:ind w:left="426" w:hanging="426"/>
        <w:jc w:val="both"/>
        <w:rPr>
          <w:lang w:val="pt-BR"/>
        </w:rPr>
      </w:pPr>
    </w:p>
    <w:p w:rsidR="00EB6958" w:rsidRPr="00FA7A6D" w:rsidRDefault="00123177" w:rsidP="00EB6958">
      <w:pPr>
        <w:ind w:left="426" w:hanging="426"/>
        <w:jc w:val="both"/>
        <w:rPr>
          <w:color w:val="FF0000"/>
          <w:lang w:val="pt-BR"/>
        </w:rPr>
      </w:pPr>
      <w:r w:rsidRPr="00591AB1">
        <w:rPr>
          <w:color w:val="000000"/>
          <w:szCs w:val="24"/>
          <w:lang w:val="pt-BR"/>
        </w:rPr>
        <w:t xml:space="preserve">(2) </w:t>
      </w:r>
      <w:r w:rsidR="00352311" w:rsidRPr="00591AB1">
        <w:rPr>
          <w:color w:val="000000"/>
          <w:szCs w:val="24"/>
          <w:lang w:val="pt-BR"/>
        </w:rPr>
        <w:t>A munkaterv</w:t>
      </w:r>
      <w:r w:rsidR="00767E27" w:rsidRPr="00591AB1">
        <w:rPr>
          <w:color w:val="000000"/>
          <w:szCs w:val="24"/>
          <w:lang w:val="pt-BR"/>
        </w:rPr>
        <w:t>ben nem szerepl</w:t>
      </w:r>
      <w:r w:rsidR="00F671A6" w:rsidRPr="00591AB1">
        <w:rPr>
          <w:color w:val="000000"/>
          <w:szCs w:val="24"/>
          <w:lang w:val="pt-BR"/>
        </w:rPr>
        <w:t>ő</w:t>
      </w:r>
      <w:r w:rsidR="00767E27" w:rsidRPr="00591AB1">
        <w:rPr>
          <w:color w:val="000000"/>
          <w:szCs w:val="24"/>
          <w:lang w:val="pt-BR"/>
        </w:rPr>
        <w:t xml:space="preserve"> ülés</w:t>
      </w:r>
      <w:r w:rsidR="00352311" w:rsidRPr="00591AB1">
        <w:rPr>
          <w:color w:val="000000"/>
          <w:szCs w:val="24"/>
          <w:lang w:val="pt-BR"/>
        </w:rPr>
        <w:t xml:space="preserve"> a </w:t>
      </w:r>
      <w:r w:rsidR="00E870B5" w:rsidRPr="00591AB1">
        <w:rPr>
          <w:color w:val="000000"/>
          <w:szCs w:val="24"/>
          <w:lang w:val="pt-BR"/>
        </w:rPr>
        <w:t>rendkívüli</w:t>
      </w:r>
      <w:r w:rsidR="00352311" w:rsidRPr="00591AB1">
        <w:rPr>
          <w:color w:val="000000"/>
          <w:szCs w:val="24"/>
          <w:lang w:val="pt-BR"/>
        </w:rPr>
        <w:t xml:space="preserve"> ülés, melyre a</w:t>
      </w:r>
      <w:r w:rsidR="00DE3895" w:rsidRPr="00591AB1">
        <w:rPr>
          <w:color w:val="000000"/>
          <w:szCs w:val="24"/>
          <w:lang w:val="pt-BR"/>
        </w:rPr>
        <w:t>z S</w:t>
      </w:r>
      <w:r w:rsidR="004C5FE6" w:rsidRPr="00591AB1">
        <w:rPr>
          <w:color w:val="000000"/>
          <w:szCs w:val="24"/>
          <w:lang w:val="pt-BR"/>
        </w:rPr>
        <w:t>ZMSZ</w:t>
      </w:r>
      <w:r w:rsidR="00352311" w:rsidRPr="00591AB1">
        <w:rPr>
          <w:color w:val="000000"/>
          <w:szCs w:val="24"/>
          <w:lang w:val="pt-BR"/>
        </w:rPr>
        <w:t xml:space="preserve"> 1</w:t>
      </w:r>
      <w:r w:rsidR="00591AB1" w:rsidRPr="00591AB1">
        <w:rPr>
          <w:color w:val="000000"/>
          <w:szCs w:val="24"/>
          <w:lang w:val="pt-BR"/>
        </w:rPr>
        <w:t>4</w:t>
      </w:r>
      <w:r w:rsidR="00352311" w:rsidRPr="00591AB1">
        <w:rPr>
          <w:color w:val="000000"/>
          <w:szCs w:val="24"/>
          <w:lang w:val="pt-BR"/>
        </w:rPr>
        <w:t>. § (2)</w:t>
      </w:r>
      <w:r w:rsidR="00352311" w:rsidRPr="004C5FE6">
        <w:rPr>
          <w:lang w:val="pt-BR"/>
        </w:rPr>
        <w:t xml:space="preserve"> bekezdésében foglalt kivételektől eltekintve a</w:t>
      </w:r>
      <w:r w:rsidR="00770656" w:rsidRPr="004C5FE6">
        <w:rPr>
          <w:lang w:val="pt-BR"/>
        </w:rPr>
        <w:t xml:space="preserve"> </w:t>
      </w:r>
      <w:r w:rsidR="00CE7C6E">
        <w:rPr>
          <w:lang w:val="pt-BR"/>
        </w:rPr>
        <w:t>munkatervben szereplő</w:t>
      </w:r>
      <w:r w:rsidR="00770656" w:rsidRPr="004C5FE6">
        <w:rPr>
          <w:lang w:val="pt-BR"/>
        </w:rPr>
        <w:t xml:space="preserve"> ülés szabályai</w:t>
      </w:r>
      <w:r w:rsidR="00352311" w:rsidRPr="004C5FE6">
        <w:rPr>
          <w:lang w:val="pt-BR"/>
        </w:rPr>
        <w:t xml:space="preserve"> </w:t>
      </w:r>
      <w:r w:rsidR="00352311" w:rsidRPr="005B3BA9">
        <w:rPr>
          <w:color w:val="000000"/>
          <w:lang w:val="pt-BR"/>
        </w:rPr>
        <w:t>vonatkoznak</w:t>
      </w:r>
      <w:r w:rsidR="00AB1907" w:rsidRPr="005B3BA9">
        <w:rPr>
          <w:color w:val="000000"/>
          <w:lang w:val="pt-BR"/>
        </w:rPr>
        <w:t>.</w:t>
      </w:r>
      <w:r w:rsidR="005B3BA9" w:rsidRPr="005B3BA9">
        <w:rPr>
          <w:color w:val="000000"/>
          <w:lang w:val="pt-BR"/>
        </w:rPr>
        <w:t xml:space="preserve"> </w:t>
      </w:r>
      <w:r w:rsidR="00E870B5" w:rsidRPr="005B3BA9">
        <w:rPr>
          <w:color w:val="000000"/>
          <w:lang w:val="pt-BR"/>
        </w:rPr>
        <w:t>Rendkívüli</w:t>
      </w:r>
      <w:r w:rsidR="008114CF" w:rsidRPr="005B3BA9">
        <w:rPr>
          <w:color w:val="000000"/>
          <w:lang w:val="pt-BR"/>
        </w:rPr>
        <w:t xml:space="preserve"> ülést akkor lehet összehívni, ha két </w:t>
      </w:r>
      <w:r w:rsidR="00E870B5" w:rsidRPr="005B3BA9">
        <w:rPr>
          <w:color w:val="000000"/>
          <w:lang w:val="pt-BR"/>
        </w:rPr>
        <w:t>munkatervben szereplő</w:t>
      </w:r>
      <w:r w:rsidR="008114CF" w:rsidRPr="005B3BA9">
        <w:rPr>
          <w:color w:val="000000"/>
          <w:lang w:val="pt-BR"/>
        </w:rPr>
        <w:t xml:space="preserve"> ülés </w:t>
      </w:r>
      <w:r w:rsidR="008114CF" w:rsidRPr="00FA7A6D">
        <w:rPr>
          <w:color w:val="000000"/>
          <w:lang w:val="pt-BR"/>
        </w:rPr>
        <w:t>közötti időszakban halaszthatatlan döntés szükséges valamely</w:t>
      </w:r>
      <w:r w:rsidR="00331CB6" w:rsidRPr="00FA7A6D">
        <w:rPr>
          <w:color w:val="000000"/>
          <w:lang w:val="pt-BR"/>
        </w:rPr>
        <w:t>,</w:t>
      </w:r>
      <w:r w:rsidR="008114CF" w:rsidRPr="00FA7A6D">
        <w:rPr>
          <w:color w:val="000000"/>
          <w:lang w:val="pt-BR"/>
        </w:rPr>
        <w:t xml:space="preserve"> át nem ruházható hatáskörbe tartozó ügyben.</w:t>
      </w:r>
      <w:r w:rsidR="008114CF" w:rsidRPr="00FA7A6D">
        <w:rPr>
          <w:color w:val="FF0000"/>
          <w:lang w:val="pt-BR"/>
        </w:rPr>
        <w:t xml:space="preserve">  </w:t>
      </w:r>
    </w:p>
    <w:p w:rsidR="00EC4AD8" w:rsidRPr="00FA7A6D" w:rsidRDefault="00EC4AD8" w:rsidP="00EB6958">
      <w:pPr>
        <w:ind w:left="426" w:hanging="426"/>
        <w:jc w:val="both"/>
        <w:rPr>
          <w:lang w:val="pt-BR"/>
        </w:rPr>
      </w:pPr>
    </w:p>
    <w:p w:rsidR="00EB6958" w:rsidRPr="00FA7A6D" w:rsidRDefault="00EB6958" w:rsidP="00EB6958">
      <w:pPr>
        <w:ind w:left="426" w:hanging="426"/>
        <w:jc w:val="both"/>
        <w:rPr>
          <w:lang w:val="pt-BR"/>
        </w:rPr>
      </w:pPr>
      <w:r w:rsidRPr="00FA7A6D">
        <w:rPr>
          <w:lang w:val="pt-BR"/>
        </w:rPr>
        <w:t>(</w:t>
      </w:r>
      <w:r w:rsidR="00331CB6" w:rsidRPr="00FA7A6D">
        <w:rPr>
          <w:lang w:val="pt-BR"/>
        </w:rPr>
        <w:t>3</w:t>
      </w:r>
      <w:r w:rsidRPr="00FA7A6D">
        <w:rPr>
          <w:lang w:val="pt-BR"/>
        </w:rPr>
        <w:t>)</w:t>
      </w:r>
      <w:r w:rsidRPr="00FA7A6D">
        <w:rPr>
          <w:lang w:val="pt-BR"/>
        </w:rPr>
        <w:tab/>
        <w:t xml:space="preserve">A polgármester a </w:t>
      </w:r>
      <w:r w:rsidR="00E7460E" w:rsidRPr="00FA7A6D">
        <w:rPr>
          <w:lang w:val="pt-BR"/>
        </w:rPr>
        <w:t>munkaterv-</w:t>
      </w:r>
      <w:r w:rsidRPr="00FA7A6D">
        <w:rPr>
          <w:lang w:val="pt-BR"/>
        </w:rPr>
        <w:t>tervezet elkészítése során kikéri:</w:t>
      </w:r>
    </w:p>
    <w:p w:rsidR="00EB6958" w:rsidRPr="00FA7A6D" w:rsidRDefault="00FF729C" w:rsidP="00EB6958">
      <w:pPr>
        <w:ind w:left="851" w:hanging="426"/>
        <w:jc w:val="both"/>
        <w:rPr>
          <w:color w:val="000000"/>
          <w:lang w:val="pt-BR"/>
        </w:rPr>
      </w:pPr>
      <w:r w:rsidRPr="00FA7A6D">
        <w:rPr>
          <w:color w:val="000000"/>
          <w:lang w:val="pt-BR"/>
        </w:rPr>
        <w:t>1.</w:t>
      </w:r>
      <w:r w:rsidR="00EB6958" w:rsidRPr="00FA7A6D">
        <w:rPr>
          <w:color w:val="000000"/>
          <w:lang w:val="pt-BR"/>
        </w:rPr>
        <w:tab/>
        <w:t>a képviselők,</w:t>
      </w:r>
    </w:p>
    <w:p w:rsidR="00EB6958" w:rsidRPr="00FA7A6D" w:rsidRDefault="00FF729C" w:rsidP="00EB6958">
      <w:pPr>
        <w:ind w:left="851" w:hanging="426"/>
        <w:jc w:val="both"/>
        <w:rPr>
          <w:lang w:val="pt-BR"/>
        </w:rPr>
      </w:pPr>
      <w:r w:rsidRPr="00FA7A6D">
        <w:rPr>
          <w:lang w:val="pt-BR"/>
        </w:rPr>
        <w:t>2.</w:t>
      </w:r>
      <w:r w:rsidR="00EB6958" w:rsidRPr="00FA7A6D">
        <w:rPr>
          <w:lang w:val="pt-BR"/>
        </w:rPr>
        <w:tab/>
        <w:t>a bizottságok,</w:t>
      </w:r>
    </w:p>
    <w:p w:rsidR="00EB6958" w:rsidRPr="00FA7A6D" w:rsidRDefault="00FF729C" w:rsidP="00EB6958">
      <w:pPr>
        <w:ind w:left="851" w:hanging="426"/>
        <w:jc w:val="both"/>
        <w:rPr>
          <w:color w:val="000000"/>
          <w:lang w:val="pt-BR"/>
        </w:rPr>
      </w:pPr>
      <w:r w:rsidRPr="00FA7A6D">
        <w:rPr>
          <w:color w:val="000000"/>
          <w:lang w:val="pt-BR"/>
        </w:rPr>
        <w:t>3.</w:t>
      </w:r>
      <w:r w:rsidR="004C5FE6" w:rsidRPr="00FA7A6D">
        <w:rPr>
          <w:color w:val="000000"/>
          <w:lang w:val="pt-BR"/>
        </w:rPr>
        <w:tab/>
      </w:r>
      <w:r w:rsidR="00EB6958" w:rsidRPr="00FA7A6D">
        <w:rPr>
          <w:color w:val="000000"/>
          <w:lang w:val="pt-BR"/>
        </w:rPr>
        <w:t xml:space="preserve">a </w:t>
      </w:r>
      <w:r w:rsidR="00FE7F36" w:rsidRPr="00FA7A6D">
        <w:rPr>
          <w:color w:val="000000"/>
          <w:lang w:val="pt-BR"/>
        </w:rPr>
        <w:t xml:space="preserve">települési </w:t>
      </w:r>
      <w:r w:rsidR="00EB6958" w:rsidRPr="00FA7A6D">
        <w:rPr>
          <w:color w:val="000000"/>
          <w:lang w:val="pt-BR"/>
        </w:rPr>
        <w:t>kisebbségi önkormányzatok,</w:t>
      </w:r>
    </w:p>
    <w:p w:rsidR="00EB6958" w:rsidRPr="002802AA" w:rsidRDefault="00FF729C" w:rsidP="00EB6958">
      <w:pPr>
        <w:ind w:left="851" w:hanging="426"/>
        <w:jc w:val="both"/>
        <w:rPr>
          <w:color w:val="000000"/>
          <w:lang w:val="pt-BR"/>
        </w:rPr>
      </w:pPr>
      <w:r w:rsidRPr="002802AA">
        <w:rPr>
          <w:color w:val="000000"/>
          <w:lang w:val="pt-BR"/>
        </w:rPr>
        <w:t>4.</w:t>
      </w:r>
      <w:r w:rsidR="00EB6958" w:rsidRPr="002802AA">
        <w:rPr>
          <w:color w:val="000000"/>
          <w:lang w:val="pt-BR"/>
        </w:rPr>
        <w:tab/>
        <w:t xml:space="preserve">a </w:t>
      </w:r>
      <w:r w:rsidR="00CE7C6E" w:rsidRPr="002802AA">
        <w:rPr>
          <w:color w:val="000000"/>
          <w:lang w:val="pt-BR"/>
        </w:rPr>
        <w:t>város</w:t>
      </w:r>
      <w:r w:rsidR="003876DE">
        <w:rPr>
          <w:color w:val="000000"/>
          <w:lang w:val="pt-BR"/>
        </w:rPr>
        <w:t>i</w:t>
      </w:r>
      <w:r w:rsidR="00CE7C6E" w:rsidRPr="002802AA">
        <w:rPr>
          <w:color w:val="000000"/>
          <w:lang w:val="pt-BR"/>
        </w:rPr>
        <w:t xml:space="preserve"> civil szervezete</w:t>
      </w:r>
      <w:r w:rsidR="00EB6958" w:rsidRPr="002802AA">
        <w:rPr>
          <w:color w:val="000000"/>
          <w:lang w:val="pt-BR"/>
        </w:rPr>
        <w:t>k,</w:t>
      </w:r>
    </w:p>
    <w:p w:rsidR="00EB6958" w:rsidRPr="002802AA" w:rsidRDefault="00FF729C" w:rsidP="00EB6958">
      <w:pPr>
        <w:ind w:left="851" w:hanging="426"/>
        <w:jc w:val="both"/>
        <w:rPr>
          <w:color w:val="000000"/>
          <w:lang w:val="pt-BR"/>
        </w:rPr>
      </w:pPr>
      <w:r w:rsidRPr="002802AA">
        <w:rPr>
          <w:color w:val="000000"/>
          <w:lang w:val="pt-BR"/>
        </w:rPr>
        <w:t>5.</w:t>
      </w:r>
      <w:r w:rsidR="00EB6958" w:rsidRPr="002802AA">
        <w:rPr>
          <w:color w:val="000000"/>
          <w:lang w:val="pt-BR"/>
        </w:rPr>
        <w:tab/>
      </w:r>
      <w:r w:rsidR="00C87CA2" w:rsidRPr="002802AA">
        <w:rPr>
          <w:color w:val="000000"/>
          <w:lang w:val="pt-BR"/>
        </w:rPr>
        <w:t xml:space="preserve">az önkormányzat intézményei és gazdasági társasága, </w:t>
      </w:r>
    </w:p>
    <w:p w:rsidR="00EB6958" w:rsidRPr="00D4558B" w:rsidRDefault="00FF729C" w:rsidP="00EB6958">
      <w:pPr>
        <w:ind w:left="851" w:hanging="426"/>
        <w:jc w:val="both"/>
        <w:rPr>
          <w:b/>
          <w:color w:val="000000"/>
          <w:lang w:val="pt-BR"/>
        </w:rPr>
      </w:pPr>
      <w:r w:rsidRPr="00D4558B">
        <w:rPr>
          <w:color w:val="000000"/>
          <w:lang w:val="pt-BR"/>
        </w:rPr>
        <w:t>6.</w:t>
      </w:r>
      <w:r w:rsidR="00EB6958" w:rsidRPr="00D4558B">
        <w:rPr>
          <w:color w:val="000000"/>
          <w:lang w:val="pt-BR"/>
        </w:rPr>
        <w:tab/>
        <w:t>a</w:t>
      </w:r>
      <w:r w:rsidR="00C87CA2" w:rsidRPr="00D4558B">
        <w:rPr>
          <w:color w:val="000000"/>
          <w:lang w:val="pt-BR"/>
        </w:rPr>
        <w:t xml:space="preserve"> Békés Megyei Kormányhivatal</w:t>
      </w:r>
      <w:r w:rsidR="00EB6958" w:rsidRPr="00D4558B">
        <w:rPr>
          <w:b/>
          <w:color w:val="000000"/>
          <w:lang w:val="pt-BR"/>
        </w:rPr>
        <w:t>,</w:t>
      </w:r>
    </w:p>
    <w:p w:rsidR="00EB6958" w:rsidRPr="00D4558B" w:rsidRDefault="00FF729C" w:rsidP="00EB6958">
      <w:pPr>
        <w:ind w:left="851" w:hanging="426"/>
        <w:jc w:val="both"/>
        <w:rPr>
          <w:color w:val="000000"/>
          <w:lang w:val="pt-BR"/>
        </w:rPr>
      </w:pPr>
      <w:r w:rsidRPr="00D4558B">
        <w:rPr>
          <w:color w:val="000000"/>
          <w:lang w:val="pt-BR"/>
        </w:rPr>
        <w:t>7.</w:t>
      </w:r>
      <w:r w:rsidR="00EB6958" w:rsidRPr="00D4558B">
        <w:rPr>
          <w:color w:val="000000"/>
          <w:lang w:val="pt-BR"/>
        </w:rPr>
        <w:tab/>
      </w:r>
      <w:r w:rsidR="00C87CA2" w:rsidRPr="00D4558B">
        <w:rPr>
          <w:color w:val="000000"/>
          <w:lang w:val="pt-BR"/>
        </w:rPr>
        <w:t xml:space="preserve">az </w:t>
      </w:r>
      <w:r w:rsidR="00FA7A6D" w:rsidRPr="00D4558B">
        <w:rPr>
          <w:color w:val="000000"/>
          <w:lang w:val="pt-BR"/>
        </w:rPr>
        <w:t>Orosházi Rendőrkapitányság</w:t>
      </w:r>
    </w:p>
    <w:p w:rsidR="00EB6958" w:rsidRDefault="00FA7A6D" w:rsidP="00EB6958">
      <w:pPr>
        <w:ind w:left="426" w:hanging="426"/>
        <w:jc w:val="both"/>
        <w:rPr>
          <w:lang w:val="pt-BR"/>
        </w:rPr>
      </w:pPr>
      <w:r w:rsidRPr="00FA7A6D">
        <w:rPr>
          <w:lang w:val="pt-BR"/>
        </w:rPr>
        <w:tab/>
        <w:t>javaslatát.</w:t>
      </w:r>
    </w:p>
    <w:p w:rsidR="00FA7A6D" w:rsidRPr="00FA7A6D" w:rsidRDefault="00FA7A6D" w:rsidP="00EB6958">
      <w:pPr>
        <w:ind w:left="426" w:hanging="426"/>
        <w:jc w:val="both"/>
        <w:rPr>
          <w:lang w:val="pt-BR"/>
        </w:rPr>
      </w:pPr>
    </w:p>
    <w:p w:rsidR="00EB6958" w:rsidRPr="007F0285" w:rsidRDefault="00EB6958" w:rsidP="00EB6958">
      <w:pPr>
        <w:ind w:left="426" w:hanging="426"/>
        <w:jc w:val="both"/>
        <w:rPr>
          <w:lang w:val="pt-BR"/>
        </w:rPr>
      </w:pPr>
      <w:r w:rsidRPr="007F0285">
        <w:rPr>
          <w:lang w:val="pt-BR"/>
        </w:rPr>
        <w:t>(</w:t>
      </w:r>
      <w:r w:rsidR="00331CB6" w:rsidRPr="007F0285">
        <w:rPr>
          <w:lang w:val="pt-BR"/>
        </w:rPr>
        <w:t>4</w:t>
      </w:r>
      <w:r w:rsidRPr="007F0285">
        <w:rPr>
          <w:lang w:val="pt-BR"/>
        </w:rPr>
        <w:t>)</w:t>
      </w:r>
      <w:r w:rsidRPr="007F0285">
        <w:rPr>
          <w:lang w:val="pt-BR"/>
        </w:rPr>
        <w:tab/>
        <w:t>A munkaterv tartalmaz</w:t>
      </w:r>
      <w:r w:rsidR="00216398" w:rsidRPr="007F0285">
        <w:rPr>
          <w:lang w:val="pt-BR"/>
        </w:rPr>
        <w:t>za</w:t>
      </w:r>
      <w:r w:rsidRPr="007F0285">
        <w:rPr>
          <w:lang w:val="pt-BR"/>
        </w:rPr>
        <w:t>:</w:t>
      </w:r>
    </w:p>
    <w:p w:rsidR="00EB6958" w:rsidRPr="007F0285" w:rsidRDefault="00B80B4C" w:rsidP="00EB6958">
      <w:pPr>
        <w:ind w:left="851" w:hanging="426"/>
        <w:jc w:val="both"/>
        <w:rPr>
          <w:color w:val="000000"/>
          <w:lang w:val="pt-BR"/>
        </w:rPr>
      </w:pPr>
      <w:r w:rsidRPr="007F0285">
        <w:rPr>
          <w:color w:val="000000"/>
          <w:lang w:val="pt-BR"/>
        </w:rPr>
        <w:t>1.</w:t>
      </w:r>
      <w:r w:rsidR="00EB6958" w:rsidRPr="007F0285">
        <w:rPr>
          <w:color w:val="000000"/>
          <w:lang w:val="pt-BR"/>
        </w:rPr>
        <w:tab/>
        <w:t xml:space="preserve">a </w:t>
      </w:r>
      <w:r w:rsidR="00A8184D" w:rsidRPr="007F0285">
        <w:rPr>
          <w:color w:val="000000"/>
          <w:lang w:val="pt-BR"/>
        </w:rPr>
        <w:t>képviselő-testületi</w:t>
      </w:r>
      <w:r w:rsidR="00EB6958" w:rsidRPr="007F0285">
        <w:rPr>
          <w:color w:val="000000"/>
          <w:lang w:val="pt-BR"/>
        </w:rPr>
        <w:t xml:space="preserve"> ülések tervezett időpontját</w:t>
      </w:r>
      <w:r w:rsidR="00A8184D" w:rsidRPr="007F0285">
        <w:rPr>
          <w:color w:val="000000"/>
          <w:lang w:val="pt-BR"/>
        </w:rPr>
        <w:t xml:space="preserve"> és az ülés kezdési idejét</w:t>
      </w:r>
      <w:r w:rsidR="00EB6958" w:rsidRPr="007F0285">
        <w:rPr>
          <w:color w:val="000000"/>
          <w:lang w:val="pt-BR"/>
        </w:rPr>
        <w:t xml:space="preserve">, </w:t>
      </w:r>
    </w:p>
    <w:p w:rsidR="00C378CE" w:rsidRPr="00B15B04" w:rsidRDefault="00B80B4C" w:rsidP="00C378CE">
      <w:pPr>
        <w:ind w:left="851" w:hanging="426"/>
        <w:jc w:val="both"/>
        <w:rPr>
          <w:lang w:val="pt-BR"/>
        </w:rPr>
      </w:pPr>
      <w:r>
        <w:rPr>
          <w:lang w:val="pt-BR"/>
        </w:rPr>
        <w:t>2.</w:t>
      </w:r>
      <w:r w:rsidR="00EB6958" w:rsidRPr="00B15B04">
        <w:rPr>
          <w:lang w:val="pt-BR"/>
        </w:rPr>
        <w:tab/>
      </w:r>
      <w:r w:rsidR="00C378CE" w:rsidRPr="00B15B04">
        <w:rPr>
          <w:lang w:val="pt-BR"/>
        </w:rPr>
        <w:t xml:space="preserve">az írásos előterjesztés leadásának határidejét, </w:t>
      </w:r>
    </w:p>
    <w:p w:rsidR="00331CB6" w:rsidRDefault="007F0285" w:rsidP="00EB6958">
      <w:pPr>
        <w:ind w:left="851" w:hanging="426"/>
        <w:jc w:val="both"/>
        <w:rPr>
          <w:lang w:val="pt-BR"/>
        </w:rPr>
      </w:pPr>
      <w:r>
        <w:rPr>
          <w:lang w:val="pt-BR"/>
        </w:rPr>
        <w:t>3</w:t>
      </w:r>
      <w:r w:rsidR="00C378CE">
        <w:rPr>
          <w:lang w:val="pt-BR"/>
        </w:rPr>
        <w:t xml:space="preserve">.    </w:t>
      </w:r>
      <w:r w:rsidR="00EB6958" w:rsidRPr="00B15B04">
        <w:rPr>
          <w:lang w:val="pt-BR"/>
        </w:rPr>
        <w:t xml:space="preserve">a napirendi pont </w:t>
      </w:r>
      <w:r w:rsidR="00546AF3">
        <w:rPr>
          <w:lang w:val="pt-BR"/>
        </w:rPr>
        <w:t>kapcsán:</w:t>
      </w:r>
    </w:p>
    <w:p w:rsidR="00FB4EBB" w:rsidRDefault="00331CB6" w:rsidP="00FB4EBB">
      <w:pPr>
        <w:ind w:left="1260" w:hanging="360"/>
        <w:jc w:val="both"/>
        <w:rPr>
          <w:color w:val="000000"/>
          <w:lang w:val="pt-BR"/>
        </w:rPr>
      </w:pPr>
      <w:r w:rsidRPr="005B3BA9">
        <w:rPr>
          <w:color w:val="000000"/>
          <w:lang w:val="pt-BR"/>
        </w:rPr>
        <w:t xml:space="preserve">a) </w:t>
      </w:r>
      <w:r w:rsidR="00546AF3" w:rsidRPr="005B3BA9">
        <w:rPr>
          <w:color w:val="000000"/>
          <w:lang w:val="pt-BR"/>
        </w:rPr>
        <w:t xml:space="preserve">a tárgy </w:t>
      </w:r>
      <w:r w:rsidR="00EB6958" w:rsidRPr="005B3BA9">
        <w:rPr>
          <w:color w:val="000000"/>
          <w:lang w:val="pt-BR"/>
        </w:rPr>
        <w:t>megnevezését</w:t>
      </w:r>
      <w:r w:rsidR="00C378CE" w:rsidRPr="005B3BA9">
        <w:rPr>
          <w:color w:val="000000"/>
          <w:lang w:val="pt-BR"/>
        </w:rPr>
        <w:t>,</w:t>
      </w:r>
    </w:p>
    <w:p w:rsidR="0042326E" w:rsidRPr="005B3BA9" w:rsidRDefault="00331CB6" w:rsidP="00FB4EBB">
      <w:pPr>
        <w:ind w:left="1260" w:hanging="360"/>
        <w:jc w:val="both"/>
        <w:rPr>
          <w:color w:val="000000"/>
          <w:lang w:val="pt-BR"/>
        </w:rPr>
      </w:pPr>
      <w:r w:rsidRPr="005B3BA9">
        <w:rPr>
          <w:color w:val="000000"/>
          <w:lang w:val="pt-BR"/>
        </w:rPr>
        <w:t>b) az</w:t>
      </w:r>
      <w:r w:rsidR="00F52641" w:rsidRPr="005B3BA9">
        <w:rPr>
          <w:color w:val="000000"/>
          <w:lang w:val="pt-BR"/>
        </w:rPr>
        <w:t xml:space="preserve"> </w:t>
      </w:r>
      <w:r w:rsidR="0042326E" w:rsidRPr="005B3BA9">
        <w:rPr>
          <w:color w:val="000000"/>
          <w:lang w:val="pt-BR"/>
        </w:rPr>
        <w:t xml:space="preserve">előkészítő hivatali szervezeti egység, intézmény vagy gazdasági társaság </w:t>
      </w:r>
      <w:r w:rsidR="00FB4EBB">
        <w:rPr>
          <w:color w:val="000000"/>
          <w:lang w:val="pt-BR"/>
        </w:rPr>
        <w:t xml:space="preserve">             </w:t>
      </w:r>
      <w:r w:rsidR="0042326E" w:rsidRPr="005B3BA9">
        <w:rPr>
          <w:color w:val="000000"/>
          <w:lang w:val="pt-BR"/>
        </w:rPr>
        <w:t>megnevezését,</w:t>
      </w:r>
    </w:p>
    <w:p w:rsidR="00C378CE" w:rsidRPr="005B3BA9" w:rsidRDefault="00D435E8" w:rsidP="00FB4EBB">
      <w:pPr>
        <w:ind w:left="1260" w:hanging="360"/>
        <w:jc w:val="both"/>
        <w:rPr>
          <w:color w:val="000000"/>
          <w:lang w:val="pt-BR"/>
        </w:rPr>
      </w:pPr>
      <w:r w:rsidRPr="005B3BA9">
        <w:rPr>
          <w:color w:val="000000"/>
          <w:lang w:val="pt-BR"/>
        </w:rPr>
        <w:t xml:space="preserve">c) </w:t>
      </w:r>
      <w:r w:rsidR="00546AF3" w:rsidRPr="005B3BA9">
        <w:rPr>
          <w:color w:val="000000"/>
          <w:lang w:val="pt-BR"/>
        </w:rPr>
        <w:t xml:space="preserve">a </w:t>
      </w:r>
      <w:r w:rsidR="00C378CE" w:rsidRPr="005B3BA9">
        <w:rPr>
          <w:color w:val="000000"/>
          <w:lang w:val="pt-BR"/>
        </w:rPr>
        <w:t>véleményező bizottság</w:t>
      </w:r>
      <w:r w:rsidR="00F97C1E" w:rsidRPr="005B3BA9">
        <w:rPr>
          <w:color w:val="000000"/>
          <w:lang w:val="pt-BR"/>
        </w:rPr>
        <w:t>(</w:t>
      </w:r>
      <w:r w:rsidR="00C378CE" w:rsidRPr="005B3BA9">
        <w:rPr>
          <w:color w:val="000000"/>
          <w:lang w:val="pt-BR"/>
        </w:rPr>
        <w:t>ok</w:t>
      </w:r>
      <w:r w:rsidR="00F97C1E" w:rsidRPr="005B3BA9">
        <w:rPr>
          <w:color w:val="000000"/>
          <w:lang w:val="pt-BR"/>
        </w:rPr>
        <w:t>)</w:t>
      </w:r>
      <w:r w:rsidR="00C378CE" w:rsidRPr="005B3BA9">
        <w:rPr>
          <w:color w:val="000000"/>
          <w:lang w:val="pt-BR"/>
        </w:rPr>
        <w:t xml:space="preserve"> megnevezését,</w:t>
      </w:r>
    </w:p>
    <w:p w:rsidR="00546AF3" w:rsidRPr="005B3BA9" w:rsidRDefault="00546AF3" w:rsidP="00FB4EBB">
      <w:pPr>
        <w:ind w:left="1260" w:hanging="360"/>
        <w:jc w:val="both"/>
        <w:rPr>
          <w:color w:val="000000"/>
          <w:lang w:val="pt-BR"/>
        </w:rPr>
      </w:pPr>
      <w:r w:rsidRPr="005B3BA9">
        <w:rPr>
          <w:color w:val="000000"/>
          <w:lang w:val="pt-BR"/>
        </w:rPr>
        <w:t>d) az előadót,</w:t>
      </w:r>
    </w:p>
    <w:p w:rsidR="000D7C89" w:rsidRPr="00330770" w:rsidRDefault="007F0285" w:rsidP="00EB6958">
      <w:pPr>
        <w:ind w:left="851" w:hanging="426"/>
        <w:jc w:val="both"/>
        <w:rPr>
          <w:lang w:val="pt-BR"/>
        </w:rPr>
      </w:pPr>
      <w:r>
        <w:rPr>
          <w:lang w:val="pt-BR"/>
        </w:rPr>
        <w:t>4</w:t>
      </w:r>
      <w:r w:rsidR="000D7C89" w:rsidRPr="00330770">
        <w:rPr>
          <w:lang w:val="pt-BR"/>
        </w:rPr>
        <w:t>.    az ünnepi képviselő-testületi ülések időpontját,</w:t>
      </w:r>
    </w:p>
    <w:p w:rsidR="00EB6958" w:rsidRDefault="007F0285" w:rsidP="00C378CE">
      <w:pPr>
        <w:ind w:left="851" w:hanging="426"/>
        <w:jc w:val="both"/>
        <w:rPr>
          <w:lang w:val="pt-BR"/>
        </w:rPr>
      </w:pPr>
      <w:r>
        <w:rPr>
          <w:lang w:val="pt-BR"/>
        </w:rPr>
        <w:t>5</w:t>
      </w:r>
      <w:r w:rsidR="00B80B4C" w:rsidRPr="00330770">
        <w:rPr>
          <w:lang w:val="pt-BR"/>
        </w:rPr>
        <w:t>.</w:t>
      </w:r>
      <w:r w:rsidR="00EB6958" w:rsidRPr="00330770">
        <w:rPr>
          <w:lang w:val="pt-BR"/>
        </w:rPr>
        <w:tab/>
      </w:r>
      <w:r w:rsidR="00C378CE" w:rsidRPr="00330770">
        <w:rPr>
          <w:lang w:val="pt-BR"/>
        </w:rPr>
        <w:t xml:space="preserve">a közmeghallgatás </w:t>
      </w:r>
      <w:r w:rsidR="003E0FE3" w:rsidRPr="00330770">
        <w:rPr>
          <w:lang w:val="pt-BR"/>
        </w:rPr>
        <w:t>időpontját.</w:t>
      </w:r>
    </w:p>
    <w:p w:rsidR="007F0285" w:rsidRPr="00330770" w:rsidRDefault="007F0285" w:rsidP="00C378CE">
      <w:pPr>
        <w:ind w:left="851" w:hanging="426"/>
        <w:jc w:val="both"/>
        <w:rPr>
          <w:lang w:val="pt-BR"/>
        </w:rPr>
      </w:pPr>
    </w:p>
    <w:p w:rsidR="007F0285" w:rsidRPr="005B3BA9" w:rsidRDefault="00D745F7" w:rsidP="005B3BA9">
      <w:pPr>
        <w:ind w:left="426" w:hanging="426"/>
        <w:jc w:val="both"/>
      </w:pPr>
      <w:r w:rsidRPr="005B3BA9">
        <w:t>(</w:t>
      </w:r>
      <w:r w:rsidR="00C61B8C" w:rsidRPr="005B3BA9">
        <w:t>5</w:t>
      </w:r>
      <w:r w:rsidR="00EB6958" w:rsidRPr="005B3BA9">
        <w:t xml:space="preserve">) </w:t>
      </w:r>
      <w:r w:rsidR="007F0285" w:rsidRPr="005B3BA9">
        <w:rPr>
          <w:szCs w:val="24"/>
        </w:rPr>
        <w:t>A munkaterv-tervezet előterjesztésekor a polgármester tájékoztatást ad a munkaterv-tervezet összeállításánál figyelmen kívül hagyott javaslatokról, azok indokáról.</w:t>
      </w:r>
    </w:p>
    <w:p w:rsidR="007F0285" w:rsidRDefault="007F0285" w:rsidP="007F0285">
      <w:pPr>
        <w:pStyle w:val="Cm"/>
        <w:ind w:left="426"/>
        <w:jc w:val="both"/>
        <w:rPr>
          <w:b w:val="0"/>
          <w:sz w:val="24"/>
          <w:szCs w:val="24"/>
        </w:rPr>
      </w:pPr>
    </w:p>
    <w:p w:rsidR="007F0285" w:rsidRPr="005B3BA9" w:rsidRDefault="007F0285" w:rsidP="00C4571F">
      <w:pPr>
        <w:pStyle w:val="Cm"/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b w:val="0"/>
          <w:color w:val="000000"/>
          <w:sz w:val="24"/>
          <w:szCs w:val="24"/>
        </w:rPr>
      </w:pPr>
      <w:r w:rsidRPr="005B3BA9">
        <w:rPr>
          <w:b w:val="0"/>
          <w:color w:val="000000"/>
          <w:sz w:val="24"/>
          <w:szCs w:val="24"/>
        </w:rPr>
        <w:t>A képviselő-testület által elfogadott munkatervet írásban meg kell küldeni:</w:t>
      </w:r>
    </w:p>
    <w:p w:rsidR="007F0285" w:rsidRPr="00447959" w:rsidRDefault="007F0285" w:rsidP="007F0285">
      <w:pPr>
        <w:pStyle w:val="Cm"/>
        <w:ind w:firstLine="360"/>
        <w:jc w:val="both"/>
        <w:rPr>
          <w:b w:val="0"/>
          <w:color w:val="000000"/>
          <w:sz w:val="24"/>
          <w:szCs w:val="24"/>
        </w:rPr>
      </w:pPr>
      <w:r w:rsidRPr="00447959">
        <w:rPr>
          <w:b w:val="0"/>
          <w:color w:val="000000"/>
          <w:sz w:val="24"/>
          <w:szCs w:val="24"/>
        </w:rPr>
        <w:t>1.</w:t>
      </w:r>
      <w:r w:rsidRPr="00447959">
        <w:rPr>
          <w:b w:val="0"/>
          <w:color w:val="000000"/>
          <w:sz w:val="24"/>
          <w:szCs w:val="24"/>
        </w:rPr>
        <w:tab/>
        <w:t>a képviselő</w:t>
      </w:r>
      <w:r w:rsidR="00154525" w:rsidRPr="00447959">
        <w:rPr>
          <w:b w:val="0"/>
          <w:color w:val="000000"/>
          <w:sz w:val="24"/>
          <w:szCs w:val="24"/>
        </w:rPr>
        <w:t>knek</w:t>
      </w:r>
      <w:r w:rsidRPr="00447959">
        <w:rPr>
          <w:b w:val="0"/>
          <w:color w:val="000000"/>
          <w:sz w:val="24"/>
          <w:szCs w:val="24"/>
        </w:rPr>
        <w:t>,</w:t>
      </w:r>
    </w:p>
    <w:p w:rsidR="007F0285" w:rsidRPr="005B3BA9" w:rsidRDefault="007F0285" w:rsidP="007F0285">
      <w:pPr>
        <w:pStyle w:val="Cm"/>
        <w:ind w:firstLine="360"/>
        <w:jc w:val="both"/>
        <w:rPr>
          <w:b w:val="0"/>
          <w:color w:val="000000"/>
          <w:sz w:val="24"/>
          <w:szCs w:val="24"/>
        </w:rPr>
      </w:pPr>
      <w:r w:rsidRPr="005B3BA9">
        <w:rPr>
          <w:b w:val="0"/>
          <w:color w:val="000000"/>
          <w:sz w:val="24"/>
          <w:szCs w:val="24"/>
        </w:rPr>
        <w:t>2.</w:t>
      </w:r>
      <w:r w:rsidRPr="005B3BA9">
        <w:rPr>
          <w:b w:val="0"/>
          <w:color w:val="000000"/>
          <w:sz w:val="24"/>
          <w:szCs w:val="24"/>
        </w:rPr>
        <w:tab/>
        <w:t>a bizottságok nem képviselő tagjainak,</w:t>
      </w:r>
    </w:p>
    <w:p w:rsidR="007F0285" w:rsidRPr="005B3BA9" w:rsidRDefault="007F0285" w:rsidP="007F0285">
      <w:pPr>
        <w:pStyle w:val="Cm"/>
        <w:ind w:firstLine="360"/>
        <w:jc w:val="both"/>
        <w:rPr>
          <w:b w:val="0"/>
          <w:color w:val="000000"/>
          <w:sz w:val="24"/>
          <w:szCs w:val="24"/>
        </w:rPr>
      </w:pPr>
      <w:r w:rsidRPr="005B3BA9">
        <w:rPr>
          <w:b w:val="0"/>
          <w:color w:val="000000"/>
          <w:sz w:val="24"/>
          <w:szCs w:val="24"/>
        </w:rPr>
        <w:t>3.</w:t>
      </w:r>
      <w:r w:rsidRPr="005B3BA9">
        <w:rPr>
          <w:b w:val="0"/>
          <w:color w:val="000000"/>
          <w:sz w:val="24"/>
          <w:szCs w:val="24"/>
        </w:rPr>
        <w:tab/>
        <w:t>az előterjesztést készítőknek,</w:t>
      </w:r>
    </w:p>
    <w:p w:rsidR="007F0285" w:rsidRPr="00591AB1" w:rsidRDefault="007F0285" w:rsidP="001C1337">
      <w:pPr>
        <w:pStyle w:val="Cm"/>
        <w:ind w:left="705" w:hanging="345"/>
        <w:jc w:val="both"/>
        <w:rPr>
          <w:b w:val="0"/>
          <w:color w:val="000000"/>
          <w:sz w:val="24"/>
          <w:szCs w:val="24"/>
        </w:rPr>
      </w:pPr>
      <w:r w:rsidRPr="005B3BA9">
        <w:rPr>
          <w:b w:val="0"/>
          <w:color w:val="000000"/>
          <w:sz w:val="24"/>
          <w:szCs w:val="24"/>
        </w:rPr>
        <w:t>4.</w:t>
      </w:r>
      <w:r w:rsidRPr="005B3BA9">
        <w:rPr>
          <w:b w:val="0"/>
          <w:color w:val="000000"/>
          <w:sz w:val="24"/>
          <w:szCs w:val="24"/>
        </w:rPr>
        <w:tab/>
        <w:t xml:space="preserve">a </w:t>
      </w:r>
      <w:r w:rsidR="00870F40" w:rsidRPr="00870F40">
        <w:rPr>
          <w:b w:val="0"/>
          <w:color w:val="000000"/>
          <w:sz w:val="24"/>
          <w:szCs w:val="24"/>
        </w:rPr>
        <w:t xml:space="preserve">J. G. </w:t>
      </w:r>
      <w:proofErr w:type="spellStart"/>
      <w:r w:rsidR="00870F40" w:rsidRPr="00870F40">
        <w:rPr>
          <w:b w:val="0"/>
          <w:color w:val="000000"/>
          <w:sz w:val="24"/>
          <w:szCs w:val="24"/>
        </w:rPr>
        <w:t>Tajovsky</w:t>
      </w:r>
      <w:proofErr w:type="spellEnd"/>
      <w:r w:rsidR="00870F40" w:rsidRPr="00870F40">
        <w:rPr>
          <w:b w:val="0"/>
          <w:color w:val="000000"/>
          <w:sz w:val="24"/>
          <w:szCs w:val="24"/>
        </w:rPr>
        <w:t xml:space="preserve"> Általános Művelődési Központ</w:t>
      </w:r>
      <w:r w:rsidR="00870F40">
        <w:rPr>
          <w:b w:val="0"/>
          <w:color w:val="000000"/>
          <w:sz w:val="24"/>
          <w:szCs w:val="24"/>
        </w:rPr>
        <w:t xml:space="preserve"> </w:t>
      </w:r>
      <w:r w:rsidR="001C1337">
        <w:rPr>
          <w:b w:val="0"/>
          <w:color w:val="000000"/>
          <w:sz w:val="24"/>
          <w:szCs w:val="24"/>
        </w:rPr>
        <w:t>intéz</w:t>
      </w:r>
      <w:r w:rsidR="00870F40">
        <w:rPr>
          <w:b w:val="0"/>
          <w:color w:val="000000"/>
          <w:sz w:val="24"/>
          <w:szCs w:val="24"/>
        </w:rPr>
        <w:t xml:space="preserve">ményegységeként működő </w:t>
      </w:r>
      <w:r w:rsidR="001C1337" w:rsidRPr="001C1337">
        <w:rPr>
          <w:b w:val="0"/>
          <w:color w:val="000000"/>
          <w:sz w:val="24"/>
          <w:szCs w:val="24"/>
        </w:rPr>
        <w:t>V</w:t>
      </w:r>
      <w:r w:rsidR="001C1337" w:rsidRPr="001C1337">
        <w:rPr>
          <w:b w:val="0"/>
          <w:color w:val="000000"/>
          <w:sz w:val="24"/>
          <w:szCs w:val="24"/>
        </w:rPr>
        <w:t>á</w:t>
      </w:r>
      <w:r w:rsidR="001C1337" w:rsidRPr="001C1337">
        <w:rPr>
          <w:b w:val="0"/>
          <w:color w:val="000000"/>
          <w:sz w:val="24"/>
          <w:szCs w:val="24"/>
        </w:rPr>
        <w:t>ro</w:t>
      </w:r>
      <w:r w:rsidR="001C1337" w:rsidRPr="00591AB1">
        <w:rPr>
          <w:b w:val="0"/>
          <w:color w:val="000000"/>
          <w:sz w:val="24"/>
          <w:szCs w:val="24"/>
        </w:rPr>
        <w:t>si Könyvtár</w:t>
      </w:r>
      <w:r w:rsidRPr="00591AB1">
        <w:rPr>
          <w:b w:val="0"/>
          <w:color w:val="000000"/>
          <w:sz w:val="24"/>
          <w:szCs w:val="24"/>
        </w:rPr>
        <w:t>nak.</w:t>
      </w:r>
      <w:r w:rsidR="003A2F8A" w:rsidRPr="00591AB1">
        <w:rPr>
          <w:b w:val="0"/>
          <w:color w:val="000000"/>
          <w:sz w:val="24"/>
          <w:szCs w:val="24"/>
        </w:rPr>
        <w:t xml:space="preserve"> (a továbbiakban: városi könyvtár)</w:t>
      </w:r>
    </w:p>
    <w:p w:rsidR="007F0285" w:rsidRDefault="007F0285" w:rsidP="007F0285">
      <w:pPr>
        <w:pStyle w:val="Cm"/>
        <w:ind w:left="426"/>
        <w:jc w:val="both"/>
        <w:rPr>
          <w:b w:val="0"/>
          <w:sz w:val="24"/>
          <w:szCs w:val="24"/>
        </w:rPr>
      </w:pPr>
    </w:p>
    <w:p w:rsidR="00EB6958" w:rsidRDefault="00446439" w:rsidP="00F26C3D">
      <w:pPr>
        <w:pStyle w:val="Cmsor7"/>
        <w:tabs>
          <w:tab w:val="left" w:pos="0"/>
        </w:tabs>
        <w:rPr>
          <w:lang w:val="pt-BR"/>
        </w:rPr>
      </w:pPr>
      <w:smartTag w:uri="urn:schemas-microsoft-com:office:smarttags" w:element="metricconverter">
        <w:smartTagPr>
          <w:attr w:name="ProductID" w:val="5. A"/>
        </w:smartTagPr>
        <w:r>
          <w:rPr>
            <w:lang w:val="pt-BR"/>
          </w:rPr>
          <w:t xml:space="preserve">5. </w:t>
        </w:r>
        <w:r w:rsidR="00EB6958" w:rsidRPr="00B15B04">
          <w:rPr>
            <w:lang w:val="pt-BR"/>
          </w:rPr>
          <w:t>A</w:t>
        </w:r>
      </w:smartTag>
      <w:r w:rsidR="00EB6958" w:rsidRPr="00B15B04">
        <w:rPr>
          <w:lang w:val="pt-BR"/>
        </w:rPr>
        <w:t xml:space="preserve"> képviselő-testület összehívása</w:t>
      </w:r>
    </w:p>
    <w:p w:rsidR="005208A5" w:rsidRPr="005208A5" w:rsidRDefault="005208A5" w:rsidP="005208A5">
      <w:pPr>
        <w:rPr>
          <w:lang w:val="pt-BR"/>
        </w:rPr>
      </w:pPr>
    </w:p>
    <w:p w:rsidR="00EB6958" w:rsidRPr="00843FD2" w:rsidRDefault="008F6384" w:rsidP="00F26C3D">
      <w:pPr>
        <w:tabs>
          <w:tab w:val="left" w:pos="0"/>
        </w:tabs>
        <w:ind w:hanging="426"/>
        <w:jc w:val="center"/>
        <w:rPr>
          <w:b/>
          <w:lang w:val="pt-BR"/>
        </w:rPr>
      </w:pPr>
      <w:r>
        <w:rPr>
          <w:b/>
          <w:lang w:val="pt-BR"/>
        </w:rPr>
        <w:t>8</w:t>
      </w:r>
      <w:r w:rsidR="00EB6958" w:rsidRPr="00843FD2">
        <w:rPr>
          <w:b/>
          <w:lang w:val="pt-BR"/>
        </w:rPr>
        <w:t>. §</w:t>
      </w:r>
    </w:p>
    <w:p w:rsidR="00BC6AC4" w:rsidRDefault="00BC6AC4" w:rsidP="00EB6958">
      <w:pPr>
        <w:ind w:left="426" w:hanging="426"/>
        <w:jc w:val="center"/>
        <w:rPr>
          <w:b/>
          <w:lang w:val="pt-BR"/>
        </w:rPr>
      </w:pPr>
    </w:p>
    <w:p w:rsidR="00E75B1C" w:rsidRDefault="00E75B1C" w:rsidP="00C4571F">
      <w:pPr>
        <w:pStyle w:val="Cm"/>
        <w:numPr>
          <w:ilvl w:val="0"/>
          <w:numId w:val="5"/>
        </w:numPr>
        <w:tabs>
          <w:tab w:val="clear" w:pos="34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A képviselő-testület ülését a polgármester akadályoztatása esetén az alpolgármester, il</w:t>
      </w:r>
      <w:r w:rsidRPr="009A03B5">
        <w:rPr>
          <w:b w:val="0"/>
          <w:color w:val="000000"/>
          <w:sz w:val="24"/>
          <w:szCs w:val="24"/>
        </w:rPr>
        <w:t>le</w:t>
      </w:r>
      <w:r w:rsidRPr="009A03B5">
        <w:rPr>
          <w:b w:val="0"/>
          <w:color w:val="000000"/>
          <w:sz w:val="24"/>
          <w:szCs w:val="24"/>
        </w:rPr>
        <w:t>t</w:t>
      </w:r>
      <w:r w:rsidR="009C2B35" w:rsidRPr="009A03B5">
        <w:rPr>
          <w:b w:val="0"/>
          <w:color w:val="000000"/>
          <w:sz w:val="24"/>
          <w:szCs w:val="24"/>
        </w:rPr>
        <w:t>ve a</w:t>
      </w:r>
      <w:r w:rsidRPr="009A03B5">
        <w:rPr>
          <w:b w:val="0"/>
          <w:color w:val="000000"/>
          <w:sz w:val="24"/>
          <w:szCs w:val="24"/>
        </w:rPr>
        <w:t xml:space="preserve"> (</w:t>
      </w:r>
      <w:r w:rsidR="009C2B35" w:rsidRPr="009A03B5">
        <w:rPr>
          <w:b w:val="0"/>
          <w:color w:val="000000"/>
          <w:sz w:val="24"/>
          <w:szCs w:val="24"/>
        </w:rPr>
        <w:t>4</w:t>
      </w:r>
      <w:r w:rsidRPr="009A03B5">
        <w:rPr>
          <w:b w:val="0"/>
          <w:color w:val="000000"/>
          <w:sz w:val="24"/>
          <w:szCs w:val="24"/>
        </w:rPr>
        <w:t>) bekezdés szerin</w:t>
      </w:r>
      <w:r w:rsidR="00314352" w:rsidRPr="009A03B5">
        <w:rPr>
          <w:b w:val="0"/>
          <w:color w:val="000000"/>
          <w:sz w:val="24"/>
          <w:szCs w:val="24"/>
        </w:rPr>
        <w:t>ti bizottsági elnök hívja össze. A képviselő-testület ülését álta</w:t>
      </w:r>
      <w:r w:rsidR="00314352" w:rsidRPr="00314352">
        <w:rPr>
          <w:b w:val="0"/>
          <w:sz w:val="24"/>
          <w:szCs w:val="24"/>
        </w:rPr>
        <w:t>l</w:t>
      </w:r>
      <w:r w:rsidR="00314352" w:rsidRPr="00314352">
        <w:rPr>
          <w:b w:val="0"/>
          <w:sz w:val="24"/>
          <w:szCs w:val="24"/>
        </w:rPr>
        <w:t>á</w:t>
      </w:r>
      <w:r w:rsidR="00314352" w:rsidRPr="00314352">
        <w:rPr>
          <w:b w:val="0"/>
          <w:sz w:val="24"/>
          <w:szCs w:val="24"/>
        </w:rPr>
        <w:t xml:space="preserve">ban a Városháza dísztermében, hétfői napon 15,30 órai kezdettel tartja. Indokolt esetben az ülés kivételesen máshol is megtartható </w:t>
      </w:r>
      <w:r w:rsidR="005208A5">
        <w:rPr>
          <w:b w:val="0"/>
          <w:sz w:val="24"/>
          <w:szCs w:val="24"/>
        </w:rPr>
        <w:t>vagy</w:t>
      </w:r>
      <w:r w:rsidR="00314352" w:rsidRPr="00314352">
        <w:rPr>
          <w:b w:val="0"/>
          <w:sz w:val="24"/>
          <w:szCs w:val="24"/>
        </w:rPr>
        <w:t xml:space="preserve"> más időpontra is összehívható</w:t>
      </w:r>
      <w:r w:rsidR="00314352">
        <w:rPr>
          <w:b w:val="0"/>
          <w:sz w:val="24"/>
          <w:szCs w:val="24"/>
        </w:rPr>
        <w:t>.</w:t>
      </w:r>
    </w:p>
    <w:p w:rsidR="00E75B1C" w:rsidRDefault="00E75B1C" w:rsidP="00E75B1C">
      <w:pPr>
        <w:tabs>
          <w:tab w:val="num" w:pos="360"/>
        </w:tabs>
        <w:ind w:left="426" w:hanging="426"/>
        <w:jc w:val="both"/>
        <w:rPr>
          <w:lang w:val="pt-BR"/>
        </w:rPr>
      </w:pPr>
    </w:p>
    <w:p w:rsidR="00E75B1C" w:rsidRDefault="00EB6958" w:rsidP="00E75B1C">
      <w:pPr>
        <w:tabs>
          <w:tab w:val="num" w:pos="360"/>
        </w:tabs>
        <w:ind w:left="426" w:hanging="426"/>
        <w:jc w:val="both"/>
      </w:pPr>
      <w:r w:rsidRPr="00447959">
        <w:rPr>
          <w:color w:val="000000"/>
          <w:lang w:val="pt-BR"/>
        </w:rPr>
        <w:t>(2)</w:t>
      </w:r>
      <w:r w:rsidRPr="00447959">
        <w:rPr>
          <w:color w:val="000000"/>
        </w:rPr>
        <w:t xml:space="preserve"> </w:t>
      </w:r>
      <w:r w:rsidR="00C61C02" w:rsidRPr="00447959">
        <w:rPr>
          <w:color w:val="000000"/>
        </w:rPr>
        <w:t xml:space="preserve"> </w:t>
      </w:r>
      <w:r w:rsidRPr="00447959">
        <w:rPr>
          <w:color w:val="000000"/>
        </w:rPr>
        <w:t>Rendkívüli ülést kell összehívni a képviselők legalább egynegyedének</w:t>
      </w:r>
      <w:r w:rsidR="00E75B1C" w:rsidRPr="00447959">
        <w:rPr>
          <w:color w:val="000000"/>
        </w:rPr>
        <w:t>,</w:t>
      </w:r>
      <w:r w:rsidRPr="00447959">
        <w:rPr>
          <w:color w:val="000000"/>
        </w:rPr>
        <w:t xml:space="preserve"> vagy a képviselő-</w:t>
      </w:r>
      <w:r w:rsidRPr="00A17D39">
        <w:t>testület bizottságának a napirend</w:t>
      </w:r>
      <w:r w:rsidR="00E32ACE" w:rsidRPr="00A17D39">
        <w:t>i pontot</w:t>
      </w:r>
      <w:r w:rsidRPr="007145C5">
        <w:t xml:space="preserve"> és az okot is tartalmazó írásbeli </w:t>
      </w:r>
      <w:r w:rsidRPr="00403B88">
        <w:t>indítványára, a benyújtástól számított 8 napon belüli időpontra.</w:t>
      </w:r>
      <w:r w:rsidR="00680D98">
        <w:t xml:space="preserve"> </w:t>
      </w:r>
    </w:p>
    <w:p w:rsidR="00E75B1C" w:rsidRDefault="00E75B1C" w:rsidP="00E75B1C">
      <w:pPr>
        <w:tabs>
          <w:tab w:val="num" w:pos="360"/>
        </w:tabs>
        <w:ind w:left="426" w:hanging="426"/>
        <w:jc w:val="both"/>
      </w:pPr>
    </w:p>
    <w:p w:rsidR="00EB6958" w:rsidRPr="00536A11" w:rsidRDefault="00E75B1C" w:rsidP="00E75B1C">
      <w:pPr>
        <w:tabs>
          <w:tab w:val="num" w:pos="360"/>
        </w:tabs>
        <w:ind w:left="426" w:hanging="426"/>
        <w:jc w:val="both"/>
        <w:rPr>
          <w:color w:val="000000"/>
        </w:rPr>
      </w:pPr>
      <w:r>
        <w:t>(3)</w:t>
      </w:r>
      <w:r>
        <w:tab/>
      </w:r>
      <w:r w:rsidR="00314352">
        <w:t xml:space="preserve">Amennyiben a polgármester a (2) bekezdésben meghatározott esetekben az ülést 8 napon </w:t>
      </w:r>
      <w:r w:rsidR="00314352" w:rsidRPr="00536A11">
        <w:rPr>
          <w:color w:val="000000"/>
        </w:rPr>
        <w:t xml:space="preserve">belüli időpontra nem hívja össze, abban az esetben a képviselő-testület ülését </w:t>
      </w:r>
      <w:r w:rsidR="005208A5" w:rsidRPr="00536A11">
        <w:rPr>
          <w:color w:val="000000"/>
        </w:rPr>
        <w:t xml:space="preserve">a polgármester </w:t>
      </w:r>
      <w:r w:rsidR="00314352" w:rsidRPr="00536A11">
        <w:rPr>
          <w:color w:val="000000"/>
        </w:rPr>
        <w:t>akadályoztatása esetén bármelyik bizottság elnöke összehívhatja.</w:t>
      </w:r>
    </w:p>
    <w:p w:rsidR="00E75B1C" w:rsidRPr="00536A11" w:rsidRDefault="00E75B1C" w:rsidP="00E75B1C">
      <w:pPr>
        <w:tabs>
          <w:tab w:val="num" w:pos="360"/>
        </w:tabs>
        <w:ind w:left="426" w:hanging="340"/>
        <w:jc w:val="both"/>
        <w:rPr>
          <w:color w:val="000000"/>
        </w:rPr>
      </w:pPr>
    </w:p>
    <w:p w:rsidR="00E75B1C" w:rsidRPr="00E75B1C" w:rsidRDefault="00EB6958" w:rsidP="00E75B1C">
      <w:pPr>
        <w:tabs>
          <w:tab w:val="num" w:pos="360"/>
        </w:tabs>
        <w:ind w:left="426" w:hanging="340"/>
        <w:jc w:val="both"/>
      </w:pPr>
      <w:r w:rsidRPr="00536A11">
        <w:rPr>
          <w:color w:val="000000"/>
        </w:rPr>
        <w:t>(4)</w:t>
      </w:r>
      <w:r w:rsidRPr="00536A11">
        <w:rPr>
          <w:color w:val="000000"/>
        </w:rPr>
        <w:tab/>
      </w:r>
      <w:r w:rsidR="00E75B1C" w:rsidRPr="00536A11">
        <w:rPr>
          <w:color w:val="000000"/>
        </w:rPr>
        <w:t xml:space="preserve">A polgármesteri és az alpolgármesteri tisztség egyidejű </w:t>
      </w:r>
      <w:proofErr w:type="spellStart"/>
      <w:r w:rsidR="00E75B1C" w:rsidRPr="00536A11">
        <w:rPr>
          <w:color w:val="000000"/>
        </w:rPr>
        <w:t>betöltetlensége</w:t>
      </w:r>
      <w:proofErr w:type="spellEnd"/>
      <w:r w:rsidR="00E75B1C" w:rsidRPr="00536A11">
        <w:rPr>
          <w:color w:val="000000"/>
        </w:rPr>
        <w:t xml:space="preserve">, </w:t>
      </w:r>
      <w:r w:rsidR="009A03B5" w:rsidRPr="00536A11">
        <w:rPr>
          <w:color w:val="000000"/>
        </w:rPr>
        <w:t>vagy</w:t>
      </w:r>
      <w:r w:rsidR="00E75B1C" w:rsidRPr="00536A11">
        <w:rPr>
          <w:color w:val="000000"/>
        </w:rPr>
        <w:t xml:space="preserve"> tartós</w:t>
      </w:r>
      <w:r w:rsidR="00E75B1C" w:rsidRPr="00E75B1C">
        <w:t xml:space="preserve"> (folyamatos 60 napot meghaladó) akadályoztatásuk esetén a képviselő-testület ülését a </w:t>
      </w:r>
      <w:r w:rsidR="009A03B5">
        <w:t>pénzügyekért felelős bi</w:t>
      </w:r>
      <w:r w:rsidR="00E75B1C" w:rsidRPr="00E75B1C">
        <w:t>zottság elnöke hívja össze és vezeti. Ülésvezetői jogkörében mindazon jog megilleti, amellyel a polgármester rendelkezik.</w:t>
      </w:r>
    </w:p>
    <w:p w:rsidR="00EB6958" w:rsidRPr="00B15B04" w:rsidRDefault="00EB6958" w:rsidP="00E75B1C">
      <w:pPr>
        <w:tabs>
          <w:tab w:val="num" w:pos="360"/>
        </w:tabs>
        <w:ind w:left="426" w:hanging="426"/>
        <w:jc w:val="center"/>
        <w:rPr>
          <w:sz w:val="12"/>
          <w:lang w:val="pt-BR"/>
        </w:rPr>
      </w:pPr>
    </w:p>
    <w:p w:rsidR="00EB6958" w:rsidRPr="00591AB1" w:rsidRDefault="00EB6958" w:rsidP="00E75B1C">
      <w:pPr>
        <w:tabs>
          <w:tab w:val="num" w:pos="360"/>
        </w:tabs>
        <w:ind w:left="426" w:hanging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(5)</w:t>
      </w:r>
      <w:r w:rsidRPr="00591AB1">
        <w:rPr>
          <w:color w:val="000000"/>
          <w:lang w:val="pt-BR"/>
        </w:rPr>
        <w:tab/>
        <w:t xml:space="preserve">A képviselő-testület a nyári szabadságolások miatt július 1. és augusztus </w:t>
      </w:r>
      <w:r w:rsidR="00334263" w:rsidRPr="00591AB1">
        <w:rPr>
          <w:color w:val="000000"/>
          <w:lang w:val="pt-BR"/>
        </w:rPr>
        <w:t>31.</w:t>
      </w:r>
      <w:r w:rsidRPr="00591AB1">
        <w:rPr>
          <w:color w:val="000000"/>
          <w:lang w:val="pt-BR"/>
        </w:rPr>
        <w:t xml:space="preserve"> között ülésszünetet tart. Az ülésszünet alatt </w:t>
      </w:r>
      <w:r w:rsidR="00B27B4A" w:rsidRPr="00591AB1">
        <w:rPr>
          <w:color w:val="000000"/>
          <w:lang w:val="pt-BR"/>
        </w:rPr>
        <w:t xml:space="preserve">a </w:t>
      </w:r>
      <w:r w:rsidR="00E908BC" w:rsidRPr="00591AB1">
        <w:rPr>
          <w:color w:val="000000"/>
          <w:lang w:val="pt-BR"/>
        </w:rPr>
        <w:t>kötelezettség</w:t>
      </w:r>
      <w:r w:rsidRPr="00591AB1">
        <w:rPr>
          <w:color w:val="000000"/>
          <w:lang w:val="pt-BR"/>
        </w:rPr>
        <w:t>vállalással nem járó</w:t>
      </w:r>
      <w:r w:rsidR="00E908BC" w:rsidRPr="00591AB1">
        <w:rPr>
          <w:color w:val="000000"/>
          <w:lang w:val="pt-BR"/>
        </w:rPr>
        <w:t>,</w:t>
      </w:r>
      <w:r w:rsidRPr="00591AB1">
        <w:rPr>
          <w:color w:val="000000"/>
          <w:lang w:val="pt-BR"/>
        </w:rPr>
        <w:t xml:space="preserve"> halaszthatatlan ügyekben – az át nem ruházható </w:t>
      </w:r>
      <w:r w:rsidR="0083471E" w:rsidRPr="00591AB1">
        <w:rPr>
          <w:color w:val="000000"/>
          <w:lang w:val="pt-BR"/>
        </w:rPr>
        <w:t>hatáskörök</w:t>
      </w:r>
      <w:r w:rsidRPr="00591AB1">
        <w:rPr>
          <w:color w:val="000000"/>
          <w:lang w:val="pt-BR"/>
        </w:rPr>
        <w:t xml:space="preserve"> kivételével – a polgármester jár el utólagos beszámolási kötelezettség mellett.</w:t>
      </w:r>
    </w:p>
    <w:p w:rsidR="00EB6958" w:rsidRDefault="00EB6958" w:rsidP="00EB6958">
      <w:pPr>
        <w:ind w:left="426" w:hanging="426"/>
        <w:jc w:val="both"/>
        <w:rPr>
          <w:b/>
          <w:lang w:val="pt-BR"/>
        </w:rPr>
      </w:pPr>
    </w:p>
    <w:p w:rsidR="00536A11" w:rsidRPr="00B15B04" w:rsidRDefault="00536A11" w:rsidP="00EB6958">
      <w:pPr>
        <w:ind w:left="426" w:hanging="426"/>
        <w:jc w:val="both"/>
        <w:rPr>
          <w:b/>
          <w:lang w:val="pt-BR"/>
        </w:rPr>
      </w:pPr>
    </w:p>
    <w:p w:rsidR="00EB6958" w:rsidRDefault="00446439" w:rsidP="002802AA">
      <w:pPr>
        <w:pStyle w:val="Cmsor7"/>
        <w:tabs>
          <w:tab w:val="left" w:pos="0"/>
        </w:tabs>
        <w:rPr>
          <w:lang w:val="pt-BR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lang w:val="pt-BR"/>
          </w:rPr>
          <w:t xml:space="preserve">6. </w:t>
        </w:r>
        <w:r w:rsidR="00EB6958" w:rsidRPr="00B15B04">
          <w:rPr>
            <w:lang w:val="pt-BR"/>
          </w:rPr>
          <w:t>A</w:t>
        </w:r>
      </w:smartTag>
      <w:r w:rsidR="00EB6958" w:rsidRPr="00B15B04">
        <w:rPr>
          <w:lang w:val="pt-BR"/>
        </w:rPr>
        <w:t xml:space="preserve"> meghívó</w:t>
      </w:r>
    </w:p>
    <w:p w:rsidR="005208A5" w:rsidRPr="005208A5" w:rsidRDefault="005208A5" w:rsidP="005208A5">
      <w:pPr>
        <w:rPr>
          <w:lang w:val="pt-BR"/>
        </w:rPr>
      </w:pPr>
    </w:p>
    <w:p w:rsidR="00EB6958" w:rsidRPr="00843FD2" w:rsidRDefault="008F6384" w:rsidP="002802AA">
      <w:pPr>
        <w:tabs>
          <w:tab w:val="left" w:pos="0"/>
        </w:tabs>
        <w:jc w:val="center"/>
        <w:rPr>
          <w:b/>
          <w:lang w:val="pt-BR"/>
        </w:rPr>
      </w:pPr>
      <w:r>
        <w:rPr>
          <w:b/>
          <w:lang w:val="pt-BR"/>
        </w:rPr>
        <w:t>9</w:t>
      </w:r>
      <w:r w:rsidR="00EB6958" w:rsidRPr="00843FD2">
        <w:rPr>
          <w:b/>
          <w:lang w:val="pt-BR"/>
        </w:rPr>
        <w:t>. §</w:t>
      </w:r>
    </w:p>
    <w:p w:rsidR="00B27B4A" w:rsidRDefault="00B27B4A" w:rsidP="00EB6958">
      <w:pPr>
        <w:ind w:left="426" w:hanging="426"/>
        <w:jc w:val="center"/>
        <w:rPr>
          <w:b/>
          <w:lang w:val="pt-BR"/>
        </w:rPr>
      </w:pPr>
    </w:p>
    <w:p w:rsidR="00E870B5" w:rsidRDefault="00E870B5" w:rsidP="00E870B5">
      <w:pPr>
        <w:pStyle w:val="Cm"/>
        <w:numPr>
          <w:ilvl w:val="0"/>
          <w:numId w:val="6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képviselő-testület ülésére – a rendkívüli és megismételt ülést kivéve – a meghívót és az írásos előterjesztéseket fűzve vagy kapcsolva, zárt borítékban úgy kell kézbesíteni, hogy azt az érdekeltek az ülés időpontját megelőzően legalább 10 nappal kézhez kapják. </w:t>
      </w:r>
    </w:p>
    <w:p w:rsidR="00E870B5" w:rsidRDefault="00E870B5" w:rsidP="00E870B5">
      <w:pPr>
        <w:pStyle w:val="Cm"/>
        <w:jc w:val="both"/>
        <w:rPr>
          <w:b w:val="0"/>
          <w:sz w:val="24"/>
          <w:szCs w:val="24"/>
        </w:rPr>
      </w:pPr>
    </w:p>
    <w:p w:rsidR="00E870B5" w:rsidRPr="00591AB1" w:rsidRDefault="00E870B5" w:rsidP="00E870B5">
      <w:pPr>
        <w:pStyle w:val="Cm"/>
        <w:numPr>
          <w:ilvl w:val="0"/>
          <w:numId w:val="6"/>
        </w:numPr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>Halasztást nem tűrő, indokolt esetben a képviselő-testület ülése formális meghívó nélkül</w:t>
      </w:r>
      <w:r w:rsidRPr="00591AB1">
        <w:rPr>
          <w:b w:val="0"/>
          <w:color w:val="000000"/>
          <w:sz w:val="24"/>
          <w:szCs w:val="24"/>
        </w:rPr>
        <w:t xml:space="preserve">, </w:t>
      </w:r>
      <w:r w:rsidR="00F01C9F" w:rsidRPr="00591AB1">
        <w:rPr>
          <w:b w:val="0"/>
          <w:color w:val="000000"/>
          <w:sz w:val="24"/>
          <w:szCs w:val="24"/>
        </w:rPr>
        <w:t>t</w:t>
      </w:r>
      <w:r w:rsidR="00591AB1" w:rsidRPr="00591AB1">
        <w:rPr>
          <w:b w:val="0"/>
          <w:color w:val="000000"/>
          <w:sz w:val="24"/>
          <w:szCs w:val="24"/>
        </w:rPr>
        <w:t>elefon</w:t>
      </w:r>
      <w:r w:rsidR="00F01C9F" w:rsidRPr="00591AB1">
        <w:rPr>
          <w:b w:val="0"/>
          <w:color w:val="000000"/>
          <w:sz w:val="24"/>
          <w:szCs w:val="24"/>
        </w:rPr>
        <w:t xml:space="preserve"> </w:t>
      </w:r>
      <w:r w:rsidRPr="00591AB1">
        <w:rPr>
          <w:b w:val="0"/>
          <w:color w:val="000000"/>
          <w:sz w:val="24"/>
          <w:szCs w:val="24"/>
        </w:rPr>
        <w:t>útján is összehívható.</w:t>
      </w:r>
    </w:p>
    <w:p w:rsidR="00E870B5" w:rsidRDefault="00E870B5" w:rsidP="00E870B5">
      <w:pPr>
        <w:pStyle w:val="Cm"/>
        <w:jc w:val="both"/>
        <w:rPr>
          <w:bCs/>
          <w:i/>
          <w:iCs/>
          <w:sz w:val="24"/>
          <w:szCs w:val="24"/>
        </w:rPr>
      </w:pPr>
    </w:p>
    <w:p w:rsidR="00E870B5" w:rsidRDefault="00E870B5" w:rsidP="00E870B5">
      <w:pPr>
        <w:pStyle w:val="Cm"/>
        <w:numPr>
          <w:ilvl w:val="0"/>
          <w:numId w:val="6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képviselő-testület </w:t>
      </w:r>
      <w:r w:rsidR="00975586">
        <w:rPr>
          <w:b w:val="0"/>
          <w:sz w:val="24"/>
          <w:szCs w:val="24"/>
        </w:rPr>
        <w:t>munkatervben szereplő</w:t>
      </w:r>
      <w:r>
        <w:rPr>
          <w:b w:val="0"/>
          <w:sz w:val="24"/>
          <w:szCs w:val="24"/>
        </w:rPr>
        <w:t xml:space="preserve"> ülésének időpontjáról, helyéről és napirendj</w:t>
      </w:r>
      <w:r>
        <w:rPr>
          <w:b w:val="0"/>
          <w:sz w:val="24"/>
          <w:szCs w:val="24"/>
        </w:rPr>
        <w:t>é</w:t>
      </w:r>
      <w:r>
        <w:rPr>
          <w:b w:val="0"/>
          <w:sz w:val="24"/>
          <w:szCs w:val="24"/>
        </w:rPr>
        <w:t xml:space="preserve">ről a meghívó kiküldésével egyidejűleg a lakosságot is tájékoztatni kell a </w:t>
      </w:r>
      <w:r w:rsidR="00F83238">
        <w:rPr>
          <w:b w:val="0"/>
          <w:sz w:val="24"/>
          <w:szCs w:val="24"/>
        </w:rPr>
        <w:t>Városháza</w:t>
      </w:r>
      <w:r>
        <w:rPr>
          <w:b w:val="0"/>
          <w:sz w:val="24"/>
          <w:szCs w:val="24"/>
        </w:rPr>
        <w:t xml:space="preserve"> hird</w:t>
      </w:r>
      <w:r>
        <w:rPr>
          <w:b w:val="0"/>
          <w:sz w:val="24"/>
          <w:szCs w:val="24"/>
        </w:rPr>
        <w:t>e</w:t>
      </w:r>
      <w:r>
        <w:rPr>
          <w:b w:val="0"/>
          <w:sz w:val="24"/>
          <w:szCs w:val="24"/>
        </w:rPr>
        <w:t>tőtáblá</w:t>
      </w:r>
      <w:r w:rsidR="00F83238">
        <w:rPr>
          <w:b w:val="0"/>
          <w:sz w:val="24"/>
          <w:szCs w:val="24"/>
        </w:rPr>
        <w:t>já</w:t>
      </w:r>
      <w:r>
        <w:rPr>
          <w:b w:val="0"/>
          <w:sz w:val="24"/>
          <w:szCs w:val="24"/>
        </w:rPr>
        <w:t>n, a</w:t>
      </w:r>
      <w:r w:rsidR="00975586">
        <w:rPr>
          <w:b w:val="0"/>
          <w:sz w:val="24"/>
          <w:szCs w:val="24"/>
        </w:rPr>
        <w:t>z önkormányzat honlapján</w:t>
      </w:r>
      <w:r>
        <w:rPr>
          <w:b w:val="0"/>
          <w:sz w:val="24"/>
          <w:szCs w:val="24"/>
        </w:rPr>
        <w:t xml:space="preserve"> és a </w:t>
      </w:r>
      <w:proofErr w:type="spellStart"/>
      <w:r>
        <w:rPr>
          <w:b w:val="0"/>
          <w:sz w:val="24"/>
          <w:szCs w:val="24"/>
        </w:rPr>
        <w:t>Komlósi</w:t>
      </w:r>
      <w:proofErr w:type="spellEnd"/>
      <w:r>
        <w:rPr>
          <w:b w:val="0"/>
          <w:sz w:val="24"/>
          <w:szCs w:val="24"/>
        </w:rPr>
        <w:t xml:space="preserve"> Hírmondón keresztül.</w:t>
      </w:r>
    </w:p>
    <w:p w:rsidR="00EB6958" w:rsidRDefault="00EB6958" w:rsidP="00EB6958">
      <w:pPr>
        <w:ind w:left="425" w:hanging="425"/>
        <w:jc w:val="both"/>
      </w:pPr>
    </w:p>
    <w:p w:rsidR="00732921" w:rsidRPr="00B15B04" w:rsidRDefault="00E870B5" w:rsidP="00732921">
      <w:pPr>
        <w:ind w:left="425" w:hanging="425"/>
        <w:jc w:val="both"/>
        <w:rPr>
          <w:lang w:val="pt-BR"/>
        </w:rPr>
      </w:pPr>
      <w:r>
        <w:rPr>
          <w:lang w:val="pt-BR"/>
        </w:rPr>
        <w:lastRenderedPageBreak/>
        <w:t>(4</w:t>
      </w:r>
      <w:r w:rsidR="00EB6958" w:rsidRPr="00B15B04">
        <w:rPr>
          <w:lang w:val="pt-BR"/>
        </w:rPr>
        <w:t>)</w:t>
      </w:r>
      <w:r w:rsidR="00EB6958" w:rsidRPr="00B15B04">
        <w:rPr>
          <w:lang w:val="pt-BR"/>
        </w:rPr>
        <w:tab/>
        <w:t xml:space="preserve">A meghívót a </w:t>
      </w:r>
      <w:r>
        <w:rPr>
          <w:lang w:val="pt-BR"/>
        </w:rPr>
        <w:t>képviselő-testületi ülést összehívó személy</w:t>
      </w:r>
      <w:r w:rsidR="00EB6958" w:rsidRPr="00B15B04">
        <w:rPr>
          <w:lang w:val="pt-BR"/>
        </w:rPr>
        <w:t xml:space="preserve"> írja alá.</w:t>
      </w:r>
      <w:r w:rsidR="00732921">
        <w:rPr>
          <w:lang w:val="pt-BR"/>
        </w:rPr>
        <w:t xml:space="preserve"> </w:t>
      </w:r>
      <w:r w:rsidR="00732921" w:rsidRPr="00B15B04">
        <w:rPr>
          <w:lang w:val="pt-BR"/>
        </w:rPr>
        <w:t>A meghívónak tartalmaznia kell:</w:t>
      </w:r>
    </w:p>
    <w:p w:rsidR="00732921" w:rsidRPr="00B15B04" w:rsidRDefault="00732921" w:rsidP="00C4571F">
      <w:pPr>
        <w:numPr>
          <w:ilvl w:val="1"/>
          <w:numId w:val="6"/>
        </w:numPr>
        <w:tabs>
          <w:tab w:val="clear" w:pos="1515"/>
          <w:tab w:val="num" w:pos="900"/>
        </w:tabs>
        <w:ind w:left="900"/>
        <w:jc w:val="both"/>
        <w:rPr>
          <w:lang w:val="pt-BR"/>
        </w:rPr>
      </w:pPr>
      <w:r w:rsidRPr="00B15B04">
        <w:rPr>
          <w:lang w:val="pt-BR"/>
        </w:rPr>
        <w:t>az ülés helyét, időpontját,</w:t>
      </w:r>
    </w:p>
    <w:p w:rsidR="00732921" w:rsidRPr="00B15B04" w:rsidRDefault="00732921" w:rsidP="00C4571F">
      <w:pPr>
        <w:numPr>
          <w:ilvl w:val="1"/>
          <w:numId w:val="6"/>
        </w:numPr>
        <w:tabs>
          <w:tab w:val="clear" w:pos="1515"/>
          <w:tab w:val="num" w:pos="900"/>
        </w:tabs>
        <w:ind w:left="900"/>
        <w:jc w:val="both"/>
        <w:rPr>
          <w:lang w:val="pt-BR"/>
        </w:rPr>
      </w:pPr>
      <w:r w:rsidRPr="00B15B04">
        <w:rPr>
          <w:lang w:val="pt-BR"/>
        </w:rPr>
        <w:t>a javasolt napirendet,</w:t>
      </w:r>
    </w:p>
    <w:p w:rsidR="00732921" w:rsidRDefault="00E870B5" w:rsidP="00C4571F">
      <w:pPr>
        <w:numPr>
          <w:ilvl w:val="1"/>
          <w:numId w:val="6"/>
        </w:numPr>
        <w:tabs>
          <w:tab w:val="clear" w:pos="1515"/>
          <w:tab w:val="num" w:pos="900"/>
        </w:tabs>
        <w:ind w:left="900"/>
        <w:jc w:val="both"/>
        <w:rPr>
          <w:lang w:val="pt-BR"/>
        </w:rPr>
      </w:pPr>
      <w:r w:rsidRPr="00E870B5">
        <w:rPr>
          <w:lang w:val="pt-BR"/>
        </w:rPr>
        <w:t>a képviselő-testületi ülésre meghívottak felsorolását</w:t>
      </w:r>
      <w:r w:rsidR="00533C53">
        <w:rPr>
          <w:lang w:val="pt-BR"/>
        </w:rPr>
        <w:t>,</w:t>
      </w:r>
    </w:p>
    <w:p w:rsidR="00533C53" w:rsidRPr="00536A11" w:rsidRDefault="00533C53" w:rsidP="00C4571F">
      <w:pPr>
        <w:numPr>
          <w:ilvl w:val="1"/>
          <w:numId w:val="6"/>
        </w:numPr>
        <w:tabs>
          <w:tab w:val="clear" w:pos="1515"/>
          <w:tab w:val="num" w:pos="900"/>
        </w:tabs>
        <w:ind w:left="900"/>
        <w:jc w:val="both"/>
        <w:rPr>
          <w:color w:val="000000"/>
          <w:lang w:val="pt-BR"/>
        </w:rPr>
      </w:pPr>
      <w:r w:rsidRPr="00536A11">
        <w:rPr>
          <w:color w:val="000000"/>
          <w:lang w:val="pt-BR"/>
        </w:rPr>
        <w:t>a bizottsági ülések időpontját és helyét.</w:t>
      </w:r>
    </w:p>
    <w:p w:rsidR="00533C53" w:rsidRPr="00533C53" w:rsidRDefault="00533C53" w:rsidP="00533C53">
      <w:pPr>
        <w:ind w:left="851" w:hanging="425"/>
        <w:jc w:val="both"/>
        <w:rPr>
          <w:color w:val="0000FF"/>
          <w:lang w:val="pt-BR"/>
        </w:rPr>
      </w:pPr>
    </w:p>
    <w:p w:rsidR="00C45F43" w:rsidRPr="00C45F43" w:rsidRDefault="00732921" w:rsidP="00C45F43">
      <w:pPr>
        <w:ind w:left="426" w:hanging="426"/>
        <w:jc w:val="both"/>
        <w:rPr>
          <w:color w:val="000000"/>
          <w:lang w:val="pt-BR"/>
        </w:rPr>
      </w:pPr>
      <w:r w:rsidRPr="00C45F43">
        <w:rPr>
          <w:color w:val="000000"/>
          <w:lang w:val="pt-BR"/>
        </w:rPr>
        <w:t>(</w:t>
      </w:r>
      <w:r w:rsidR="00E870B5" w:rsidRPr="00C45F43">
        <w:rPr>
          <w:color w:val="000000"/>
          <w:lang w:val="pt-BR"/>
        </w:rPr>
        <w:t>5</w:t>
      </w:r>
      <w:r w:rsidRPr="00C45F43">
        <w:rPr>
          <w:color w:val="000000"/>
          <w:lang w:val="pt-BR"/>
        </w:rPr>
        <w:t>)</w:t>
      </w:r>
      <w:r w:rsidR="00E908BC" w:rsidRPr="00C45F43">
        <w:rPr>
          <w:color w:val="000000"/>
          <w:lang w:val="pt-BR"/>
        </w:rPr>
        <w:tab/>
      </w:r>
      <w:r w:rsidR="00C45F43" w:rsidRPr="00C45F43">
        <w:rPr>
          <w:color w:val="000000"/>
          <w:szCs w:val="24"/>
        </w:rPr>
        <w:t>A képviselő-testület ülésére meg kell hívni:</w:t>
      </w:r>
    </w:p>
    <w:p w:rsidR="00C45F43" w:rsidRPr="00447959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447959">
        <w:rPr>
          <w:b w:val="0"/>
          <w:color w:val="000000"/>
          <w:sz w:val="24"/>
          <w:szCs w:val="24"/>
        </w:rPr>
        <w:t>a képviselőket,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bizottságok nem képviselő tagjait,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választókerület országgyűlési képviselő</w:t>
      </w:r>
      <w:r w:rsidR="00374D26">
        <w:rPr>
          <w:b w:val="0"/>
          <w:color w:val="000000"/>
          <w:sz w:val="24"/>
          <w:szCs w:val="24"/>
        </w:rPr>
        <w:t>jé</w:t>
      </w:r>
      <w:r w:rsidRPr="00C45F43">
        <w:rPr>
          <w:b w:val="0"/>
          <w:color w:val="000000"/>
          <w:sz w:val="24"/>
          <w:szCs w:val="24"/>
        </w:rPr>
        <w:t>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települési kisebbségi önkormányzatok elnökeit,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helyi Rendőrőrs vezetőjét</w:t>
      </w:r>
      <w:r w:rsidR="00374D26">
        <w:rPr>
          <w:b w:val="0"/>
          <w:color w:val="000000"/>
          <w:sz w:val="24"/>
          <w:szCs w:val="24"/>
        </w:rPr>
        <w:t>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jegyzőt,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az aljegyzőt,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polgármesteri hivatal belső szervezeti egységeinek vezetőit,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napirend előterjesztő</w:t>
      </w:r>
      <w:r w:rsidR="00962BE5">
        <w:rPr>
          <w:b w:val="0"/>
          <w:color w:val="000000"/>
          <w:sz w:val="24"/>
          <w:szCs w:val="24"/>
        </w:rPr>
        <w:t>j</w:t>
      </w:r>
      <w:r w:rsidR="00374D26" w:rsidRPr="00962BE5">
        <w:rPr>
          <w:b w:val="0"/>
          <w:color w:val="000000"/>
          <w:sz w:val="24"/>
          <w:szCs w:val="24"/>
        </w:rPr>
        <w:t>ét</w:t>
      </w:r>
      <w:r w:rsidR="00962BE5">
        <w:rPr>
          <w:b w:val="0"/>
          <w:color w:val="000000"/>
          <w:sz w:val="24"/>
          <w:szCs w:val="24"/>
        </w:rPr>
        <w:t>,</w:t>
      </w:r>
    </w:p>
    <w:p w:rsidR="00C45F43" w:rsidRP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sajtó képviselőit,</w:t>
      </w:r>
    </w:p>
    <w:p w:rsidR="00C45F43" w:rsidRPr="00D4558B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az önkormányzat</w:t>
      </w:r>
      <w:r w:rsidR="00CB674B">
        <w:rPr>
          <w:b w:val="0"/>
          <w:color w:val="000000"/>
          <w:sz w:val="24"/>
          <w:szCs w:val="24"/>
        </w:rPr>
        <w:t>i tulajdonú gazdasági társaság</w:t>
      </w:r>
      <w:r w:rsidRPr="00C45F43">
        <w:rPr>
          <w:b w:val="0"/>
          <w:color w:val="000000"/>
          <w:sz w:val="24"/>
          <w:szCs w:val="24"/>
        </w:rPr>
        <w:t xml:space="preserve"> és az önkormányzati intézmények </w:t>
      </w:r>
      <w:r w:rsidRPr="00D4558B">
        <w:rPr>
          <w:b w:val="0"/>
          <w:color w:val="000000"/>
          <w:sz w:val="24"/>
          <w:szCs w:val="24"/>
        </w:rPr>
        <w:t>vezetőit</w:t>
      </w:r>
      <w:r w:rsidR="00D4558B" w:rsidRPr="00D4558B">
        <w:rPr>
          <w:b w:val="0"/>
          <w:color w:val="000000"/>
          <w:sz w:val="24"/>
          <w:szCs w:val="24"/>
        </w:rPr>
        <w:t>, a</w:t>
      </w:r>
      <w:r w:rsidR="00374D26" w:rsidRPr="00D4558B">
        <w:rPr>
          <w:b w:val="0"/>
          <w:color w:val="000000"/>
          <w:sz w:val="24"/>
          <w:szCs w:val="24"/>
        </w:rPr>
        <w:t xml:space="preserve"> szervezetüket </w:t>
      </w:r>
      <w:r w:rsidR="00D4558B" w:rsidRPr="00D4558B">
        <w:rPr>
          <w:b w:val="0"/>
          <w:color w:val="000000"/>
          <w:sz w:val="24"/>
          <w:szCs w:val="24"/>
        </w:rPr>
        <w:t>éri</w:t>
      </w:r>
      <w:r w:rsidRPr="00D4558B">
        <w:rPr>
          <w:b w:val="0"/>
          <w:color w:val="000000"/>
          <w:sz w:val="24"/>
          <w:szCs w:val="24"/>
        </w:rPr>
        <w:t>ntő napirendek tekintetében</w:t>
      </w:r>
      <w:r w:rsidR="00374D26" w:rsidRPr="00D4558B">
        <w:rPr>
          <w:b w:val="0"/>
          <w:color w:val="000000"/>
          <w:sz w:val="24"/>
          <w:szCs w:val="24"/>
        </w:rPr>
        <w:t>,</w:t>
      </w:r>
    </w:p>
    <w:p w:rsidR="00C45F43" w:rsidRDefault="00C45F4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polgármester által megjelölt személyeket</w:t>
      </w:r>
      <w:r w:rsidR="00533C53">
        <w:rPr>
          <w:b w:val="0"/>
          <w:color w:val="000000"/>
          <w:sz w:val="24"/>
          <w:szCs w:val="24"/>
        </w:rPr>
        <w:t>,</w:t>
      </w:r>
    </w:p>
    <w:p w:rsidR="00533C53" w:rsidRPr="002A7B95" w:rsidRDefault="00533C53" w:rsidP="00C4571F">
      <w:pPr>
        <w:pStyle w:val="Cm"/>
        <w:numPr>
          <w:ilvl w:val="0"/>
          <w:numId w:val="47"/>
        </w:numPr>
        <w:tabs>
          <w:tab w:val="clear" w:pos="10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hirdetmény útján Tótkomlós város polgárait.</w:t>
      </w:r>
    </w:p>
    <w:p w:rsidR="00C45F43" w:rsidRPr="00C45F43" w:rsidRDefault="00C45F43" w:rsidP="00C45F43">
      <w:pPr>
        <w:pStyle w:val="Cm"/>
        <w:jc w:val="both"/>
        <w:rPr>
          <w:b w:val="0"/>
          <w:color w:val="000000"/>
          <w:sz w:val="24"/>
          <w:szCs w:val="24"/>
        </w:rPr>
      </w:pPr>
    </w:p>
    <w:p w:rsidR="00C45F43" w:rsidRPr="00C45F43" w:rsidRDefault="00C45F43" w:rsidP="00C4571F">
      <w:pPr>
        <w:pStyle w:val="Cm"/>
        <w:numPr>
          <w:ilvl w:val="1"/>
          <w:numId w:val="7"/>
        </w:numPr>
        <w:tabs>
          <w:tab w:val="clear" w:pos="1440"/>
          <w:tab w:val="num" w:pos="360"/>
        </w:tabs>
        <w:ind w:left="36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Tanácskozási jog illeti meg az ülés valamennyi napirendi pontjához kapcsolódóan:</w:t>
      </w:r>
    </w:p>
    <w:p w:rsidR="00C45F43" w:rsidRPr="00C45F43" w:rsidRDefault="00C45F43" w:rsidP="00C4571F">
      <w:pPr>
        <w:pStyle w:val="Cm"/>
        <w:numPr>
          <w:ilvl w:val="2"/>
          <w:numId w:val="7"/>
        </w:numPr>
        <w:tabs>
          <w:tab w:val="clear" w:pos="23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C45F43">
        <w:rPr>
          <w:b w:val="0"/>
          <w:color w:val="000000"/>
          <w:sz w:val="24"/>
          <w:szCs w:val="24"/>
        </w:rPr>
        <w:t>a bizottság nem képviselő tagjait,</w:t>
      </w:r>
    </w:p>
    <w:p w:rsidR="00C45F43" w:rsidRPr="00D4558B" w:rsidRDefault="00C45F43" w:rsidP="00C4571F">
      <w:pPr>
        <w:pStyle w:val="Cm"/>
        <w:numPr>
          <w:ilvl w:val="2"/>
          <w:numId w:val="7"/>
        </w:numPr>
        <w:tabs>
          <w:tab w:val="clear" w:pos="234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D4558B">
        <w:rPr>
          <w:b w:val="0"/>
          <w:color w:val="000000"/>
          <w:sz w:val="24"/>
          <w:szCs w:val="24"/>
        </w:rPr>
        <w:t>a választókerület országgyűlési képviselő</w:t>
      </w:r>
      <w:r w:rsidR="00374D26" w:rsidRPr="00D4558B">
        <w:rPr>
          <w:b w:val="0"/>
          <w:color w:val="000000"/>
          <w:sz w:val="24"/>
          <w:szCs w:val="24"/>
        </w:rPr>
        <w:t>jé</w:t>
      </w:r>
      <w:r w:rsidRPr="00D4558B">
        <w:rPr>
          <w:b w:val="0"/>
          <w:color w:val="000000"/>
          <w:sz w:val="24"/>
          <w:szCs w:val="24"/>
        </w:rPr>
        <w:t>t,</w:t>
      </w:r>
    </w:p>
    <w:p w:rsidR="00C45F43" w:rsidRDefault="00C45F43" w:rsidP="00C4571F">
      <w:pPr>
        <w:pStyle w:val="Cm"/>
        <w:numPr>
          <w:ilvl w:val="2"/>
          <w:numId w:val="7"/>
        </w:numPr>
        <w:tabs>
          <w:tab w:val="clear" w:pos="2340"/>
          <w:tab w:val="num" w:pos="900"/>
        </w:tabs>
        <w:ind w:left="9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jegyzőt,</w:t>
      </w:r>
    </w:p>
    <w:p w:rsidR="00C45F43" w:rsidRDefault="00C45F43" w:rsidP="00C4571F">
      <w:pPr>
        <w:pStyle w:val="Cm"/>
        <w:numPr>
          <w:ilvl w:val="2"/>
          <w:numId w:val="7"/>
        </w:numPr>
        <w:tabs>
          <w:tab w:val="clear" w:pos="2340"/>
          <w:tab w:val="num" w:pos="900"/>
        </w:tabs>
        <w:ind w:left="9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aljegyzőt.</w:t>
      </w:r>
    </w:p>
    <w:p w:rsidR="00C45F43" w:rsidRDefault="00C45F43" w:rsidP="00C45F43">
      <w:pPr>
        <w:pStyle w:val="Cm"/>
        <w:ind w:left="705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C45F43" w:rsidRDefault="00C45F43" w:rsidP="00C45F43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(7)   Az ülés meghatározott napirendi pontjához kapcsolódóan tanácskozási jog illeti meg:</w:t>
      </w:r>
    </w:p>
    <w:p w:rsidR="00C45F43" w:rsidRDefault="00C45F43" w:rsidP="00C4571F">
      <w:pPr>
        <w:pStyle w:val="Cm"/>
        <w:numPr>
          <w:ilvl w:val="0"/>
          <w:numId w:val="8"/>
        </w:numPr>
        <w:tabs>
          <w:tab w:val="clear" w:pos="2340"/>
          <w:tab w:val="num" w:pos="900"/>
        </w:tabs>
        <w:ind w:left="9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polgármesteri hivatal belső szervezeti egységeinek vezetőit,</w:t>
      </w:r>
    </w:p>
    <w:p w:rsidR="00C45F43" w:rsidRDefault="00C45F43" w:rsidP="00C4571F">
      <w:pPr>
        <w:pStyle w:val="Cm"/>
        <w:numPr>
          <w:ilvl w:val="0"/>
          <w:numId w:val="8"/>
        </w:numPr>
        <w:tabs>
          <w:tab w:val="clear" w:pos="2340"/>
          <w:tab w:val="num" w:pos="900"/>
        </w:tabs>
        <w:ind w:left="9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akit a polgármester a napirendhez meghívott,</w:t>
      </w:r>
    </w:p>
    <w:p w:rsidR="00C45F43" w:rsidRDefault="00C45F43" w:rsidP="00C4571F">
      <w:pPr>
        <w:pStyle w:val="Cm"/>
        <w:numPr>
          <w:ilvl w:val="0"/>
          <w:numId w:val="8"/>
        </w:numPr>
        <w:tabs>
          <w:tab w:val="clear" w:pos="2340"/>
          <w:tab w:val="num" w:pos="900"/>
        </w:tabs>
        <w:ind w:left="9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önkormányzati intézmények vezetőit.</w:t>
      </w:r>
    </w:p>
    <w:p w:rsidR="00EB6958" w:rsidRPr="00B15B04" w:rsidRDefault="00EB6958" w:rsidP="00EB6958">
      <w:pPr>
        <w:ind w:left="851" w:hanging="425"/>
        <w:jc w:val="both"/>
        <w:rPr>
          <w:lang w:val="pt-BR"/>
        </w:rPr>
      </w:pPr>
    </w:p>
    <w:p w:rsidR="00374D26" w:rsidRDefault="00446439" w:rsidP="00374D26">
      <w:pPr>
        <w:pStyle w:val="Cmsor7"/>
        <w:tabs>
          <w:tab w:val="left" w:pos="0"/>
        </w:tabs>
      </w:pPr>
      <w:r w:rsidRPr="00591AB1">
        <w:t xml:space="preserve">7. </w:t>
      </w:r>
      <w:r w:rsidR="00547388" w:rsidRPr="00591AB1">
        <w:t>Ünnepi testületi ülés</w:t>
      </w:r>
    </w:p>
    <w:p w:rsidR="00374D26" w:rsidRDefault="00374D26" w:rsidP="00374D26">
      <w:pPr>
        <w:pStyle w:val="Cmsor7"/>
        <w:tabs>
          <w:tab w:val="left" w:pos="0"/>
        </w:tabs>
      </w:pPr>
    </w:p>
    <w:p w:rsidR="00EB6958" w:rsidRPr="00591AB1" w:rsidRDefault="00EB6958" w:rsidP="00374D26">
      <w:pPr>
        <w:pStyle w:val="Cmsor7"/>
        <w:tabs>
          <w:tab w:val="left" w:pos="0"/>
        </w:tabs>
        <w:rPr>
          <w:lang w:val="pt-BR"/>
        </w:rPr>
      </w:pPr>
      <w:r w:rsidRPr="00591AB1">
        <w:rPr>
          <w:lang w:val="pt-BR"/>
        </w:rPr>
        <w:t>1</w:t>
      </w:r>
      <w:r w:rsidR="008F6384" w:rsidRPr="00591AB1">
        <w:rPr>
          <w:lang w:val="pt-BR"/>
        </w:rPr>
        <w:t>0</w:t>
      </w:r>
      <w:r w:rsidRPr="00591AB1">
        <w:rPr>
          <w:lang w:val="pt-BR"/>
        </w:rPr>
        <w:t>. §</w:t>
      </w:r>
    </w:p>
    <w:p w:rsidR="00EB6958" w:rsidRPr="00591AB1" w:rsidRDefault="00EB6958" w:rsidP="00EB6958">
      <w:pPr>
        <w:ind w:left="426" w:hanging="426"/>
        <w:jc w:val="center"/>
        <w:rPr>
          <w:b/>
        </w:rPr>
      </w:pPr>
    </w:p>
    <w:p w:rsidR="00743E35" w:rsidRPr="00591AB1" w:rsidRDefault="00EB6958" w:rsidP="00EB6958">
      <w:pPr>
        <w:ind w:left="426" w:hanging="426"/>
        <w:jc w:val="both"/>
      </w:pPr>
      <w:r w:rsidRPr="00270062">
        <w:rPr>
          <w:color w:val="000000"/>
        </w:rPr>
        <w:t>(1)</w:t>
      </w:r>
      <w:r w:rsidRPr="00270062">
        <w:rPr>
          <w:color w:val="000000"/>
        </w:rPr>
        <w:tab/>
        <w:t>A képviselő-testület a</w:t>
      </w:r>
      <w:r w:rsidR="000947B5" w:rsidRPr="00270062">
        <w:rPr>
          <w:color w:val="000000"/>
        </w:rPr>
        <w:t xml:space="preserve"> 7</w:t>
      </w:r>
      <w:r w:rsidRPr="00270062">
        <w:rPr>
          <w:color w:val="000000"/>
        </w:rPr>
        <w:t>. § (</w:t>
      </w:r>
      <w:r w:rsidR="00843FD2" w:rsidRPr="00270062">
        <w:rPr>
          <w:color w:val="000000"/>
        </w:rPr>
        <w:t>1</w:t>
      </w:r>
      <w:r w:rsidRPr="00270062">
        <w:rPr>
          <w:color w:val="000000"/>
        </w:rPr>
        <w:t>)</w:t>
      </w:r>
      <w:r w:rsidR="000947B5" w:rsidRPr="00270062">
        <w:rPr>
          <w:color w:val="000000"/>
        </w:rPr>
        <w:t>-(2)</w:t>
      </w:r>
      <w:r w:rsidRPr="00270062">
        <w:rPr>
          <w:color w:val="000000"/>
        </w:rPr>
        <w:t xml:space="preserve"> bekezdés</w:t>
      </w:r>
      <w:r w:rsidR="000947B5" w:rsidRPr="00270062">
        <w:rPr>
          <w:color w:val="000000"/>
        </w:rPr>
        <w:t>é</w:t>
      </w:r>
      <w:r w:rsidR="00463087" w:rsidRPr="00270062">
        <w:rPr>
          <w:color w:val="000000"/>
        </w:rPr>
        <w:t>ben foglaltakon</w:t>
      </w:r>
      <w:r w:rsidRPr="00270062">
        <w:rPr>
          <w:color w:val="000000"/>
        </w:rPr>
        <w:t xml:space="preserve"> túl </w:t>
      </w:r>
      <w:r w:rsidR="0044724A" w:rsidRPr="00270062">
        <w:rPr>
          <w:color w:val="000000"/>
        </w:rPr>
        <w:t>augusztus 20-án</w:t>
      </w:r>
      <w:r w:rsidR="00447959" w:rsidRPr="00270062">
        <w:rPr>
          <w:color w:val="000000"/>
        </w:rPr>
        <w:t xml:space="preserve"> </w:t>
      </w:r>
      <w:r w:rsidR="00374D26">
        <w:rPr>
          <w:color w:val="000000"/>
        </w:rPr>
        <w:t>-</w:t>
      </w:r>
      <w:r w:rsidR="00447959" w:rsidRPr="00270062">
        <w:rPr>
          <w:color w:val="000000"/>
        </w:rPr>
        <w:t xml:space="preserve"> </w:t>
      </w:r>
      <w:r w:rsidR="00591AB1" w:rsidRPr="00270062">
        <w:rPr>
          <w:color w:val="000000"/>
        </w:rPr>
        <w:t>szükség szerint -</w:t>
      </w:r>
      <w:r w:rsidR="00447959" w:rsidRPr="00270062">
        <w:rPr>
          <w:color w:val="000000"/>
        </w:rPr>
        <w:t xml:space="preserve"> </w:t>
      </w:r>
      <w:r w:rsidR="0044724A" w:rsidRPr="00270062">
        <w:rPr>
          <w:color w:val="000000"/>
        </w:rPr>
        <w:t>a díszpolgári cím átadása miatt</w:t>
      </w:r>
      <w:r w:rsidR="0044724A" w:rsidRPr="00270062">
        <w:rPr>
          <w:b/>
          <w:color w:val="000000"/>
        </w:rPr>
        <w:t xml:space="preserve"> </w:t>
      </w:r>
      <w:r w:rsidRPr="00270062">
        <w:rPr>
          <w:color w:val="000000"/>
        </w:rPr>
        <w:t>ünnepi ülést tart</w:t>
      </w:r>
      <w:r w:rsidR="003010FC" w:rsidRPr="00270062">
        <w:rPr>
          <w:color w:val="000000"/>
        </w:rPr>
        <w:t>, melynek</w:t>
      </w:r>
      <w:r w:rsidR="003010FC" w:rsidRPr="00591AB1">
        <w:t xml:space="preserve"> lebonyolítására az alábbi speciális szabályokat kell alkalmazni</w:t>
      </w:r>
      <w:r w:rsidRPr="00591AB1">
        <w:t xml:space="preserve">. </w:t>
      </w:r>
    </w:p>
    <w:p w:rsidR="00743E35" w:rsidRPr="00591AB1" w:rsidRDefault="00743E35" w:rsidP="00EB6958">
      <w:pPr>
        <w:ind w:left="426" w:hanging="426"/>
        <w:jc w:val="both"/>
      </w:pPr>
    </w:p>
    <w:p w:rsidR="00EB6958" w:rsidRPr="002A7B95" w:rsidRDefault="00EB6958" w:rsidP="00EB6958">
      <w:pPr>
        <w:ind w:left="426" w:hanging="426"/>
        <w:jc w:val="both"/>
        <w:rPr>
          <w:color w:val="000000"/>
        </w:rPr>
      </w:pPr>
      <w:r w:rsidRPr="002A7B95">
        <w:rPr>
          <w:color w:val="000000"/>
        </w:rPr>
        <w:t>(2)</w:t>
      </w:r>
      <w:r w:rsidRPr="002A7B95">
        <w:rPr>
          <w:color w:val="000000"/>
        </w:rPr>
        <w:tab/>
        <w:t>Az ülésre meg kell hívni:</w:t>
      </w:r>
    </w:p>
    <w:p w:rsidR="00E52403" w:rsidRPr="002A7B95" w:rsidRDefault="00EB6958" w:rsidP="002802AA">
      <w:pPr>
        <w:numPr>
          <w:ilvl w:val="0"/>
          <w:numId w:val="48"/>
        </w:numPr>
        <w:jc w:val="both"/>
        <w:rPr>
          <w:color w:val="000000"/>
          <w:lang w:val="pt-BR"/>
        </w:rPr>
      </w:pPr>
      <w:r w:rsidRPr="002A7B95">
        <w:rPr>
          <w:color w:val="000000"/>
        </w:rPr>
        <w:t>a képviselőket</w:t>
      </w:r>
      <w:r w:rsidR="00E52403" w:rsidRPr="002A7B95">
        <w:rPr>
          <w:color w:val="000000"/>
        </w:rPr>
        <w:t xml:space="preserve">, valamint a </w:t>
      </w:r>
      <w:r w:rsidR="005A3F34" w:rsidRPr="002A7B95">
        <w:rPr>
          <w:color w:val="000000"/>
        </w:rPr>
        <w:t xml:space="preserve">választókerületben lakó </w:t>
      </w:r>
      <w:r w:rsidR="00E52403" w:rsidRPr="002A7B95">
        <w:rPr>
          <w:color w:val="000000"/>
        </w:rPr>
        <w:t xml:space="preserve">országgyűlési </w:t>
      </w:r>
      <w:r w:rsidR="005A3F34" w:rsidRPr="002A7B95">
        <w:rPr>
          <w:color w:val="000000"/>
        </w:rPr>
        <w:t>képviselőket,</w:t>
      </w:r>
      <w:r w:rsidR="00E52403" w:rsidRPr="002A7B95">
        <w:rPr>
          <w:b/>
          <w:color w:val="000000"/>
        </w:rPr>
        <w:t xml:space="preserve"> </w:t>
      </w:r>
      <w:r w:rsidR="005A3F34" w:rsidRPr="002A7B95">
        <w:rPr>
          <w:color w:val="000000"/>
        </w:rPr>
        <w:t xml:space="preserve">a </w:t>
      </w:r>
      <w:r w:rsidR="00374D26" w:rsidRPr="002A7B95">
        <w:rPr>
          <w:color w:val="000000"/>
        </w:rPr>
        <w:t>T</w:t>
      </w:r>
      <w:r w:rsidR="005A3F34" w:rsidRPr="002A7B95">
        <w:rPr>
          <w:color w:val="000000"/>
        </w:rPr>
        <w:t>ótkomlóson lakó megyei önkormányzati képviselőket,</w:t>
      </w:r>
    </w:p>
    <w:p w:rsidR="00EB6958" w:rsidRPr="00591AB1" w:rsidRDefault="00EB6958" w:rsidP="002802AA">
      <w:pPr>
        <w:numPr>
          <w:ilvl w:val="0"/>
          <w:numId w:val="48"/>
        </w:numPr>
        <w:jc w:val="both"/>
      </w:pPr>
      <w:r w:rsidRPr="00591AB1">
        <w:t>a nem képviselő bizottsági tagokat;</w:t>
      </w:r>
    </w:p>
    <w:p w:rsidR="00EB6958" w:rsidRPr="00591AB1" w:rsidRDefault="00E26D84" w:rsidP="002802AA">
      <w:pPr>
        <w:numPr>
          <w:ilvl w:val="0"/>
          <w:numId w:val="48"/>
        </w:numPr>
        <w:jc w:val="both"/>
      </w:pPr>
      <w:r w:rsidRPr="00591AB1">
        <w:t>a</w:t>
      </w:r>
      <w:r w:rsidR="005A3F34" w:rsidRPr="00591AB1">
        <w:t>z Orosházi Rendőrkapitányság vezetőjét,</w:t>
      </w:r>
      <w:r w:rsidRPr="00591AB1">
        <w:t xml:space="preserve"> </w:t>
      </w:r>
    </w:p>
    <w:p w:rsidR="00EB6958" w:rsidRPr="00591AB1" w:rsidRDefault="005A3F34" w:rsidP="002802AA">
      <w:pPr>
        <w:numPr>
          <w:ilvl w:val="0"/>
          <w:numId w:val="48"/>
        </w:numPr>
        <w:jc w:val="both"/>
      </w:pPr>
      <w:r w:rsidRPr="00591AB1">
        <w:t xml:space="preserve">jegyzőt, az aljegyzőt, </w:t>
      </w:r>
      <w:r w:rsidR="00E26D84" w:rsidRPr="00591AB1">
        <w:t xml:space="preserve">a </w:t>
      </w:r>
      <w:r w:rsidR="00EB6958" w:rsidRPr="00591AB1">
        <w:t>polgár</w:t>
      </w:r>
      <w:r w:rsidRPr="00591AB1">
        <w:t>mesteri hivatal osztályvezetőit,</w:t>
      </w:r>
    </w:p>
    <w:p w:rsidR="00EB6958" w:rsidRPr="00591AB1" w:rsidRDefault="00EB6958" w:rsidP="002802AA">
      <w:pPr>
        <w:numPr>
          <w:ilvl w:val="0"/>
          <w:numId w:val="48"/>
        </w:numPr>
        <w:jc w:val="both"/>
      </w:pPr>
      <w:r w:rsidRPr="00591AB1">
        <w:t xml:space="preserve">az </w:t>
      </w:r>
      <w:r w:rsidR="00E26D84" w:rsidRPr="00591AB1">
        <w:t xml:space="preserve">önkormányzati </w:t>
      </w:r>
      <w:r w:rsidRPr="00591AB1">
        <w:t xml:space="preserve">intézmények és önkormányzati </w:t>
      </w:r>
      <w:r w:rsidR="009B5D46" w:rsidRPr="00591AB1">
        <w:t xml:space="preserve">tulajdonú </w:t>
      </w:r>
      <w:r w:rsidRPr="00591AB1">
        <w:t>gazdasági társaság</w:t>
      </w:r>
      <w:r w:rsidR="005A3F34" w:rsidRPr="00591AB1">
        <w:t xml:space="preserve"> vezetőit,</w:t>
      </w:r>
    </w:p>
    <w:p w:rsidR="00EB6958" w:rsidRPr="00591AB1" w:rsidRDefault="00EB6958" w:rsidP="002802AA">
      <w:pPr>
        <w:numPr>
          <w:ilvl w:val="0"/>
          <w:numId w:val="48"/>
        </w:numPr>
        <w:jc w:val="both"/>
      </w:pPr>
      <w:r w:rsidRPr="00591AB1">
        <w:t xml:space="preserve">kitüntetés adományozása esetén az érintetteket </w:t>
      </w:r>
      <w:r w:rsidR="00E26D84" w:rsidRPr="00591AB1">
        <w:t xml:space="preserve">és azok </w:t>
      </w:r>
      <w:r w:rsidRPr="00591AB1">
        <w:t>hozzátartozó</w:t>
      </w:r>
      <w:r w:rsidR="00E26D84" w:rsidRPr="00591AB1">
        <w:t>it</w:t>
      </w:r>
      <w:r w:rsidR="005A3F34" w:rsidRPr="00591AB1">
        <w:t>,</w:t>
      </w:r>
    </w:p>
    <w:p w:rsidR="00EB6958" w:rsidRPr="00591AB1" w:rsidRDefault="00EB6958" w:rsidP="002802AA">
      <w:pPr>
        <w:numPr>
          <w:ilvl w:val="0"/>
          <w:numId w:val="48"/>
        </w:numPr>
        <w:jc w:val="both"/>
      </w:pPr>
      <w:r w:rsidRPr="00591AB1">
        <w:t>hirdetm</w:t>
      </w:r>
      <w:r w:rsidR="005A3F34" w:rsidRPr="00591AB1">
        <w:t>ény útján Tótkomlós város polgárait,</w:t>
      </w:r>
    </w:p>
    <w:p w:rsidR="00EB6958" w:rsidRPr="00591AB1" w:rsidRDefault="00EB6958" w:rsidP="002802AA">
      <w:pPr>
        <w:numPr>
          <w:ilvl w:val="0"/>
          <w:numId w:val="48"/>
        </w:numPr>
        <w:jc w:val="both"/>
      </w:pPr>
      <w:r w:rsidRPr="00591AB1">
        <w:t>egyéb aktuális évforduló</w:t>
      </w:r>
      <w:r w:rsidR="005A3F34" w:rsidRPr="00591AB1">
        <w:t>,</w:t>
      </w:r>
      <w:r w:rsidRPr="00591AB1">
        <w:t xml:space="preserve"> vagy ünnepi alkalom esetén az érintetteket.</w:t>
      </w:r>
    </w:p>
    <w:p w:rsidR="00EB6958" w:rsidRPr="00591AB1" w:rsidRDefault="00EB6958" w:rsidP="00EB6958">
      <w:pPr>
        <w:ind w:left="426" w:hanging="426"/>
        <w:jc w:val="both"/>
      </w:pPr>
    </w:p>
    <w:p w:rsidR="00EB6958" w:rsidRPr="00591AB1" w:rsidRDefault="00EB6958" w:rsidP="00EB6958">
      <w:pPr>
        <w:ind w:left="426" w:hanging="426"/>
        <w:jc w:val="both"/>
      </w:pPr>
      <w:r w:rsidRPr="00591AB1">
        <w:lastRenderedPageBreak/>
        <w:t>(3)</w:t>
      </w:r>
      <w:r w:rsidRPr="00591AB1">
        <w:tab/>
        <w:t>A meghívókat díszes formában kell elkészíteni</w:t>
      </w:r>
      <w:r w:rsidR="00DC473A" w:rsidRPr="00591AB1">
        <w:t>,</w:t>
      </w:r>
      <w:r w:rsidRPr="00591AB1">
        <w:t xml:space="preserve"> és az ülés előtt legalább 10 munkanappal meg kell küldeni a címzettek részére.</w:t>
      </w:r>
    </w:p>
    <w:p w:rsidR="00F26C3D" w:rsidRPr="00591AB1" w:rsidRDefault="00F26C3D" w:rsidP="00EB6958">
      <w:pPr>
        <w:ind w:left="426" w:hanging="426"/>
        <w:jc w:val="both"/>
      </w:pPr>
    </w:p>
    <w:p w:rsidR="00EB6958" w:rsidRPr="00591AB1" w:rsidRDefault="00EB6958" w:rsidP="00EB6958">
      <w:pPr>
        <w:ind w:left="426" w:hanging="426"/>
        <w:jc w:val="both"/>
      </w:pPr>
      <w:r w:rsidRPr="00591AB1">
        <w:t>(</w:t>
      </w:r>
      <w:r w:rsidR="00DC473A" w:rsidRPr="00591AB1">
        <w:t>4)</w:t>
      </w:r>
      <w:r w:rsidR="00DC473A" w:rsidRPr="00591AB1">
        <w:tab/>
        <w:t>Az ünnepi testületi ülést a V</w:t>
      </w:r>
      <w:r w:rsidRPr="00591AB1">
        <w:t>árosháza dísztermében, vagy más, alkalmas helyen kell megtartani. Az ülés forgatókönyvét az ülés előtt 15 munkanappal véglegesíteni kell. A forgatókönyv elkészítését, az esetleges előadóművészek meghívását, az ünnepi üléssel kapcsolatos teendők</w:t>
      </w:r>
      <w:r w:rsidR="00383703" w:rsidRPr="00591AB1">
        <w:t xml:space="preserve">et a </w:t>
      </w:r>
      <w:r w:rsidR="003D320A" w:rsidRPr="00591AB1">
        <w:t>p</w:t>
      </w:r>
      <w:r w:rsidR="00383703" w:rsidRPr="00591AB1">
        <w:t xml:space="preserve">olgármesteri </w:t>
      </w:r>
      <w:r w:rsidR="003D320A" w:rsidRPr="00591AB1">
        <w:t>h</w:t>
      </w:r>
      <w:r w:rsidR="00383703" w:rsidRPr="00591AB1">
        <w:t>ivatal</w:t>
      </w:r>
      <w:r w:rsidRPr="00591AB1">
        <w:t xml:space="preserve"> koordinál</w:t>
      </w:r>
      <w:r w:rsidR="00383703" w:rsidRPr="00591AB1">
        <w:t>ja</w:t>
      </w:r>
      <w:r w:rsidRPr="00591AB1">
        <w:t>.</w:t>
      </w:r>
    </w:p>
    <w:p w:rsidR="00EB6958" w:rsidRPr="00B15B04" w:rsidRDefault="00EB6958" w:rsidP="00EB6958">
      <w:pPr>
        <w:ind w:left="851" w:hanging="425"/>
        <w:jc w:val="both"/>
      </w:pPr>
    </w:p>
    <w:p w:rsidR="00EB6958" w:rsidRDefault="000A44D8" w:rsidP="00270062">
      <w:pPr>
        <w:pStyle w:val="Cmsor7"/>
        <w:tabs>
          <w:tab w:val="clear" w:pos="0"/>
        </w:tabs>
        <w:rPr>
          <w:lang w:val="pt-BR"/>
        </w:rPr>
      </w:pPr>
      <w:r>
        <w:rPr>
          <w:lang w:val="pt-BR"/>
        </w:rPr>
        <w:t xml:space="preserve">8. </w:t>
      </w:r>
      <w:r w:rsidR="00EB6958" w:rsidRPr="00B15B04">
        <w:rPr>
          <w:lang w:val="pt-BR"/>
        </w:rPr>
        <w:t>Az előterjesztés</w:t>
      </w:r>
    </w:p>
    <w:p w:rsidR="00374D26" w:rsidRPr="00374D26" w:rsidRDefault="00374D26" w:rsidP="00374D26">
      <w:pPr>
        <w:rPr>
          <w:lang w:val="pt-BR"/>
        </w:rPr>
      </w:pPr>
    </w:p>
    <w:p w:rsidR="00EB6958" w:rsidRDefault="00EB6958" w:rsidP="00EB6958">
      <w:pPr>
        <w:ind w:left="426" w:hanging="426"/>
        <w:jc w:val="center"/>
        <w:rPr>
          <w:b/>
          <w:lang w:val="pt-BR"/>
        </w:rPr>
      </w:pPr>
      <w:r w:rsidRPr="0031174D">
        <w:rPr>
          <w:b/>
          <w:lang w:val="pt-BR"/>
        </w:rPr>
        <w:t>1</w:t>
      </w:r>
      <w:r w:rsidR="008F6384">
        <w:rPr>
          <w:b/>
          <w:lang w:val="pt-BR"/>
        </w:rPr>
        <w:t>1</w:t>
      </w:r>
      <w:r w:rsidRPr="0031174D">
        <w:rPr>
          <w:b/>
          <w:lang w:val="pt-BR"/>
        </w:rPr>
        <w:t>. §</w:t>
      </w:r>
    </w:p>
    <w:p w:rsidR="00E4084E" w:rsidRPr="0031174D" w:rsidRDefault="00E4084E" w:rsidP="00EB6958">
      <w:pPr>
        <w:ind w:left="426" w:hanging="426"/>
        <w:jc w:val="center"/>
        <w:rPr>
          <w:b/>
          <w:lang w:val="pt-BR"/>
        </w:rPr>
      </w:pPr>
    </w:p>
    <w:p w:rsidR="00FC183C" w:rsidRPr="00D4558B" w:rsidRDefault="00FC183C" w:rsidP="00FC183C">
      <w:pPr>
        <w:widowControl/>
        <w:numPr>
          <w:ilvl w:val="0"/>
          <w:numId w:val="9"/>
        </w:numPr>
        <w:suppressAutoHyphens w:val="0"/>
        <w:jc w:val="both"/>
        <w:rPr>
          <w:color w:val="000000"/>
          <w:szCs w:val="24"/>
        </w:rPr>
      </w:pPr>
      <w:r w:rsidRPr="00D4558B">
        <w:rPr>
          <w:color w:val="000000"/>
          <w:szCs w:val="24"/>
        </w:rPr>
        <w:t>A képviselő-testület üléseire készített előterjesztések a jegyző útján</w:t>
      </w:r>
      <w:r w:rsidR="00D4558B" w:rsidRPr="00D4558B">
        <w:rPr>
          <w:color w:val="000000"/>
          <w:szCs w:val="24"/>
        </w:rPr>
        <w:t>,</w:t>
      </w:r>
      <w:r w:rsidRPr="00D4558B">
        <w:rPr>
          <w:color w:val="000000"/>
          <w:szCs w:val="24"/>
        </w:rPr>
        <w:t xml:space="preserve"> a polgármesternél írásban nyújthatóak be.</w:t>
      </w:r>
    </w:p>
    <w:p w:rsidR="00FC183C" w:rsidRDefault="00FC183C" w:rsidP="00FC183C">
      <w:pPr>
        <w:jc w:val="both"/>
        <w:rPr>
          <w:szCs w:val="24"/>
        </w:rPr>
      </w:pPr>
    </w:p>
    <w:p w:rsidR="00FC183C" w:rsidRDefault="00FC183C" w:rsidP="00FC183C">
      <w:pPr>
        <w:widowControl/>
        <w:numPr>
          <w:ilvl w:val="0"/>
          <w:numId w:val="9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képviselő-testületnek előterjesztést nyújthat be:</w:t>
      </w:r>
    </w:p>
    <w:p w:rsidR="00FC183C" w:rsidRDefault="00FC183C" w:rsidP="00C4571F">
      <w:pPr>
        <w:widowControl/>
        <w:numPr>
          <w:ilvl w:val="0"/>
          <w:numId w:val="49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polgármester,</w:t>
      </w:r>
    </w:p>
    <w:p w:rsidR="00FC183C" w:rsidRDefault="00FC183C" w:rsidP="00C4571F">
      <w:pPr>
        <w:widowControl/>
        <w:numPr>
          <w:ilvl w:val="0"/>
          <w:numId w:val="49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az alpolgármester (a polgármester által meghatározott körben),</w:t>
      </w:r>
      <w:r w:rsidRPr="00C7085D">
        <w:rPr>
          <w:szCs w:val="24"/>
        </w:rPr>
        <w:t xml:space="preserve"> </w:t>
      </w:r>
    </w:p>
    <w:p w:rsidR="00FC183C" w:rsidRDefault="00FC183C" w:rsidP="00C4571F">
      <w:pPr>
        <w:widowControl/>
        <w:numPr>
          <w:ilvl w:val="0"/>
          <w:numId w:val="49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tanácsnok (az általa felügyelt ágazatba tartozó ügyek tekintetében),</w:t>
      </w:r>
    </w:p>
    <w:p w:rsidR="00FC183C" w:rsidRDefault="00FC183C" w:rsidP="00C4571F">
      <w:pPr>
        <w:widowControl/>
        <w:numPr>
          <w:ilvl w:val="0"/>
          <w:numId w:val="49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képviselő-testület bizottsága (az általa felügyelt ágazat vonatkozásában),</w:t>
      </w:r>
    </w:p>
    <w:p w:rsidR="00FC183C" w:rsidRDefault="00FC183C" w:rsidP="00C4571F">
      <w:pPr>
        <w:widowControl/>
        <w:numPr>
          <w:ilvl w:val="0"/>
          <w:numId w:val="49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települési kisebbségi önkormányzat,</w:t>
      </w:r>
    </w:p>
    <w:p w:rsidR="00FC183C" w:rsidRDefault="00FC183C" w:rsidP="00C4571F">
      <w:pPr>
        <w:widowControl/>
        <w:numPr>
          <w:ilvl w:val="0"/>
          <w:numId w:val="49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 xml:space="preserve">a jegyző, aljegyző (a </w:t>
      </w:r>
      <w:r w:rsidR="00374D26">
        <w:rPr>
          <w:szCs w:val="24"/>
        </w:rPr>
        <w:t>p</w:t>
      </w:r>
      <w:r>
        <w:rPr>
          <w:szCs w:val="24"/>
        </w:rPr>
        <w:t xml:space="preserve">olgármesteri </w:t>
      </w:r>
      <w:r w:rsidR="00374D26">
        <w:rPr>
          <w:szCs w:val="24"/>
        </w:rPr>
        <w:t>h</w:t>
      </w:r>
      <w:r>
        <w:rPr>
          <w:szCs w:val="24"/>
        </w:rPr>
        <w:t xml:space="preserve">ivatal és a rendeletek tekintetében, </w:t>
      </w:r>
      <w:r w:rsidR="00374D26">
        <w:rPr>
          <w:szCs w:val="24"/>
        </w:rPr>
        <w:t>valamint</w:t>
      </w:r>
      <w:r>
        <w:rPr>
          <w:szCs w:val="24"/>
        </w:rPr>
        <w:t xml:space="preserve"> a polgármester vagy a testület megbízása alapján).</w:t>
      </w:r>
    </w:p>
    <w:p w:rsidR="00FC183C" w:rsidRDefault="00FC183C" w:rsidP="00FC183C">
      <w:pPr>
        <w:ind w:left="705"/>
        <w:jc w:val="both"/>
        <w:rPr>
          <w:szCs w:val="24"/>
        </w:rPr>
      </w:pPr>
    </w:p>
    <w:p w:rsidR="00FC183C" w:rsidRDefault="00FC183C" w:rsidP="00FC183C">
      <w:pPr>
        <w:widowControl/>
        <w:numPr>
          <w:ilvl w:val="0"/>
          <w:numId w:val="9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bizottsági tárgyalására meg kell hívni az előterjesztőt.</w:t>
      </w:r>
    </w:p>
    <w:p w:rsidR="00FC183C" w:rsidRDefault="00FC183C" w:rsidP="00FC183C">
      <w:pPr>
        <w:jc w:val="both"/>
        <w:rPr>
          <w:szCs w:val="24"/>
        </w:rPr>
      </w:pPr>
    </w:p>
    <w:p w:rsidR="00FC183C" w:rsidRDefault="00FC183C" w:rsidP="00FC183C">
      <w:pPr>
        <w:widowControl/>
        <w:numPr>
          <w:ilvl w:val="0"/>
          <w:numId w:val="9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előterjesztést a készítő és a jegyző, vagy aljegyző kézjegyével együtt kell a képviselő-testület elé terjeszteni.</w:t>
      </w:r>
    </w:p>
    <w:p w:rsidR="00FC183C" w:rsidRDefault="00FC183C" w:rsidP="00FC183C">
      <w:pPr>
        <w:jc w:val="both"/>
        <w:rPr>
          <w:szCs w:val="24"/>
        </w:rPr>
      </w:pPr>
    </w:p>
    <w:p w:rsidR="00FC183C" w:rsidRDefault="00FC183C" w:rsidP="00FC183C">
      <w:pPr>
        <w:widowControl/>
        <w:numPr>
          <w:ilvl w:val="0"/>
          <w:numId w:val="9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 ülése előtt 14 munkanappal benyújtott előterjesztéseket a napirendi javaslat kidolgozásakor a polgármester köteles figyelembe venni.</w:t>
      </w:r>
    </w:p>
    <w:p w:rsidR="00FC183C" w:rsidRDefault="00FC183C" w:rsidP="00FC183C">
      <w:pPr>
        <w:widowControl/>
        <w:suppressAutoHyphens w:val="0"/>
        <w:jc w:val="both"/>
        <w:rPr>
          <w:szCs w:val="24"/>
        </w:rPr>
      </w:pPr>
    </w:p>
    <w:p w:rsidR="00B944AE" w:rsidRDefault="00B944AE" w:rsidP="00B944AE">
      <w:pPr>
        <w:jc w:val="center"/>
        <w:rPr>
          <w:b/>
          <w:szCs w:val="24"/>
          <w:lang w:val="pt-BR"/>
        </w:rPr>
      </w:pPr>
      <w:r w:rsidRPr="00C61B8C">
        <w:rPr>
          <w:b/>
          <w:szCs w:val="24"/>
          <w:lang w:val="pt-BR"/>
        </w:rPr>
        <w:t>12. §</w:t>
      </w:r>
    </w:p>
    <w:p w:rsidR="00B944AE" w:rsidRDefault="00B944AE" w:rsidP="00B944AE">
      <w:pPr>
        <w:jc w:val="center"/>
        <w:rPr>
          <w:b/>
          <w:szCs w:val="24"/>
          <w:lang w:val="pt-BR"/>
        </w:rPr>
      </w:pPr>
    </w:p>
    <w:p w:rsidR="00FC183C" w:rsidRDefault="00FC183C" w:rsidP="00B944AE">
      <w:pPr>
        <w:widowControl/>
        <w:numPr>
          <w:ilvl w:val="1"/>
          <w:numId w:val="10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 elé kerülő előterjesztések lehetnek:</w:t>
      </w:r>
    </w:p>
    <w:p w:rsidR="00FC183C" w:rsidRDefault="00FC183C" w:rsidP="00C4571F">
      <w:pPr>
        <w:widowControl/>
        <w:numPr>
          <w:ilvl w:val="0"/>
          <w:numId w:val="50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munkatervben szereplő napirendi pontok,</w:t>
      </w:r>
    </w:p>
    <w:p w:rsidR="00FC183C" w:rsidRDefault="00FC183C" w:rsidP="00C4571F">
      <w:pPr>
        <w:widowControl/>
        <w:numPr>
          <w:ilvl w:val="0"/>
          <w:numId w:val="50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munkatervben nem szereplő napirendi pontok,</w:t>
      </w:r>
    </w:p>
    <w:p w:rsidR="00FC183C" w:rsidRDefault="00FC183C" w:rsidP="00C4571F">
      <w:pPr>
        <w:widowControl/>
        <w:numPr>
          <w:ilvl w:val="0"/>
          <w:numId w:val="50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döntést igénylő javaslatok,</w:t>
      </w:r>
    </w:p>
    <w:p w:rsidR="00FC183C" w:rsidRDefault="00FC183C" w:rsidP="00C4571F">
      <w:pPr>
        <w:widowControl/>
        <w:numPr>
          <w:ilvl w:val="0"/>
          <w:numId w:val="50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tájékoztató jellegű anyagok.</w:t>
      </w:r>
    </w:p>
    <w:p w:rsidR="00FC183C" w:rsidRDefault="00FC183C" w:rsidP="00FC183C">
      <w:pPr>
        <w:jc w:val="both"/>
        <w:rPr>
          <w:szCs w:val="24"/>
        </w:rPr>
      </w:pPr>
    </w:p>
    <w:p w:rsidR="00FC183C" w:rsidRDefault="00FC183C" w:rsidP="00B944AE">
      <w:pPr>
        <w:widowControl/>
        <w:numPr>
          <w:ilvl w:val="1"/>
          <w:numId w:val="10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képviselő-testületi döntést igénylő javaslatok irányulhatnak:</w:t>
      </w:r>
    </w:p>
    <w:p w:rsidR="00FC183C" w:rsidRDefault="00FC183C" w:rsidP="00C4571F">
      <w:pPr>
        <w:widowControl/>
        <w:numPr>
          <w:ilvl w:val="0"/>
          <w:numId w:val="51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önkormányzati rendelet megalkotására</w:t>
      </w:r>
      <w:r w:rsidR="00297925">
        <w:rPr>
          <w:szCs w:val="24"/>
        </w:rPr>
        <w:t>,</w:t>
      </w:r>
    </w:p>
    <w:p w:rsidR="00FC183C" w:rsidRDefault="00FC183C" w:rsidP="00C4571F">
      <w:pPr>
        <w:widowControl/>
        <w:numPr>
          <w:ilvl w:val="0"/>
          <w:numId w:val="51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határozat meghozatalára.</w:t>
      </w:r>
    </w:p>
    <w:p w:rsidR="00FC183C" w:rsidRDefault="00FC183C" w:rsidP="00FC183C">
      <w:pPr>
        <w:jc w:val="both"/>
        <w:rPr>
          <w:szCs w:val="24"/>
        </w:rPr>
      </w:pPr>
    </w:p>
    <w:p w:rsidR="00FC183C" w:rsidRDefault="00FC183C" w:rsidP="00B944AE">
      <w:pPr>
        <w:widowControl/>
        <w:numPr>
          <w:ilvl w:val="1"/>
          <w:numId w:val="10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 munkatervében szereplő előterjesztés címét és előadóját a képviselő- testület munkaterve határozza meg, az ettől való eltérést indokolni kell.</w:t>
      </w:r>
    </w:p>
    <w:p w:rsidR="00463412" w:rsidRPr="00B15B04" w:rsidRDefault="00463412" w:rsidP="00EB6958">
      <w:pPr>
        <w:jc w:val="both"/>
        <w:rPr>
          <w:szCs w:val="24"/>
          <w:lang w:val="pt-BR"/>
        </w:rPr>
      </w:pPr>
    </w:p>
    <w:p w:rsidR="0043348E" w:rsidRDefault="0043348E" w:rsidP="0043348E">
      <w:pPr>
        <w:widowControl/>
        <w:numPr>
          <w:ilvl w:val="1"/>
          <w:numId w:val="10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részei:</w:t>
      </w:r>
    </w:p>
    <w:p w:rsidR="0043348E" w:rsidRDefault="0043348E" w:rsidP="00C4571F">
      <w:pPr>
        <w:widowControl/>
        <w:numPr>
          <w:ilvl w:val="0"/>
          <w:numId w:val="52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 xml:space="preserve">a tárgy és helyzetelemzés ismertetése, a döntési javaslat indokolása, </w:t>
      </w:r>
      <w:r w:rsidR="00297925">
        <w:rPr>
          <w:szCs w:val="24"/>
        </w:rPr>
        <w:t xml:space="preserve">a </w:t>
      </w:r>
      <w:r>
        <w:rPr>
          <w:szCs w:val="24"/>
        </w:rPr>
        <w:t>csatolt mellékl</w:t>
      </w:r>
      <w:r>
        <w:rPr>
          <w:szCs w:val="24"/>
        </w:rPr>
        <w:t>e</w:t>
      </w:r>
      <w:r>
        <w:rPr>
          <w:szCs w:val="24"/>
        </w:rPr>
        <w:t>tek felsorolása,</w:t>
      </w:r>
    </w:p>
    <w:p w:rsidR="0043348E" w:rsidRDefault="007066FA" w:rsidP="00C4571F">
      <w:pPr>
        <w:widowControl/>
        <w:numPr>
          <w:ilvl w:val="0"/>
          <w:numId w:val="52"/>
        </w:numPr>
        <w:tabs>
          <w:tab w:val="clear" w:pos="234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 xml:space="preserve">a </w:t>
      </w:r>
      <w:r w:rsidR="0043348E">
        <w:rPr>
          <w:szCs w:val="24"/>
        </w:rPr>
        <w:t xml:space="preserve">határozati javaslat, </w:t>
      </w:r>
      <w:r w:rsidR="0043348E" w:rsidRPr="0043348E">
        <w:rPr>
          <w:szCs w:val="24"/>
        </w:rPr>
        <w:t>főszabályként</w:t>
      </w:r>
      <w:r w:rsidR="0043348E">
        <w:rPr>
          <w:szCs w:val="24"/>
        </w:rPr>
        <w:t xml:space="preserve"> választási lehetőséget megfogalmazva.</w:t>
      </w:r>
    </w:p>
    <w:p w:rsidR="0043348E" w:rsidRDefault="0043348E" w:rsidP="0043348E">
      <w:pPr>
        <w:ind w:left="705"/>
        <w:jc w:val="both"/>
        <w:rPr>
          <w:szCs w:val="24"/>
        </w:rPr>
      </w:pPr>
    </w:p>
    <w:p w:rsidR="002A7B95" w:rsidRDefault="002A7B95" w:rsidP="0043348E">
      <w:pPr>
        <w:ind w:left="705"/>
        <w:jc w:val="both"/>
        <w:rPr>
          <w:szCs w:val="24"/>
        </w:rPr>
      </w:pPr>
    </w:p>
    <w:p w:rsidR="0043348E" w:rsidRDefault="0043348E" w:rsidP="0043348E">
      <w:pPr>
        <w:widowControl/>
        <w:numPr>
          <w:ilvl w:val="1"/>
          <w:numId w:val="10"/>
        </w:numPr>
        <w:suppressAutoHyphens w:val="0"/>
        <w:jc w:val="both"/>
        <w:rPr>
          <w:szCs w:val="24"/>
        </w:rPr>
      </w:pPr>
      <w:r>
        <w:rPr>
          <w:szCs w:val="24"/>
        </w:rPr>
        <w:t xml:space="preserve">A határozati javaslat csak akkor mellőzhető, ha az ügy ismertetéséből – az elfogadáson túl </w:t>
      </w:r>
      <w:r>
        <w:rPr>
          <w:szCs w:val="24"/>
        </w:rPr>
        <w:lastRenderedPageBreak/>
        <w:t xml:space="preserve">– döntési igény nem keletkezik. </w:t>
      </w:r>
    </w:p>
    <w:p w:rsidR="0043348E" w:rsidRDefault="0043348E" w:rsidP="0043348E">
      <w:pPr>
        <w:jc w:val="both"/>
        <w:rPr>
          <w:szCs w:val="24"/>
        </w:rPr>
      </w:pPr>
    </w:p>
    <w:p w:rsidR="0043348E" w:rsidRDefault="009A50FE" w:rsidP="0043348E">
      <w:pPr>
        <w:widowControl/>
        <w:numPr>
          <w:ilvl w:val="1"/>
          <w:numId w:val="10"/>
        </w:numPr>
        <w:suppressAutoHyphens w:val="0"/>
        <w:jc w:val="both"/>
        <w:rPr>
          <w:szCs w:val="24"/>
        </w:rPr>
      </w:pPr>
      <w:r>
        <w:rPr>
          <w:szCs w:val="24"/>
        </w:rPr>
        <w:t>A t</w:t>
      </w:r>
      <w:r w:rsidR="0043348E">
        <w:rPr>
          <w:szCs w:val="24"/>
        </w:rPr>
        <w:t>ájékoztató tartalmú előterjesztés nem tartalmaz határozati javaslatot.</w:t>
      </w:r>
    </w:p>
    <w:p w:rsidR="00B944AE" w:rsidRDefault="00B944AE" w:rsidP="00B944AE">
      <w:pPr>
        <w:widowControl/>
        <w:suppressAutoHyphens w:val="0"/>
        <w:jc w:val="both"/>
        <w:rPr>
          <w:szCs w:val="24"/>
        </w:rPr>
      </w:pPr>
    </w:p>
    <w:p w:rsidR="00B944AE" w:rsidRPr="00042172" w:rsidRDefault="00B944AE" w:rsidP="00B944AE">
      <w:pPr>
        <w:ind w:left="426" w:hanging="426"/>
        <w:jc w:val="center"/>
        <w:rPr>
          <w:b/>
          <w:color w:val="000000"/>
          <w:lang w:val="pt-BR"/>
        </w:rPr>
      </w:pPr>
      <w:r w:rsidRPr="00042172">
        <w:rPr>
          <w:b/>
          <w:color w:val="000000"/>
          <w:lang w:val="pt-BR"/>
        </w:rPr>
        <w:t>13. §</w:t>
      </w:r>
    </w:p>
    <w:p w:rsidR="00B944AE" w:rsidRPr="0031174D" w:rsidRDefault="00B944AE" w:rsidP="00B944AE">
      <w:pPr>
        <w:ind w:left="426" w:hanging="426"/>
        <w:jc w:val="center"/>
        <w:rPr>
          <w:b/>
          <w:lang w:val="pt-BR"/>
        </w:rPr>
      </w:pPr>
    </w:p>
    <w:p w:rsidR="00B944AE" w:rsidRDefault="0043348E" w:rsidP="0043348E">
      <w:pPr>
        <w:widowControl/>
        <w:numPr>
          <w:ilvl w:val="0"/>
          <w:numId w:val="15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első részének tartalma:</w:t>
      </w:r>
    </w:p>
    <w:p w:rsidR="009A50FE" w:rsidRDefault="0043348E" w:rsidP="002802AA">
      <w:pPr>
        <w:widowControl/>
        <w:numPr>
          <w:ilvl w:val="0"/>
          <w:numId w:val="13"/>
        </w:numPr>
        <w:suppressAutoHyphens w:val="0"/>
        <w:jc w:val="both"/>
        <w:rPr>
          <w:szCs w:val="24"/>
        </w:rPr>
      </w:pPr>
      <w:r>
        <w:rPr>
          <w:szCs w:val="24"/>
        </w:rPr>
        <w:t>A témával kapcsolatos korábbi képviselő-testületi döntés meghozatalának ideje, a</w:t>
      </w:r>
      <w:r w:rsidR="009A50FE">
        <w:rPr>
          <w:szCs w:val="24"/>
        </w:rPr>
        <w:t xml:space="preserve"> dö</w:t>
      </w:r>
      <w:r w:rsidR="009A50FE">
        <w:rPr>
          <w:szCs w:val="24"/>
        </w:rPr>
        <w:t>n</w:t>
      </w:r>
      <w:r w:rsidR="009A50FE">
        <w:rPr>
          <w:szCs w:val="24"/>
        </w:rPr>
        <w:t>tés ismertetése.</w:t>
      </w:r>
    </w:p>
    <w:p w:rsidR="0043348E" w:rsidRDefault="009A50FE" w:rsidP="002802AA">
      <w:pPr>
        <w:widowControl/>
        <w:numPr>
          <w:ilvl w:val="0"/>
          <w:numId w:val="13"/>
        </w:numPr>
        <w:suppressAutoHyphens w:val="0"/>
        <w:jc w:val="both"/>
        <w:rPr>
          <w:szCs w:val="24"/>
        </w:rPr>
      </w:pPr>
      <w:r>
        <w:rPr>
          <w:szCs w:val="24"/>
        </w:rPr>
        <w:t>A korábbi döntés</w:t>
      </w:r>
      <w:r w:rsidR="0043348E">
        <w:rPr>
          <w:szCs w:val="24"/>
        </w:rPr>
        <w:t xml:space="preserve"> hatásának értékelése, a végrehajtásának esetleges akadályai, hi</w:t>
      </w:r>
      <w:r w:rsidR="0043348E">
        <w:rPr>
          <w:szCs w:val="24"/>
        </w:rPr>
        <w:t>á</w:t>
      </w:r>
      <w:r w:rsidR="0043348E">
        <w:rPr>
          <w:szCs w:val="24"/>
        </w:rPr>
        <w:t>nyosságai, a végrehajtás elmaradásának oka.</w:t>
      </w:r>
    </w:p>
    <w:p w:rsidR="0043348E" w:rsidRDefault="0043348E" w:rsidP="002802AA">
      <w:pPr>
        <w:widowControl/>
        <w:numPr>
          <w:ilvl w:val="0"/>
          <w:numId w:val="13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tárgyára vonatkozó legfontosabb jogszabályok, testületi határozatok.</w:t>
      </w:r>
    </w:p>
    <w:p w:rsidR="0043348E" w:rsidRDefault="0043348E" w:rsidP="002802AA">
      <w:pPr>
        <w:widowControl/>
        <w:numPr>
          <w:ilvl w:val="0"/>
          <w:numId w:val="13"/>
        </w:numPr>
        <w:suppressAutoHyphens w:val="0"/>
        <w:jc w:val="both"/>
        <w:rPr>
          <w:szCs w:val="24"/>
        </w:rPr>
      </w:pPr>
      <w:r>
        <w:rPr>
          <w:szCs w:val="24"/>
        </w:rPr>
        <w:t>A döntés szempontjából jelentős tények, összefüggések értékelése, mérlegelve a dö</w:t>
      </w:r>
      <w:r>
        <w:rPr>
          <w:szCs w:val="24"/>
        </w:rPr>
        <w:t>n</w:t>
      </w:r>
      <w:r>
        <w:rPr>
          <w:szCs w:val="24"/>
        </w:rPr>
        <w:t>tés esetleges gazdasági, társadalmi</w:t>
      </w:r>
      <w:r w:rsidR="009A50FE">
        <w:rPr>
          <w:szCs w:val="24"/>
        </w:rPr>
        <w:t xml:space="preserve"> </w:t>
      </w:r>
      <w:r>
        <w:rPr>
          <w:szCs w:val="24"/>
        </w:rPr>
        <w:t>hatásait is.</w:t>
      </w:r>
    </w:p>
    <w:p w:rsidR="0043348E" w:rsidRDefault="0043348E" w:rsidP="002802AA">
      <w:pPr>
        <w:widowControl/>
        <w:numPr>
          <w:ilvl w:val="0"/>
          <w:numId w:val="13"/>
        </w:numPr>
        <w:suppressAutoHyphens w:val="0"/>
        <w:jc w:val="both"/>
        <w:rPr>
          <w:szCs w:val="24"/>
        </w:rPr>
      </w:pPr>
      <w:r>
        <w:rPr>
          <w:szCs w:val="24"/>
        </w:rPr>
        <w:t>Az előkészítésben közreműködő szervek vagy személyek álláspontja, esetleg azok e</w:t>
      </w:r>
      <w:r>
        <w:rPr>
          <w:szCs w:val="24"/>
        </w:rPr>
        <w:t>l</w:t>
      </w:r>
      <w:r>
        <w:rPr>
          <w:szCs w:val="24"/>
        </w:rPr>
        <w:t>térő véleményének ismertetésére.</w:t>
      </w:r>
    </w:p>
    <w:p w:rsidR="0043348E" w:rsidRDefault="0043348E" w:rsidP="0043348E">
      <w:pPr>
        <w:jc w:val="both"/>
        <w:rPr>
          <w:szCs w:val="24"/>
        </w:rPr>
      </w:pPr>
    </w:p>
    <w:p w:rsidR="0043348E" w:rsidRDefault="0043348E" w:rsidP="00B944AE">
      <w:pPr>
        <w:widowControl/>
        <w:numPr>
          <w:ilvl w:val="0"/>
          <w:numId w:val="15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második részének tartalma: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>A döntési javaslatok, melyek logikusan épülnek az előterjesztés első részeinek megá</w:t>
      </w:r>
      <w:r>
        <w:rPr>
          <w:szCs w:val="24"/>
        </w:rPr>
        <w:t>l</w:t>
      </w:r>
      <w:r>
        <w:rPr>
          <w:szCs w:val="24"/>
        </w:rPr>
        <w:t>lapításaira, azokkal összhangban szabják meg a feladatokat.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>Az elérendő cél szabatosan, tömören és világosan megfogalmazva.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 xml:space="preserve">Eltérő tartalom esetén külön-külön pontokban meghatározva a feladatok. 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>Ha indokolt, javasolni kell a korábbi testületi határozat módosítását.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tárgyától, jellegétől függően két vagy több határozati javaslatot is l</w:t>
      </w:r>
      <w:r>
        <w:rPr>
          <w:szCs w:val="24"/>
        </w:rPr>
        <w:t>e</w:t>
      </w:r>
      <w:r>
        <w:rPr>
          <w:szCs w:val="24"/>
        </w:rPr>
        <w:t xml:space="preserve">het tenni. Ilyenkor az egyes </w:t>
      </w:r>
      <w:r w:rsidR="009A50FE">
        <w:rPr>
          <w:szCs w:val="24"/>
        </w:rPr>
        <w:t>lehetőségek</w:t>
      </w:r>
      <w:r>
        <w:rPr>
          <w:szCs w:val="24"/>
        </w:rPr>
        <w:t xml:space="preserve"> előnyeit és hátrányait tárgyilagosan ismertetni kell.</w:t>
      </w:r>
    </w:p>
    <w:p w:rsidR="0043348E" w:rsidRDefault="003151E7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>A</w:t>
      </w:r>
      <w:r w:rsidR="0043348E">
        <w:rPr>
          <w:szCs w:val="24"/>
        </w:rPr>
        <w:t xml:space="preserve"> végrehajtási határidő, a végrehajtásért </w:t>
      </w:r>
      <w:proofErr w:type="gramStart"/>
      <w:r w:rsidR="0043348E">
        <w:rPr>
          <w:szCs w:val="24"/>
        </w:rPr>
        <w:t>felelős</w:t>
      </w:r>
      <w:r>
        <w:rPr>
          <w:szCs w:val="24"/>
        </w:rPr>
        <w:t>(</w:t>
      </w:r>
      <w:proofErr w:type="spellStart"/>
      <w:proofErr w:type="gramEnd"/>
      <w:r>
        <w:rPr>
          <w:szCs w:val="24"/>
        </w:rPr>
        <w:t>ök</w:t>
      </w:r>
      <w:proofErr w:type="spellEnd"/>
      <w:r>
        <w:rPr>
          <w:szCs w:val="24"/>
        </w:rPr>
        <w:t>) megnevezése</w:t>
      </w:r>
      <w:r w:rsidR="0043348E">
        <w:rPr>
          <w:szCs w:val="24"/>
        </w:rPr>
        <w:t>.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>A végrehajtás</w:t>
      </w:r>
      <w:r w:rsidR="00591AB1">
        <w:rPr>
          <w:szCs w:val="24"/>
        </w:rPr>
        <w:t>ra határnapot kell megállapítani</w:t>
      </w:r>
      <w:r>
        <w:rPr>
          <w:szCs w:val="24"/>
        </w:rPr>
        <w:t>, vagy – egy éven túli folyamatos feladat meghatározásánál –</w:t>
      </w:r>
      <w:r w:rsidR="00591AB1">
        <w:rPr>
          <w:szCs w:val="24"/>
        </w:rPr>
        <w:t xml:space="preserve"> </w:t>
      </w:r>
      <w:r>
        <w:rPr>
          <w:szCs w:val="24"/>
        </w:rPr>
        <w:t>„folyamatos” jelöléssel kell előírni. Folyamatos határidő esetén meg kell jelölni a végrehajtásról szóló végső jelentés határidejét.</w:t>
      </w:r>
    </w:p>
    <w:p w:rsidR="0043348E" w:rsidRDefault="0043348E" w:rsidP="002802AA">
      <w:pPr>
        <w:widowControl/>
        <w:numPr>
          <w:ilvl w:val="0"/>
          <w:numId w:val="14"/>
        </w:numPr>
        <w:suppressAutoHyphens w:val="0"/>
        <w:jc w:val="both"/>
        <w:rPr>
          <w:b/>
          <w:szCs w:val="24"/>
        </w:rPr>
      </w:pPr>
      <w:r w:rsidRPr="00B64009">
        <w:rPr>
          <w:szCs w:val="24"/>
        </w:rPr>
        <w:t>Szóbeli előterjesztés esetén az előterjesztés vázlatát és a határozati javaslat teljes</w:t>
      </w:r>
      <w:r>
        <w:rPr>
          <w:szCs w:val="24"/>
        </w:rPr>
        <w:t xml:space="preserve"> sz</w:t>
      </w:r>
      <w:r>
        <w:rPr>
          <w:szCs w:val="24"/>
        </w:rPr>
        <w:t>ö</w:t>
      </w:r>
      <w:r>
        <w:rPr>
          <w:szCs w:val="24"/>
        </w:rPr>
        <w:t>vegét kell írásban kidolgozni.</w:t>
      </w:r>
    </w:p>
    <w:p w:rsidR="0043348E" w:rsidRDefault="0043348E" w:rsidP="0043348E">
      <w:pPr>
        <w:rPr>
          <w:b/>
          <w:szCs w:val="24"/>
        </w:rPr>
      </w:pPr>
    </w:p>
    <w:p w:rsidR="0043348E" w:rsidRDefault="0043348E" w:rsidP="00B944AE">
      <w:pPr>
        <w:widowControl/>
        <w:numPr>
          <w:ilvl w:val="0"/>
          <w:numId w:val="15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alaki követelményei:</w:t>
      </w:r>
    </w:p>
    <w:p w:rsidR="0043348E" w:rsidRDefault="0043348E" w:rsidP="002802AA">
      <w:pPr>
        <w:widowControl/>
        <w:numPr>
          <w:ilvl w:val="1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 xml:space="preserve">Az előterjesztések – fő szabályként – írásban kerülnek a képviselő-testület elé. </w:t>
      </w:r>
    </w:p>
    <w:p w:rsidR="0043348E" w:rsidRDefault="0043348E" w:rsidP="002802AA">
      <w:pPr>
        <w:widowControl/>
        <w:numPr>
          <w:ilvl w:val="1"/>
          <w:numId w:val="14"/>
        </w:numPr>
        <w:suppressAutoHyphens w:val="0"/>
        <w:jc w:val="both"/>
        <w:rPr>
          <w:szCs w:val="24"/>
        </w:rPr>
      </w:pPr>
      <w:r>
        <w:rPr>
          <w:szCs w:val="24"/>
        </w:rPr>
        <w:t xml:space="preserve">Az előterjesztést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>/4-es nagyságban normálsoros gépeléssel kell elkészíteni.</w:t>
      </w:r>
    </w:p>
    <w:p w:rsidR="0043348E" w:rsidRPr="00422DFA" w:rsidRDefault="0043348E" w:rsidP="002802AA">
      <w:pPr>
        <w:widowControl/>
        <w:numPr>
          <w:ilvl w:val="1"/>
          <w:numId w:val="14"/>
        </w:numPr>
        <w:suppressAutoHyphens w:val="0"/>
        <w:jc w:val="both"/>
      </w:pPr>
      <w:r>
        <w:t xml:space="preserve">A használandó betűtípus: Times New </w:t>
      </w:r>
      <w:proofErr w:type="spellStart"/>
      <w:r>
        <w:t>Roman</w:t>
      </w:r>
      <w:proofErr w:type="spellEnd"/>
      <w:r w:rsidR="009A50FE">
        <w:t>.</w:t>
      </w:r>
    </w:p>
    <w:p w:rsidR="0043348E" w:rsidRPr="002A7B95" w:rsidRDefault="0043348E" w:rsidP="002802AA">
      <w:pPr>
        <w:widowControl/>
        <w:numPr>
          <w:ilvl w:val="1"/>
          <w:numId w:val="14"/>
        </w:numPr>
        <w:suppressAutoHyphens w:val="0"/>
        <w:jc w:val="both"/>
        <w:rPr>
          <w:color w:val="000000"/>
        </w:rPr>
      </w:pPr>
      <w:r w:rsidRPr="002A7B95">
        <w:rPr>
          <w:color w:val="000000"/>
        </w:rPr>
        <w:t xml:space="preserve">Mindenhol 12-es betűméret használandó, kivéve </w:t>
      </w:r>
      <w:r w:rsidR="007066FA" w:rsidRPr="002A7B95">
        <w:rPr>
          <w:color w:val="000000"/>
        </w:rPr>
        <w:t xml:space="preserve">a </w:t>
      </w:r>
      <w:r w:rsidR="002A7B95" w:rsidRPr="002A7B95">
        <w:rPr>
          <w:color w:val="000000"/>
        </w:rPr>
        <w:t>döntés</w:t>
      </w:r>
      <w:r w:rsidR="007066FA" w:rsidRPr="002A7B95">
        <w:rPr>
          <w:color w:val="000000"/>
        </w:rPr>
        <w:t>hozatal mikéntjére</w:t>
      </w:r>
      <w:r w:rsidRPr="002A7B95">
        <w:rPr>
          <w:color w:val="000000"/>
        </w:rPr>
        <w:t xml:space="preserve"> </w:t>
      </w:r>
      <w:r w:rsidR="003D1699" w:rsidRPr="002A7B95">
        <w:rPr>
          <w:color w:val="000000"/>
        </w:rPr>
        <w:t>és</w:t>
      </w:r>
      <w:r w:rsidRPr="002A7B95">
        <w:rPr>
          <w:color w:val="000000"/>
        </w:rPr>
        <w:t xml:space="preserve"> </w:t>
      </w:r>
      <w:r w:rsidR="007066FA" w:rsidRPr="002A7B95">
        <w:rPr>
          <w:color w:val="000000"/>
        </w:rPr>
        <w:t>az el</w:t>
      </w:r>
      <w:r w:rsidR="007066FA" w:rsidRPr="002A7B95">
        <w:rPr>
          <w:color w:val="000000"/>
        </w:rPr>
        <w:t>ő</w:t>
      </w:r>
      <w:r w:rsidR="007066FA" w:rsidRPr="002A7B95">
        <w:rPr>
          <w:color w:val="000000"/>
        </w:rPr>
        <w:t xml:space="preserve">készítőre vonatkozó részek, melyeknél a betűméret </w:t>
      </w:r>
      <w:r w:rsidRPr="002A7B95">
        <w:rPr>
          <w:color w:val="000000"/>
        </w:rPr>
        <w:t>10-es</w:t>
      </w:r>
      <w:r w:rsidR="009A50FE" w:rsidRPr="002A7B95">
        <w:rPr>
          <w:color w:val="000000"/>
        </w:rPr>
        <w:t>.</w:t>
      </w:r>
    </w:p>
    <w:p w:rsidR="0043348E" w:rsidRDefault="0043348E" w:rsidP="002802AA">
      <w:pPr>
        <w:widowControl/>
        <w:numPr>
          <w:ilvl w:val="1"/>
          <w:numId w:val="14"/>
        </w:numPr>
        <w:suppressAutoHyphens w:val="0"/>
        <w:jc w:val="both"/>
      </w:pPr>
      <w:r>
        <w:t>Bekezdésekkel, sorközökkel tagolt, áttekinthető szöveg</w:t>
      </w:r>
      <w:r w:rsidR="009A50FE">
        <w:t>.</w:t>
      </w:r>
    </w:p>
    <w:p w:rsidR="0043348E" w:rsidRDefault="0043348E" w:rsidP="002802AA">
      <w:pPr>
        <w:widowControl/>
        <w:numPr>
          <w:ilvl w:val="1"/>
          <w:numId w:val="14"/>
        </w:numPr>
        <w:suppressAutoHyphens w:val="0"/>
        <w:jc w:val="both"/>
      </w:pPr>
      <w:r>
        <w:t>A leglényegesebb elemek vastagon szedett betűvel kiemelve szerepelnek a szövegben</w:t>
      </w:r>
      <w:r w:rsidR="009A50FE">
        <w:t>.</w:t>
      </w:r>
    </w:p>
    <w:p w:rsidR="0043348E" w:rsidRDefault="0043348E" w:rsidP="002802AA">
      <w:pPr>
        <w:widowControl/>
        <w:numPr>
          <w:ilvl w:val="1"/>
          <w:numId w:val="14"/>
        </w:numPr>
        <w:suppressAutoHyphens w:val="0"/>
        <w:jc w:val="both"/>
        <w:rPr>
          <w:szCs w:val="24"/>
        </w:rPr>
      </w:pPr>
      <w:r w:rsidRPr="00591AB1">
        <w:rPr>
          <w:color w:val="000000"/>
          <w:szCs w:val="24"/>
        </w:rPr>
        <w:t>Az előterjesztésen az aláírás „s</w:t>
      </w:r>
      <w:r w:rsidR="00567095" w:rsidRPr="00591AB1">
        <w:rPr>
          <w:color w:val="000000"/>
          <w:szCs w:val="24"/>
        </w:rPr>
        <w:t xml:space="preserve">. </w:t>
      </w:r>
      <w:r w:rsidRPr="00591AB1">
        <w:rPr>
          <w:color w:val="000000"/>
          <w:szCs w:val="24"/>
        </w:rPr>
        <w:t>k.” jelzésű lehet, bélyegzőlenyomatot nem kell al</w:t>
      </w:r>
      <w:r>
        <w:rPr>
          <w:szCs w:val="24"/>
        </w:rPr>
        <w:t>ka</w:t>
      </w:r>
      <w:r>
        <w:rPr>
          <w:szCs w:val="24"/>
        </w:rPr>
        <w:t>l</w:t>
      </w:r>
      <w:r>
        <w:rPr>
          <w:szCs w:val="24"/>
        </w:rPr>
        <w:t>mazni.</w:t>
      </w:r>
    </w:p>
    <w:p w:rsidR="0043348E" w:rsidRDefault="0043348E" w:rsidP="0043348E">
      <w:pPr>
        <w:ind w:left="705"/>
        <w:jc w:val="both"/>
        <w:rPr>
          <w:szCs w:val="24"/>
        </w:rPr>
      </w:pPr>
    </w:p>
    <w:p w:rsidR="0043348E" w:rsidRPr="0022017B" w:rsidRDefault="0043348E" w:rsidP="00B944AE">
      <w:pPr>
        <w:widowControl/>
        <w:numPr>
          <w:ilvl w:val="0"/>
          <w:numId w:val="15"/>
        </w:numPr>
        <w:suppressAutoHyphens w:val="0"/>
        <w:jc w:val="both"/>
        <w:rPr>
          <w:szCs w:val="24"/>
        </w:rPr>
      </w:pPr>
      <w:r w:rsidRPr="0022017B">
        <w:rPr>
          <w:szCs w:val="24"/>
        </w:rPr>
        <w:t>Kötelező írásban beterjeszteni az előterjesztést az alábbi tárgykörökben: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önkormányzati rendeletalkotás,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helyi népszavazás, nép</w:t>
      </w:r>
      <w:r w:rsidR="005D343D" w:rsidRPr="00652807">
        <w:rPr>
          <w:szCs w:val="24"/>
        </w:rPr>
        <w:t>i</w:t>
      </w:r>
      <w:r w:rsidRPr="00652807">
        <w:rPr>
          <w:color w:val="0000FF"/>
          <w:szCs w:val="24"/>
        </w:rPr>
        <w:t xml:space="preserve"> </w:t>
      </w:r>
      <w:r>
        <w:rPr>
          <w:szCs w:val="24"/>
        </w:rPr>
        <w:t>kezdeményezés kiírása,</w:t>
      </w:r>
    </w:p>
    <w:p w:rsidR="0043348E" w:rsidRDefault="005D343D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 xml:space="preserve">az </w:t>
      </w:r>
      <w:r w:rsidR="0043348E">
        <w:rPr>
          <w:szCs w:val="24"/>
        </w:rPr>
        <w:t>önkormányzat gazdasági programja,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az önkormányzat vagyonával kapcsolatos valamennyi ügy,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önkormányzati vállalkozásokkal összefüggő ügyek,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önkormányzati intézmények alapítása, átszervezése, megszüntetése,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 szerveinek tevékenységéről szóló beszámoló,</w:t>
      </w:r>
    </w:p>
    <w:p w:rsidR="0043348E" w:rsidRDefault="0043348E" w:rsidP="002802AA">
      <w:pPr>
        <w:widowControl/>
        <w:numPr>
          <w:ilvl w:val="0"/>
          <w:numId w:val="11"/>
        </w:numPr>
        <w:suppressAutoHyphens w:val="0"/>
        <w:jc w:val="both"/>
        <w:rPr>
          <w:szCs w:val="24"/>
        </w:rPr>
      </w:pPr>
      <w:r>
        <w:rPr>
          <w:szCs w:val="24"/>
        </w:rPr>
        <w:t>a képviselő-testület hatáskörébe tartozó önkormányzati hatósági ügy.</w:t>
      </w:r>
    </w:p>
    <w:p w:rsidR="0043348E" w:rsidRDefault="0043348E" w:rsidP="0043348E">
      <w:pPr>
        <w:ind w:left="705"/>
        <w:jc w:val="center"/>
        <w:rPr>
          <w:b/>
          <w:szCs w:val="24"/>
        </w:rPr>
      </w:pPr>
    </w:p>
    <w:p w:rsidR="00717EC9" w:rsidRDefault="00717EC9" w:rsidP="0043348E">
      <w:pPr>
        <w:ind w:left="705"/>
        <w:jc w:val="center"/>
        <w:rPr>
          <w:b/>
          <w:szCs w:val="24"/>
        </w:rPr>
      </w:pPr>
    </w:p>
    <w:p w:rsidR="0043348E" w:rsidRPr="009A50FE" w:rsidRDefault="0043348E" w:rsidP="00B944AE">
      <w:pPr>
        <w:widowControl/>
        <w:numPr>
          <w:ilvl w:val="0"/>
          <w:numId w:val="15"/>
        </w:numPr>
        <w:suppressAutoHyphens w:val="0"/>
        <w:jc w:val="both"/>
        <w:rPr>
          <w:szCs w:val="24"/>
        </w:rPr>
      </w:pPr>
      <w:r>
        <w:t xml:space="preserve">Több határozati javaslat esetén, ha azok </w:t>
      </w:r>
      <w:r w:rsidR="009A50FE">
        <w:t>választási lehetőséget</w:t>
      </w:r>
      <w:r>
        <w:t xml:space="preserve"> tartalmaznak, akkor „</w:t>
      </w:r>
      <w:proofErr w:type="gramStart"/>
      <w:r>
        <w:t>A</w:t>
      </w:r>
      <w:proofErr w:type="gramEnd"/>
      <w:r>
        <w:t>”, „B”</w:t>
      </w:r>
      <w:r w:rsidR="0044724A">
        <w:t>,</w:t>
      </w:r>
      <w:r>
        <w:t xml:space="preserve"> stb. betűvel kell jelölni a határozati javaslatokat. Amennyiben az ügy jellegéből ad</w:t>
      </w:r>
      <w:r>
        <w:t>ó</w:t>
      </w:r>
      <w:r>
        <w:t>dóan több határozatot kell ho</w:t>
      </w:r>
      <w:r w:rsidR="00AD65FB">
        <w:t>zni</w:t>
      </w:r>
      <w:r>
        <w:t>, úgy 1</w:t>
      </w:r>
      <w:proofErr w:type="gramStart"/>
      <w:r w:rsidR="00AD65FB">
        <w:t>.</w:t>
      </w:r>
      <w:r>
        <w:t>,</w:t>
      </w:r>
      <w:proofErr w:type="gramEnd"/>
      <w:r>
        <w:t xml:space="preserve"> 2</w:t>
      </w:r>
      <w:r w:rsidR="00AD65FB">
        <w:t>.,</w:t>
      </w:r>
      <w:r>
        <w:t xml:space="preserve"> stb. </w:t>
      </w:r>
      <w:r w:rsidR="00AD65FB">
        <w:t>sor</w:t>
      </w:r>
      <w:r>
        <w:t>számmal kell a határozati javaslatokat jelölni.</w:t>
      </w:r>
    </w:p>
    <w:p w:rsidR="0043348E" w:rsidRDefault="0043348E" w:rsidP="0043348E">
      <w:pPr>
        <w:jc w:val="center"/>
        <w:rPr>
          <w:b/>
          <w:szCs w:val="24"/>
        </w:rPr>
      </w:pPr>
    </w:p>
    <w:p w:rsidR="0043348E" w:rsidRDefault="0043348E" w:rsidP="00B944AE">
      <w:pPr>
        <w:widowControl/>
        <w:numPr>
          <w:ilvl w:val="0"/>
          <w:numId w:val="15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készítésének szabályai:</w:t>
      </w:r>
    </w:p>
    <w:p w:rsidR="0043348E" w:rsidRDefault="0043348E" w:rsidP="002802AA">
      <w:pPr>
        <w:widowControl/>
        <w:numPr>
          <w:ilvl w:val="0"/>
          <w:numId w:val="12"/>
        </w:numPr>
        <w:suppressAutoHyphens w:val="0"/>
        <w:jc w:val="both"/>
        <w:rPr>
          <w:szCs w:val="24"/>
        </w:rPr>
      </w:pPr>
      <w:r>
        <w:rPr>
          <w:szCs w:val="24"/>
        </w:rPr>
        <w:t>Az előterjesztés elkészítéséért az előterjesztés kezdeményezője, munkatervben szere</w:t>
      </w:r>
      <w:r>
        <w:rPr>
          <w:szCs w:val="24"/>
        </w:rPr>
        <w:t>p</w:t>
      </w:r>
      <w:r>
        <w:rPr>
          <w:szCs w:val="24"/>
        </w:rPr>
        <w:t>lő előterjesztés esetén az ott megjelölt személy a felelős (együtt: a napirend előadója).</w:t>
      </w:r>
    </w:p>
    <w:p w:rsidR="0043348E" w:rsidRDefault="0043348E" w:rsidP="002802AA">
      <w:pPr>
        <w:widowControl/>
        <w:numPr>
          <w:ilvl w:val="0"/>
          <w:numId w:val="12"/>
        </w:numPr>
        <w:suppressAutoHyphens w:val="0"/>
        <w:jc w:val="both"/>
        <w:rPr>
          <w:szCs w:val="24"/>
        </w:rPr>
      </w:pPr>
      <w:r>
        <w:rPr>
          <w:szCs w:val="24"/>
        </w:rPr>
        <w:t xml:space="preserve">A munkatervben szereplő és az ott nem szereplő előterjesztéseket is a munkatervben meghatározott időpontig kell benyújtani a jegyzőhöz. </w:t>
      </w:r>
    </w:p>
    <w:p w:rsidR="0043348E" w:rsidRDefault="0043348E" w:rsidP="002802AA">
      <w:pPr>
        <w:widowControl/>
        <w:numPr>
          <w:ilvl w:val="0"/>
          <w:numId w:val="12"/>
        </w:numPr>
        <w:suppressAutoHyphens w:val="0"/>
        <w:jc w:val="both"/>
        <w:rPr>
          <w:szCs w:val="24"/>
        </w:rPr>
      </w:pPr>
      <w:r>
        <w:rPr>
          <w:szCs w:val="24"/>
        </w:rPr>
        <w:t>A határidő</w:t>
      </w:r>
      <w:r w:rsidR="00AD65FB">
        <w:rPr>
          <w:szCs w:val="24"/>
        </w:rPr>
        <w:t xml:space="preserve">n túl leadott </w:t>
      </w:r>
      <w:r>
        <w:rPr>
          <w:szCs w:val="24"/>
        </w:rPr>
        <w:t>előterjesztés képviselő-testület elé viteléről – az SZMSZ keretei között – a polgármester dönt.</w:t>
      </w:r>
    </w:p>
    <w:p w:rsidR="0043348E" w:rsidRDefault="0043348E" w:rsidP="002802AA">
      <w:pPr>
        <w:widowControl/>
        <w:numPr>
          <w:ilvl w:val="0"/>
          <w:numId w:val="12"/>
        </w:numPr>
        <w:suppressAutoHyphens w:val="0"/>
        <w:jc w:val="both"/>
        <w:rPr>
          <w:szCs w:val="24"/>
        </w:rPr>
      </w:pPr>
      <w:r w:rsidRPr="00717EC9">
        <w:rPr>
          <w:color w:val="000000"/>
          <w:szCs w:val="24"/>
        </w:rPr>
        <w:t xml:space="preserve">A képviselő-testület ülésén csak a polgármester engedélyével </w:t>
      </w:r>
      <w:r w:rsidR="005D343D" w:rsidRPr="00717EC9">
        <w:rPr>
          <w:color w:val="000000"/>
          <w:szCs w:val="24"/>
        </w:rPr>
        <w:t xml:space="preserve">lehet </w:t>
      </w:r>
      <w:r w:rsidRPr="00717EC9">
        <w:rPr>
          <w:color w:val="000000"/>
          <w:szCs w:val="24"/>
        </w:rPr>
        <w:t>előterjesztést k</w:t>
      </w:r>
      <w:r w:rsidRPr="00717EC9">
        <w:rPr>
          <w:color w:val="000000"/>
          <w:szCs w:val="24"/>
        </w:rPr>
        <w:t>i</w:t>
      </w:r>
      <w:r>
        <w:rPr>
          <w:szCs w:val="24"/>
        </w:rPr>
        <w:t>osztani.</w:t>
      </w:r>
    </w:p>
    <w:p w:rsidR="0043348E" w:rsidRDefault="0043348E" w:rsidP="002802AA">
      <w:pPr>
        <w:widowControl/>
        <w:numPr>
          <w:ilvl w:val="0"/>
          <w:numId w:val="12"/>
        </w:numPr>
        <w:suppressAutoHyphens w:val="0"/>
        <w:jc w:val="both"/>
        <w:rPr>
          <w:szCs w:val="24"/>
        </w:rPr>
      </w:pPr>
      <w:r>
        <w:rPr>
          <w:szCs w:val="24"/>
        </w:rPr>
        <w:t>A határozati javaslatban felelősként a polgármester, a bizottság elnöke, a jegyző, v</w:t>
      </w:r>
      <w:r>
        <w:rPr>
          <w:szCs w:val="24"/>
        </w:rPr>
        <w:t>a</w:t>
      </w:r>
      <w:r>
        <w:rPr>
          <w:szCs w:val="24"/>
        </w:rPr>
        <w:t>lamint az intézményvezető nevezhető meg.</w:t>
      </w:r>
    </w:p>
    <w:p w:rsidR="0043348E" w:rsidRDefault="00AD65FB" w:rsidP="002802AA">
      <w:pPr>
        <w:widowControl/>
        <w:numPr>
          <w:ilvl w:val="0"/>
          <w:numId w:val="12"/>
        </w:numPr>
        <w:suppressAutoHyphens w:val="0"/>
        <w:jc w:val="both"/>
        <w:rPr>
          <w:szCs w:val="24"/>
        </w:rPr>
      </w:pPr>
      <w:r w:rsidRPr="00591AB1">
        <w:rPr>
          <w:color w:val="000000"/>
          <w:szCs w:val="24"/>
        </w:rPr>
        <w:t>Az előterjesztést 30</w:t>
      </w:r>
      <w:r w:rsidR="0043348E" w:rsidRPr="00591AB1">
        <w:rPr>
          <w:color w:val="000000"/>
          <w:szCs w:val="24"/>
        </w:rPr>
        <w:t xml:space="preserve"> példányban (képviselő-testület tagjai, képviselő-testület bizotts</w:t>
      </w:r>
      <w:r w:rsidR="0043348E" w:rsidRPr="00591AB1">
        <w:rPr>
          <w:color w:val="000000"/>
          <w:szCs w:val="24"/>
        </w:rPr>
        <w:t>á</w:t>
      </w:r>
      <w:r w:rsidR="0043348E">
        <w:rPr>
          <w:szCs w:val="24"/>
        </w:rPr>
        <w:t>gai nem képviselő tagjai, jegyző, aljegyző, polgármesteri hivatal szervezeti egysége</w:t>
      </w:r>
      <w:r w:rsidR="0043348E">
        <w:rPr>
          <w:szCs w:val="24"/>
        </w:rPr>
        <w:t>i</w:t>
      </w:r>
      <w:r w:rsidR="0043348E">
        <w:rPr>
          <w:szCs w:val="24"/>
        </w:rPr>
        <w:t>nek vezetői, jegyzőkönyvhöz 2 db, intézményvezetők, sajtó képviselői, kisebbségi ö</w:t>
      </w:r>
      <w:r w:rsidR="0043348E">
        <w:rPr>
          <w:szCs w:val="24"/>
        </w:rPr>
        <w:t>n</w:t>
      </w:r>
      <w:r w:rsidR="0043348E">
        <w:rPr>
          <w:szCs w:val="24"/>
        </w:rPr>
        <w:t>kormányzatok elnöke</w:t>
      </w:r>
      <w:r>
        <w:rPr>
          <w:szCs w:val="24"/>
        </w:rPr>
        <w:t>i</w:t>
      </w:r>
      <w:r w:rsidR="0043348E">
        <w:rPr>
          <w:szCs w:val="24"/>
        </w:rPr>
        <w:t>, esetenként könyvvizsgáló) kell előállítani.</w:t>
      </w:r>
    </w:p>
    <w:p w:rsidR="00EB6958" w:rsidRPr="00B15B04" w:rsidRDefault="00EB6958" w:rsidP="00EB6958">
      <w:pPr>
        <w:ind w:left="426" w:hanging="425"/>
        <w:jc w:val="both"/>
        <w:rPr>
          <w:szCs w:val="24"/>
          <w:lang w:val="pt-BR"/>
        </w:rPr>
      </w:pPr>
    </w:p>
    <w:p w:rsidR="0003363B" w:rsidRPr="009A50FE" w:rsidRDefault="0003363B" w:rsidP="00C4571F">
      <w:pPr>
        <w:widowControl/>
        <w:numPr>
          <w:ilvl w:val="1"/>
          <w:numId w:val="10"/>
        </w:numPr>
        <w:tabs>
          <w:tab w:val="clear" w:pos="340"/>
          <w:tab w:val="num" w:pos="540"/>
        </w:tabs>
        <w:suppressAutoHyphens w:val="0"/>
        <w:ind w:left="540" w:hanging="540"/>
        <w:jc w:val="both"/>
        <w:rPr>
          <w:szCs w:val="24"/>
        </w:rPr>
      </w:pPr>
      <w:r w:rsidRPr="009A50FE">
        <w:t xml:space="preserve">Az állampolgárok a képviselő-testület nyílt ülésére készített </w:t>
      </w:r>
      <w:r w:rsidR="00AC61F4" w:rsidRPr="009A50FE">
        <w:t>írásbeli anyagokat</w:t>
      </w:r>
      <w:r w:rsidR="009A50FE" w:rsidRPr="009A50FE">
        <w:t xml:space="preserve"> megt</w:t>
      </w:r>
      <w:r w:rsidR="009A50FE" w:rsidRPr="009A50FE">
        <w:t>e</w:t>
      </w:r>
      <w:r w:rsidR="009A50FE" w:rsidRPr="009A50FE">
        <w:t>kinthetik</w:t>
      </w:r>
      <w:r w:rsidR="006E40BF">
        <w:t xml:space="preserve"> a városi k</w:t>
      </w:r>
      <w:r w:rsidRPr="009A50FE">
        <w:t>önyvtár</w:t>
      </w:r>
      <w:r w:rsidR="009A50FE" w:rsidRPr="009A50FE">
        <w:t>ban</w:t>
      </w:r>
      <w:r w:rsidRPr="009A50FE">
        <w:t>, valamint a</w:t>
      </w:r>
      <w:r w:rsidR="009A50FE" w:rsidRPr="009A50FE">
        <w:t>z önkormányzat</w:t>
      </w:r>
      <w:r w:rsidRPr="009A50FE">
        <w:t xml:space="preserve"> honlapján</w:t>
      </w:r>
      <w:r w:rsidR="00171FED" w:rsidRPr="009A50FE">
        <w:t>.</w:t>
      </w:r>
    </w:p>
    <w:p w:rsidR="0003363B" w:rsidRPr="00B15B04" w:rsidRDefault="0003363B" w:rsidP="00EB6958">
      <w:pPr>
        <w:ind w:left="426" w:hanging="426"/>
        <w:jc w:val="both"/>
      </w:pPr>
    </w:p>
    <w:p w:rsidR="00EB6958" w:rsidRPr="00B15B04" w:rsidRDefault="004217F4" w:rsidP="00270062">
      <w:pPr>
        <w:pStyle w:val="Cmsor7"/>
        <w:tabs>
          <w:tab w:val="clear" w:pos="0"/>
        </w:tabs>
        <w:rPr>
          <w:lang w:val="pt-BR"/>
        </w:rPr>
      </w:pPr>
      <w:smartTag w:uri="urn:schemas-microsoft-com:office:smarttags" w:element="metricconverter">
        <w:smartTagPr>
          <w:attr w:name="ProductID" w:val="9. A"/>
        </w:smartTagPr>
        <w:r>
          <w:rPr>
            <w:lang w:val="pt-BR"/>
          </w:rPr>
          <w:t>9</w:t>
        </w:r>
        <w:r w:rsidR="000A44D8">
          <w:rPr>
            <w:lang w:val="pt-BR"/>
          </w:rPr>
          <w:t xml:space="preserve">. </w:t>
        </w:r>
        <w:r w:rsidR="00EB6958" w:rsidRPr="00B15B04">
          <w:rPr>
            <w:lang w:val="pt-BR"/>
          </w:rPr>
          <w:t>A</w:t>
        </w:r>
      </w:smartTag>
      <w:r w:rsidR="00EB6958" w:rsidRPr="00B15B04">
        <w:rPr>
          <w:lang w:val="pt-BR"/>
        </w:rPr>
        <w:t xml:space="preserve"> képviselő-testület</w:t>
      </w:r>
      <w:r w:rsidR="000F634F">
        <w:rPr>
          <w:lang w:val="pt-BR"/>
        </w:rPr>
        <w:t xml:space="preserve"> ülése</w:t>
      </w:r>
    </w:p>
    <w:p w:rsidR="005D343D" w:rsidRDefault="005D343D" w:rsidP="00EB6958">
      <w:pPr>
        <w:ind w:left="426" w:hanging="426"/>
        <w:jc w:val="center"/>
        <w:rPr>
          <w:b/>
          <w:lang w:val="pt-BR"/>
        </w:rPr>
      </w:pPr>
    </w:p>
    <w:p w:rsidR="00EB6958" w:rsidRPr="00082C2E" w:rsidRDefault="00EB6958" w:rsidP="00EB6958">
      <w:pPr>
        <w:ind w:left="426" w:hanging="426"/>
        <w:jc w:val="center"/>
        <w:rPr>
          <w:b/>
          <w:lang w:val="pt-BR"/>
        </w:rPr>
      </w:pPr>
      <w:r w:rsidRPr="00082C2E">
        <w:rPr>
          <w:b/>
          <w:lang w:val="pt-BR"/>
        </w:rPr>
        <w:t>1</w:t>
      </w:r>
      <w:r w:rsidR="008F6384">
        <w:rPr>
          <w:b/>
          <w:lang w:val="pt-BR"/>
        </w:rPr>
        <w:t>4</w:t>
      </w:r>
      <w:r w:rsidRPr="00082C2E">
        <w:rPr>
          <w:b/>
          <w:lang w:val="pt-BR"/>
        </w:rPr>
        <w:t>. §</w:t>
      </w:r>
    </w:p>
    <w:p w:rsidR="00B13A29" w:rsidRDefault="00B13A29" w:rsidP="00EB6958">
      <w:pPr>
        <w:ind w:left="426" w:hanging="426"/>
        <w:jc w:val="center"/>
        <w:rPr>
          <w:b/>
          <w:strike/>
          <w:lang w:val="pt-BR"/>
        </w:rPr>
      </w:pPr>
    </w:p>
    <w:p w:rsidR="00EB6958" w:rsidRPr="00474650" w:rsidRDefault="004F6A70" w:rsidP="00EB6958">
      <w:pPr>
        <w:pStyle w:val="Szvegtrzsbehzssal21"/>
        <w:rPr>
          <w:rFonts w:ascii="Times New Roman" w:hAnsi="Times New Roman"/>
          <w:strike/>
          <w:color w:val="000000"/>
          <w:lang w:val="hu-HU"/>
        </w:rPr>
      </w:pPr>
      <w:r w:rsidRPr="00474650">
        <w:rPr>
          <w:rFonts w:ascii="Times New Roman" w:hAnsi="Times New Roman"/>
          <w:color w:val="000000"/>
          <w:lang w:val="hu-HU"/>
        </w:rPr>
        <w:t xml:space="preserve"> </w:t>
      </w:r>
      <w:r w:rsidR="00EB6958" w:rsidRPr="00474650">
        <w:rPr>
          <w:rFonts w:ascii="Times New Roman" w:hAnsi="Times New Roman"/>
          <w:color w:val="000000"/>
          <w:lang w:val="hu-HU"/>
        </w:rPr>
        <w:t>(1)</w:t>
      </w:r>
      <w:r w:rsidR="00EB6958" w:rsidRPr="00474650">
        <w:rPr>
          <w:rFonts w:ascii="Times New Roman" w:hAnsi="Times New Roman"/>
          <w:color w:val="000000"/>
          <w:lang w:val="hu-HU"/>
        </w:rPr>
        <w:tab/>
        <w:t>A képviselő-testület ülése nyilvános,</w:t>
      </w:r>
      <w:r w:rsidR="00DF31B8" w:rsidRPr="00474650">
        <w:rPr>
          <w:rFonts w:ascii="Times New Roman" w:hAnsi="Times New Roman"/>
          <w:color w:val="000000"/>
          <w:lang w:val="hu-HU"/>
        </w:rPr>
        <w:t xml:space="preserve"> azon b</w:t>
      </w:r>
      <w:r w:rsidR="00EB6958" w:rsidRPr="00474650">
        <w:rPr>
          <w:rFonts w:ascii="Times New Roman" w:hAnsi="Times New Roman"/>
          <w:color w:val="000000"/>
          <w:lang w:val="hu-HU"/>
        </w:rPr>
        <w:t>ármely állampolgár részt vehet</w:t>
      </w:r>
      <w:r w:rsidR="009109F1" w:rsidRPr="00474650">
        <w:rPr>
          <w:rFonts w:ascii="Times New Roman" w:hAnsi="Times New Roman"/>
          <w:color w:val="000000"/>
          <w:lang w:val="hu-HU"/>
        </w:rPr>
        <w:t>, és a polgármester engedélyével felszólalhat.</w:t>
      </w:r>
      <w:r w:rsidR="00EB6958" w:rsidRPr="00474650">
        <w:rPr>
          <w:rFonts w:ascii="Times New Roman" w:hAnsi="Times New Roman"/>
          <w:color w:val="000000"/>
          <w:lang w:val="hu-HU"/>
        </w:rPr>
        <w:t xml:space="preserve"> </w:t>
      </w:r>
    </w:p>
    <w:p w:rsidR="00EB6958" w:rsidRPr="009109F1" w:rsidRDefault="00EB6958" w:rsidP="00EB6958">
      <w:pPr>
        <w:ind w:left="426" w:hanging="426"/>
        <w:jc w:val="both"/>
      </w:pPr>
    </w:p>
    <w:p w:rsidR="008D5288" w:rsidRPr="009109F1" w:rsidRDefault="008C70EC" w:rsidP="008C70EC">
      <w:pPr>
        <w:ind w:left="426" w:hanging="426"/>
        <w:jc w:val="both"/>
      </w:pPr>
      <w:r w:rsidRPr="009109F1">
        <w:t>(2)</w:t>
      </w:r>
      <w:r w:rsidRPr="009109F1">
        <w:tab/>
        <w:t xml:space="preserve">A képviselő-testület zárt ülést tart az </w:t>
      </w:r>
      <w:r w:rsidR="00517034" w:rsidRPr="009109F1">
        <w:t>önkormányzati törvény</w:t>
      </w:r>
      <w:r w:rsidRPr="009109F1">
        <w:t xml:space="preserve"> 12. § (4) bekezdés </w:t>
      </w:r>
      <w:r w:rsidRPr="00055802">
        <w:rPr>
          <w:i/>
        </w:rPr>
        <w:t>a)</w:t>
      </w:r>
      <w:r w:rsidRPr="009109F1">
        <w:t xml:space="preserve"> pontjában meghatározott esetekben</w:t>
      </w:r>
      <w:r w:rsidR="00755E54" w:rsidRPr="009109F1">
        <w:t xml:space="preserve">. </w:t>
      </w:r>
      <w:r w:rsidR="00C83914" w:rsidRPr="009109F1">
        <w:t>Ha a zárt ülés tartása az érintett nyilatkozatától függ,</w:t>
      </w:r>
      <w:r w:rsidR="001A6057" w:rsidRPr="009109F1">
        <w:t xml:space="preserve"> </w:t>
      </w:r>
      <w:r w:rsidR="009A60BF" w:rsidRPr="009109F1">
        <w:t xml:space="preserve">akkor </w:t>
      </w:r>
      <w:r w:rsidR="000D3DE0" w:rsidRPr="009109F1">
        <w:t xml:space="preserve">legkésőbb </w:t>
      </w:r>
      <w:r w:rsidR="001A6057" w:rsidRPr="009109F1">
        <w:t xml:space="preserve">a </w:t>
      </w:r>
      <w:r w:rsidR="000D3DE0" w:rsidRPr="009109F1">
        <w:t xml:space="preserve">személyét érintő napirendi pont bizottsági </w:t>
      </w:r>
      <w:r w:rsidR="005076E0" w:rsidRPr="009109F1">
        <w:t>véleményezését</w:t>
      </w:r>
      <w:r w:rsidR="000D3DE0" w:rsidRPr="009109F1">
        <w:t xml:space="preserve"> </w:t>
      </w:r>
      <w:r w:rsidR="001A6057" w:rsidRPr="009109F1">
        <w:t>megelőző nap 16 óráig be kell szerezni írásbeli nyilatkozatát arról, hogy beleegyezik-e</w:t>
      </w:r>
      <w:r w:rsidR="00084D8D" w:rsidRPr="009109F1">
        <w:t xml:space="preserve"> </w:t>
      </w:r>
      <w:r w:rsidR="001A6057" w:rsidRPr="009109F1">
        <w:t>nyílt ülés tartásába</w:t>
      </w:r>
      <w:r w:rsidR="00847730" w:rsidRPr="009109F1">
        <w:t xml:space="preserve"> és amennyiben</w:t>
      </w:r>
      <w:r w:rsidR="00E11B5A" w:rsidRPr="009109F1">
        <w:t xml:space="preserve"> tisztségre, megbízatásra történő jelölésről van szó, azt vállalja-e.</w:t>
      </w:r>
      <w:r w:rsidR="00847730" w:rsidRPr="009109F1">
        <w:t xml:space="preserve"> </w:t>
      </w:r>
      <w:r w:rsidR="00E11B5A" w:rsidRPr="009109F1">
        <w:t xml:space="preserve">Ha </w:t>
      </w:r>
      <w:r w:rsidR="007C60E1" w:rsidRPr="009109F1">
        <w:t>e s</w:t>
      </w:r>
      <w:r w:rsidR="00727BB4" w:rsidRPr="009109F1">
        <w:t>zemély</w:t>
      </w:r>
      <w:r w:rsidR="00084D8D" w:rsidRPr="009109F1">
        <w:t xml:space="preserve"> a bizottsági</w:t>
      </w:r>
      <w:r w:rsidR="005076E0" w:rsidRPr="009109F1">
        <w:t xml:space="preserve"> véleményezéskor még nem ismert, úgy</w:t>
      </w:r>
      <w:r w:rsidR="00727BB4" w:rsidRPr="009109F1">
        <w:t xml:space="preserve"> legkésőbb </w:t>
      </w:r>
      <w:r w:rsidR="005076E0" w:rsidRPr="009109F1">
        <w:t>a képviselő-testület ülésé</w:t>
      </w:r>
      <w:r w:rsidR="00847730" w:rsidRPr="009109F1">
        <w:t>nek kezdetéig</w:t>
      </w:r>
      <w:r w:rsidR="005076E0" w:rsidRPr="009109F1">
        <w:t xml:space="preserve"> kell a nyilatkozat</w:t>
      </w:r>
      <w:r w:rsidR="00727BB4" w:rsidRPr="009109F1">
        <w:t>á</w:t>
      </w:r>
      <w:r w:rsidR="005076E0" w:rsidRPr="009109F1">
        <w:t>t beszerezni.</w:t>
      </w:r>
    </w:p>
    <w:p w:rsidR="00C83914" w:rsidRPr="009109F1" w:rsidRDefault="00C83914" w:rsidP="008C70EC">
      <w:pPr>
        <w:ind w:left="426" w:hanging="426"/>
        <w:jc w:val="both"/>
      </w:pPr>
    </w:p>
    <w:p w:rsidR="008C70EC" w:rsidRDefault="008D5288" w:rsidP="008C70EC">
      <w:pPr>
        <w:ind w:left="426" w:hanging="426"/>
        <w:jc w:val="both"/>
      </w:pPr>
      <w:r w:rsidRPr="00591AB1">
        <w:rPr>
          <w:color w:val="000000"/>
        </w:rPr>
        <w:t>(3) A képviselő-testület b</w:t>
      </w:r>
      <w:r w:rsidR="00755E54" w:rsidRPr="00591AB1">
        <w:rPr>
          <w:color w:val="000000"/>
        </w:rPr>
        <w:t>ármely képviselő javaslatára z</w:t>
      </w:r>
      <w:r w:rsidR="00D05E63" w:rsidRPr="00591AB1">
        <w:rPr>
          <w:color w:val="000000"/>
        </w:rPr>
        <w:t>árt ülést rendelhet el az</w:t>
      </w:r>
      <w:r w:rsidR="00D05E63" w:rsidRPr="009109F1">
        <w:t xml:space="preserve"> </w:t>
      </w:r>
      <w:r w:rsidR="00517034" w:rsidRPr="009109F1">
        <w:t>önkormányzati törvény</w:t>
      </w:r>
      <w:r w:rsidR="00D05E63" w:rsidRPr="009109F1">
        <w:t xml:space="preserve"> 12. § (4) bekezdés </w:t>
      </w:r>
      <w:r w:rsidR="00D05E63" w:rsidRPr="0086245B">
        <w:rPr>
          <w:i/>
        </w:rPr>
        <w:t>b)</w:t>
      </w:r>
      <w:r w:rsidR="00D05E63" w:rsidRPr="009109F1">
        <w:t xml:space="preserve"> pontjában </w:t>
      </w:r>
      <w:r w:rsidR="00755E54" w:rsidRPr="009109F1">
        <w:t>m</w:t>
      </w:r>
      <w:r w:rsidR="00D05E63" w:rsidRPr="009109F1">
        <w:t>eghatározott esetekben</w:t>
      </w:r>
      <w:r w:rsidR="000E2E5B" w:rsidRPr="009109F1">
        <w:t>.</w:t>
      </w:r>
    </w:p>
    <w:p w:rsidR="000F634F" w:rsidRPr="009109F1" w:rsidRDefault="000F634F" w:rsidP="008C70EC">
      <w:pPr>
        <w:ind w:left="426" w:hanging="426"/>
        <w:jc w:val="both"/>
      </w:pPr>
    </w:p>
    <w:p w:rsidR="000F634F" w:rsidRDefault="004217F4" w:rsidP="000F634F">
      <w:pPr>
        <w:pStyle w:val="Cmsor7"/>
        <w:tabs>
          <w:tab w:val="clear" w:pos="0"/>
        </w:tabs>
        <w:rPr>
          <w:color w:val="000000"/>
          <w:lang w:val="pt-BR"/>
        </w:rPr>
      </w:pPr>
      <w:smartTag w:uri="urn:schemas-microsoft-com:office:smarttags" w:element="metricconverter">
        <w:smartTagPr>
          <w:attr w:name="ProductID" w:val="10. A"/>
        </w:smartTagPr>
        <w:r>
          <w:rPr>
            <w:color w:val="000000"/>
            <w:lang w:val="pt-BR"/>
          </w:rPr>
          <w:t>10</w:t>
        </w:r>
        <w:r w:rsidR="000F634F" w:rsidRPr="00F53551">
          <w:rPr>
            <w:color w:val="000000"/>
            <w:lang w:val="pt-BR"/>
          </w:rPr>
          <w:t>. A</w:t>
        </w:r>
      </w:smartTag>
      <w:r w:rsidR="000F634F" w:rsidRPr="00F53551">
        <w:rPr>
          <w:color w:val="000000"/>
          <w:lang w:val="pt-BR"/>
        </w:rPr>
        <w:t xml:space="preserve"> napirend megállapítása</w:t>
      </w:r>
    </w:p>
    <w:p w:rsidR="00652807" w:rsidRPr="00652807" w:rsidRDefault="00652807" w:rsidP="00652807">
      <w:pPr>
        <w:rPr>
          <w:lang w:val="pt-BR"/>
        </w:rPr>
      </w:pPr>
    </w:p>
    <w:p w:rsidR="000F634F" w:rsidRPr="00F53551" w:rsidRDefault="000F634F" w:rsidP="000F634F">
      <w:pPr>
        <w:pStyle w:val="Cm"/>
        <w:rPr>
          <w:color w:val="000000"/>
          <w:sz w:val="24"/>
          <w:szCs w:val="24"/>
        </w:rPr>
      </w:pPr>
      <w:r w:rsidRPr="00F53551">
        <w:rPr>
          <w:color w:val="000000"/>
          <w:sz w:val="24"/>
          <w:szCs w:val="24"/>
        </w:rPr>
        <w:t>15. §</w:t>
      </w:r>
    </w:p>
    <w:p w:rsidR="000F634F" w:rsidRPr="00F53551" w:rsidRDefault="000F634F" w:rsidP="000F634F">
      <w:pPr>
        <w:pStyle w:val="Cm"/>
        <w:rPr>
          <w:color w:val="000000"/>
          <w:sz w:val="24"/>
          <w:szCs w:val="24"/>
        </w:rPr>
      </w:pPr>
    </w:p>
    <w:p w:rsidR="000F634F" w:rsidRPr="00F53551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képviselő-testület az előterjesztett napirendi javaslatról vita és számozott határozat né</w:t>
      </w:r>
      <w:r w:rsidRPr="00F53551">
        <w:rPr>
          <w:b w:val="0"/>
          <w:color w:val="000000"/>
          <w:sz w:val="24"/>
          <w:szCs w:val="24"/>
        </w:rPr>
        <w:t>l</w:t>
      </w:r>
      <w:r w:rsidRPr="00F53551">
        <w:rPr>
          <w:b w:val="0"/>
          <w:color w:val="000000"/>
          <w:sz w:val="24"/>
          <w:szCs w:val="24"/>
        </w:rPr>
        <w:t xml:space="preserve">kül dönt. </w:t>
      </w:r>
    </w:p>
    <w:p w:rsidR="000F634F" w:rsidRPr="00F53551" w:rsidRDefault="000F634F" w:rsidP="000F634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F634F" w:rsidRPr="00F53551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873789">
        <w:rPr>
          <w:b w:val="0"/>
          <w:color w:val="000000"/>
          <w:sz w:val="24"/>
          <w:szCs w:val="24"/>
        </w:rPr>
        <w:t xml:space="preserve">Napirendi pont tárgyalásának elhalasztására a </w:t>
      </w:r>
      <w:r w:rsidR="00652807" w:rsidRPr="00873789">
        <w:rPr>
          <w:b w:val="0"/>
          <w:color w:val="000000"/>
          <w:sz w:val="24"/>
          <w:szCs w:val="24"/>
        </w:rPr>
        <w:t>polgármester</w:t>
      </w:r>
      <w:r w:rsidR="00E9271D" w:rsidRPr="00873789">
        <w:rPr>
          <w:b w:val="0"/>
          <w:color w:val="000000"/>
          <w:sz w:val="24"/>
          <w:szCs w:val="24"/>
        </w:rPr>
        <w:t>, az előterjesztő</w:t>
      </w:r>
      <w:r w:rsidR="00652807" w:rsidRPr="00873789">
        <w:rPr>
          <w:b w:val="0"/>
          <w:color w:val="000000"/>
          <w:sz w:val="24"/>
          <w:szCs w:val="24"/>
        </w:rPr>
        <w:t xml:space="preserve"> </w:t>
      </w:r>
      <w:r w:rsidRPr="00873789">
        <w:rPr>
          <w:b w:val="0"/>
          <w:color w:val="000000"/>
          <w:sz w:val="24"/>
          <w:szCs w:val="24"/>
        </w:rPr>
        <w:t>és bármely</w:t>
      </w:r>
      <w:r w:rsidRPr="00F53551">
        <w:rPr>
          <w:b w:val="0"/>
          <w:color w:val="000000"/>
          <w:sz w:val="24"/>
          <w:szCs w:val="24"/>
        </w:rPr>
        <w:t xml:space="preserve"> képviselő tehet javaslatot. A javaslatot indokolni kell.</w:t>
      </w:r>
    </w:p>
    <w:p w:rsidR="000F634F" w:rsidRPr="00F53551" w:rsidRDefault="000F634F" w:rsidP="000F634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F634F" w:rsidRPr="00F53551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képviselő-testület a napirend</w:t>
      </w:r>
      <w:r w:rsidR="005D343D">
        <w:rPr>
          <w:b w:val="0"/>
          <w:color w:val="000000"/>
          <w:sz w:val="24"/>
          <w:szCs w:val="24"/>
        </w:rPr>
        <w:t>i pontokat</w:t>
      </w:r>
      <w:r w:rsidRPr="00F53551">
        <w:rPr>
          <w:b w:val="0"/>
          <w:color w:val="000000"/>
          <w:sz w:val="24"/>
          <w:szCs w:val="24"/>
        </w:rPr>
        <w:t xml:space="preserve"> az elfogadott sorrendben tárgyalja.</w:t>
      </w:r>
    </w:p>
    <w:p w:rsidR="000F634F" w:rsidRPr="00F53551" w:rsidRDefault="000F634F" w:rsidP="000F634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F634F" w:rsidRPr="002A7B95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A két ülés közötti időszak fontosabb eseményeiről szóló tájékoztató</w:t>
      </w:r>
      <w:r w:rsidR="00FA0C94" w:rsidRPr="002A7B95">
        <w:rPr>
          <w:b w:val="0"/>
          <w:color w:val="000000"/>
          <w:sz w:val="24"/>
          <w:szCs w:val="24"/>
        </w:rPr>
        <w:t>, valamint a lejárt h</w:t>
      </w:r>
      <w:r w:rsidR="00FA0C94" w:rsidRPr="002A7B95">
        <w:rPr>
          <w:b w:val="0"/>
          <w:color w:val="000000"/>
          <w:sz w:val="24"/>
          <w:szCs w:val="24"/>
        </w:rPr>
        <w:t>a</w:t>
      </w:r>
      <w:r w:rsidR="00FA0C94" w:rsidRPr="002A7B95">
        <w:rPr>
          <w:b w:val="0"/>
          <w:color w:val="000000"/>
          <w:sz w:val="24"/>
          <w:szCs w:val="24"/>
        </w:rPr>
        <w:t>táridejű határozatok végrehajtásáról szóló beszámoló elfogadásáról</w:t>
      </w:r>
      <w:r w:rsidRPr="002A7B95">
        <w:rPr>
          <w:b w:val="0"/>
          <w:color w:val="000000"/>
          <w:sz w:val="24"/>
          <w:szCs w:val="24"/>
        </w:rPr>
        <w:t xml:space="preserve"> a képviselő-testület </w:t>
      </w:r>
      <w:r w:rsidR="00FA0C94" w:rsidRPr="002A7B95">
        <w:rPr>
          <w:b w:val="0"/>
          <w:color w:val="000000"/>
          <w:sz w:val="24"/>
          <w:szCs w:val="24"/>
        </w:rPr>
        <w:t xml:space="preserve">- </w:t>
      </w:r>
      <w:r w:rsidRPr="002A7B95">
        <w:rPr>
          <w:b w:val="0"/>
          <w:color w:val="000000"/>
          <w:sz w:val="24"/>
          <w:szCs w:val="24"/>
        </w:rPr>
        <w:t xml:space="preserve">a napirend előtti témák között </w:t>
      </w:r>
      <w:r w:rsidR="00FA0C94" w:rsidRPr="002A7B95">
        <w:rPr>
          <w:b w:val="0"/>
          <w:color w:val="000000"/>
          <w:sz w:val="24"/>
          <w:szCs w:val="24"/>
        </w:rPr>
        <w:t>- vita nélkül dönt</w:t>
      </w:r>
      <w:r w:rsidRPr="002A7B95">
        <w:rPr>
          <w:b w:val="0"/>
          <w:color w:val="000000"/>
          <w:sz w:val="24"/>
          <w:szCs w:val="24"/>
        </w:rPr>
        <w:t>.</w:t>
      </w:r>
    </w:p>
    <w:p w:rsidR="000F634F" w:rsidRPr="00F53551" w:rsidRDefault="000F634F" w:rsidP="000F634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F634F" w:rsidRPr="00F53551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Napirend sürgősségi tárgyalását indítványozhatja:</w:t>
      </w:r>
    </w:p>
    <w:p w:rsidR="000F634F" w:rsidRPr="00F53551" w:rsidRDefault="000F634F" w:rsidP="002802AA">
      <w:pPr>
        <w:pStyle w:val="Cm"/>
        <w:numPr>
          <w:ilvl w:val="1"/>
          <w:numId w:val="18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polgármester,</w:t>
      </w:r>
      <w:r w:rsidR="00B76E7B">
        <w:rPr>
          <w:b w:val="0"/>
          <w:color w:val="000000"/>
          <w:sz w:val="24"/>
          <w:szCs w:val="24"/>
        </w:rPr>
        <w:t xml:space="preserve"> az alpolgármester,</w:t>
      </w:r>
    </w:p>
    <w:p w:rsidR="000F634F" w:rsidRPr="00F53551" w:rsidRDefault="000F634F" w:rsidP="002802AA">
      <w:pPr>
        <w:pStyle w:val="Cm"/>
        <w:numPr>
          <w:ilvl w:val="1"/>
          <w:numId w:val="18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bármelyik képviselő,</w:t>
      </w:r>
    </w:p>
    <w:p w:rsidR="000F634F" w:rsidRPr="00F53551" w:rsidRDefault="000F634F" w:rsidP="002802AA">
      <w:pPr>
        <w:pStyle w:val="Cm"/>
        <w:numPr>
          <w:ilvl w:val="1"/>
          <w:numId w:val="18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témakör szerint illetékes bizottság,</w:t>
      </w:r>
    </w:p>
    <w:p w:rsidR="000F634F" w:rsidRPr="00F53551" w:rsidRDefault="000F634F" w:rsidP="002802AA">
      <w:pPr>
        <w:pStyle w:val="Cm"/>
        <w:numPr>
          <w:ilvl w:val="1"/>
          <w:numId w:val="18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jegyző, aljegyző.</w:t>
      </w:r>
    </w:p>
    <w:p w:rsidR="000F634F" w:rsidRPr="00F53551" w:rsidRDefault="000F634F" w:rsidP="000F634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F634F" w:rsidRPr="00F53551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sürgősségi indítványt – rövid indokolással – legkésőbb az ülést megelőző munkanap végéig kell a polgármesternél benyújtani.</w:t>
      </w:r>
    </w:p>
    <w:p w:rsidR="000F634F" w:rsidRPr="00F53551" w:rsidRDefault="000F634F" w:rsidP="000F634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F634F" w:rsidRPr="0044724A" w:rsidRDefault="000F634F" w:rsidP="000F634F">
      <w:pPr>
        <w:pStyle w:val="Cm"/>
        <w:numPr>
          <w:ilvl w:val="0"/>
          <w:numId w:val="17"/>
        </w:numPr>
        <w:jc w:val="both"/>
        <w:rPr>
          <w:b w:val="0"/>
          <w:color w:val="000000"/>
          <w:sz w:val="24"/>
          <w:szCs w:val="24"/>
        </w:rPr>
      </w:pPr>
      <w:r w:rsidRPr="0044724A">
        <w:rPr>
          <w:b w:val="0"/>
          <w:color w:val="000000"/>
          <w:sz w:val="24"/>
          <w:szCs w:val="24"/>
        </w:rPr>
        <w:t xml:space="preserve">A sürgősségi indítvány elfogadásáról a </w:t>
      </w:r>
      <w:r w:rsidR="0086245B" w:rsidRPr="0044724A">
        <w:rPr>
          <w:b w:val="0"/>
          <w:color w:val="000000"/>
          <w:sz w:val="24"/>
          <w:szCs w:val="24"/>
        </w:rPr>
        <w:t>képviselő-</w:t>
      </w:r>
      <w:r w:rsidRPr="0044724A">
        <w:rPr>
          <w:b w:val="0"/>
          <w:color w:val="000000"/>
          <w:sz w:val="24"/>
          <w:szCs w:val="24"/>
        </w:rPr>
        <w:t>testület vita és számozott határozat né</w:t>
      </w:r>
      <w:r w:rsidRPr="0044724A">
        <w:rPr>
          <w:b w:val="0"/>
          <w:color w:val="000000"/>
          <w:sz w:val="24"/>
          <w:szCs w:val="24"/>
        </w:rPr>
        <w:t>l</w:t>
      </w:r>
      <w:r w:rsidRPr="0044724A">
        <w:rPr>
          <w:b w:val="0"/>
          <w:color w:val="000000"/>
          <w:sz w:val="24"/>
          <w:szCs w:val="24"/>
        </w:rPr>
        <w:t xml:space="preserve">kül dönt. </w:t>
      </w:r>
    </w:p>
    <w:p w:rsidR="000F634F" w:rsidRDefault="000F634F" w:rsidP="000F634F">
      <w:pPr>
        <w:pStyle w:val="Cmsor7"/>
        <w:tabs>
          <w:tab w:val="clear" w:pos="0"/>
        </w:tabs>
        <w:rPr>
          <w:color w:val="000000"/>
          <w:lang w:val="pt-BR"/>
        </w:rPr>
      </w:pPr>
      <w:smartTag w:uri="urn:schemas-microsoft-com:office:smarttags" w:element="metricconverter">
        <w:smartTagPr>
          <w:attr w:name="ProductID" w:val="11. A"/>
        </w:smartTagPr>
        <w:r w:rsidRPr="00F53551">
          <w:rPr>
            <w:color w:val="000000"/>
            <w:lang w:val="pt-BR"/>
          </w:rPr>
          <w:t>1</w:t>
        </w:r>
        <w:r w:rsidR="004217F4">
          <w:rPr>
            <w:color w:val="000000"/>
            <w:lang w:val="pt-BR"/>
          </w:rPr>
          <w:t>1</w:t>
        </w:r>
        <w:r w:rsidRPr="00F53551">
          <w:rPr>
            <w:color w:val="000000"/>
            <w:lang w:val="pt-BR"/>
          </w:rPr>
          <w:t>. A</w:t>
        </w:r>
      </w:smartTag>
      <w:r w:rsidRPr="00F53551">
        <w:rPr>
          <w:color w:val="000000"/>
          <w:lang w:val="pt-BR"/>
        </w:rPr>
        <w:t xml:space="preserve"> képviselő-testület ülésének vezetése</w:t>
      </w:r>
    </w:p>
    <w:p w:rsidR="005D343D" w:rsidRPr="005D343D" w:rsidRDefault="005D343D" w:rsidP="005D343D">
      <w:pPr>
        <w:rPr>
          <w:lang w:val="pt-BR"/>
        </w:rPr>
      </w:pPr>
    </w:p>
    <w:p w:rsidR="000F634F" w:rsidRPr="00F53551" w:rsidRDefault="000F634F" w:rsidP="000F634F">
      <w:pPr>
        <w:pStyle w:val="Cm"/>
        <w:rPr>
          <w:color w:val="000000"/>
          <w:sz w:val="24"/>
          <w:szCs w:val="24"/>
        </w:rPr>
      </w:pPr>
      <w:r w:rsidRPr="00F53551">
        <w:rPr>
          <w:color w:val="000000"/>
          <w:sz w:val="24"/>
          <w:szCs w:val="24"/>
        </w:rPr>
        <w:t>16. §</w:t>
      </w:r>
    </w:p>
    <w:p w:rsidR="000F634F" w:rsidRPr="00675857" w:rsidRDefault="000F634F" w:rsidP="000F634F">
      <w:pPr>
        <w:pStyle w:val="Cm"/>
        <w:rPr>
          <w:color w:val="0000FF"/>
          <w:sz w:val="24"/>
          <w:szCs w:val="24"/>
        </w:rPr>
      </w:pPr>
    </w:p>
    <w:p w:rsidR="00EB69AF" w:rsidRDefault="000F634F" w:rsidP="00EB69AF">
      <w:pPr>
        <w:ind w:left="426" w:hanging="426"/>
        <w:jc w:val="both"/>
      </w:pPr>
      <w:r w:rsidRPr="00B15B04">
        <w:t>(1)</w:t>
      </w:r>
      <w:r w:rsidRPr="00B15B04">
        <w:tab/>
      </w:r>
      <w:r w:rsidRPr="009109F1">
        <w:t>A képviselő-testület ülését a polgármester, akadályoztatása esetén az alpolgármester, együttes akadályoztatásuk esetén a pénzügyekért felelős bizottság elnöke vezeti.</w:t>
      </w:r>
    </w:p>
    <w:p w:rsidR="00EB69AF" w:rsidRPr="002A7B95" w:rsidRDefault="00EB69AF" w:rsidP="00EB69AF">
      <w:pPr>
        <w:ind w:left="426" w:hanging="426"/>
        <w:jc w:val="both"/>
        <w:rPr>
          <w:color w:val="000000"/>
        </w:rPr>
      </w:pPr>
    </w:p>
    <w:p w:rsidR="00EB69AF" w:rsidRPr="002A7B95" w:rsidRDefault="0086245B" w:rsidP="00EB69AF">
      <w:pPr>
        <w:ind w:left="426" w:hanging="426"/>
        <w:jc w:val="both"/>
        <w:rPr>
          <w:color w:val="000000"/>
        </w:rPr>
      </w:pPr>
      <w:r w:rsidRPr="002A7B95">
        <w:rPr>
          <w:color w:val="000000"/>
        </w:rPr>
        <w:t>(2</w:t>
      </w:r>
      <w:r w:rsidR="00EB69AF" w:rsidRPr="002A7B95">
        <w:rPr>
          <w:color w:val="000000"/>
        </w:rPr>
        <w:t>)</w:t>
      </w:r>
      <w:r w:rsidR="00EB69AF" w:rsidRPr="002A7B95">
        <w:rPr>
          <w:color w:val="000000"/>
        </w:rPr>
        <w:tab/>
      </w:r>
      <w:r w:rsidR="00EB69AF" w:rsidRPr="002A7B95">
        <w:rPr>
          <w:color w:val="000000"/>
          <w:szCs w:val="24"/>
        </w:rPr>
        <w:t>A polgármester (korelnök, ülésvezető) feladatai és jogosítványai: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 xml:space="preserve">megállapítja – </w:t>
      </w:r>
      <w:r w:rsidR="005D343D" w:rsidRPr="002A7B95">
        <w:rPr>
          <w:b w:val="0"/>
          <w:color w:val="000000"/>
          <w:sz w:val="24"/>
          <w:szCs w:val="24"/>
        </w:rPr>
        <w:t xml:space="preserve">és az </w:t>
      </w:r>
      <w:r w:rsidRPr="002A7B95">
        <w:rPr>
          <w:b w:val="0"/>
          <w:color w:val="000000"/>
          <w:sz w:val="24"/>
          <w:szCs w:val="24"/>
        </w:rPr>
        <w:t>ülés során figyelemmel kíséri – a határozatképességet, az ülést megnyitja, berekeszti,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 xml:space="preserve">előterjeszti a napirendi javaslatot, tájékoztatást ad a sürgősségi indítványokról, 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napirendi pontonként megnyitja, vezeti, illetve lezárja a vitát, szavazásra bocsátja a döntési javaslatokat,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a hosszúra nyúlt vita lezárása érdekében indítványozza a hozzászólások időtartamának korlátozását vagy a vita lezárását,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hozzászóláskor megadja, az SZMSZ-ben foglalt esetekben megtagadja, illetve me</w:t>
      </w:r>
      <w:r w:rsidRPr="002A7B95">
        <w:rPr>
          <w:b w:val="0"/>
          <w:color w:val="000000"/>
          <w:sz w:val="24"/>
          <w:szCs w:val="24"/>
        </w:rPr>
        <w:t>g</w:t>
      </w:r>
      <w:r w:rsidRPr="002A7B95">
        <w:rPr>
          <w:b w:val="0"/>
          <w:color w:val="000000"/>
          <w:sz w:val="24"/>
          <w:szCs w:val="24"/>
        </w:rPr>
        <w:t>vonja a szót a jelenlévők bármelyike tekintetében,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figyelmezteti a hozzászólót, ha mondanivalója eltér a tárgyalt témától, a figyelmezt</w:t>
      </w:r>
      <w:r w:rsidRPr="002A7B95">
        <w:rPr>
          <w:b w:val="0"/>
          <w:color w:val="000000"/>
          <w:sz w:val="24"/>
          <w:szCs w:val="24"/>
        </w:rPr>
        <w:t>e</w:t>
      </w:r>
      <w:r w:rsidRPr="002A7B95">
        <w:rPr>
          <w:b w:val="0"/>
          <w:color w:val="000000"/>
          <w:sz w:val="24"/>
          <w:szCs w:val="24"/>
        </w:rPr>
        <w:t>tés eredménytelensége esetén megvonja a szót, aminek következményeként az illető személy ugyanazon ügyben nem szólalhat fel,</w:t>
      </w:r>
    </w:p>
    <w:p w:rsidR="00EB69AF" w:rsidRPr="002A7B95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tárgyalási szünetet rendelhet el, a tanácskozás folytatását akadályozó körülmény fe</w:t>
      </w:r>
      <w:r w:rsidRPr="002A7B95">
        <w:rPr>
          <w:b w:val="0"/>
          <w:color w:val="000000"/>
          <w:sz w:val="24"/>
          <w:szCs w:val="24"/>
        </w:rPr>
        <w:t>l</w:t>
      </w:r>
      <w:r w:rsidRPr="002A7B95">
        <w:rPr>
          <w:b w:val="0"/>
          <w:color w:val="000000"/>
          <w:sz w:val="24"/>
          <w:szCs w:val="24"/>
        </w:rPr>
        <w:t>merülésekor</w:t>
      </w:r>
      <w:r w:rsidR="005D343D" w:rsidRPr="002A7B95">
        <w:rPr>
          <w:b w:val="0"/>
          <w:color w:val="000000"/>
          <w:sz w:val="24"/>
          <w:szCs w:val="24"/>
        </w:rPr>
        <w:t xml:space="preserve">, </w:t>
      </w:r>
      <w:r w:rsidRPr="002A7B95">
        <w:rPr>
          <w:b w:val="0"/>
          <w:color w:val="000000"/>
          <w:sz w:val="24"/>
          <w:szCs w:val="24"/>
        </w:rPr>
        <w:t>az ülést meghatározott időre félbeszakítja, vagy berekeszti,</w:t>
      </w:r>
    </w:p>
    <w:p w:rsidR="00EB69AF" w:rsidRPr="00F53551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biztosítja az ülés zavartalan rendjét, rendreutasítja azt, aki az ülésen méltatlan magata</w:t>
      </w:r>
      <w:r w:rsidRPr="00F53551">
        <w:rPr>
          <w:b w:val="0"/>
          <w:color w:val="000000"/>
          <w:sz w:val="24"/>
          <w:szCs w:val="24"/>
        </w:rPr>
        <w:t>r</w:t>
      </w:r>
      <w:r w:rsidRPr="00F53551">
        <w:rPr>
          <w:b w:val="0"/>
          <w:color w:val="000000"/>
          <w:sz w:val="24"/>
          <w:szCs w:val="24"/>
        </w:rPr>
        <w:t>tást tanúsít,</w:t>
      </w:r>
    </w:p>
    <w:p w:rsidR="00EB69AF" w:rsidRPr="00F53551" w:rsidRDefault="00EB69AF" w:rsidP="002802AA">
      <w:pPr>
        <w:pStyle w:val="Cm"/>
        <w:numPr>
          <w:ilvl w:val="0"/>
          <w:numId w:val="53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interpellációra, kérdés feltevésére - a napirend lezárását követően – lehetőséget bizt</w:t>
      </w:r>
      <w:r w:rsidRPr="00F53551">
        <w:rPr>
          <w:b w:val="0"/>
          <w:color w:val="000000"/>
          <w:sz w:val="24"/>
          <w:szCs w:val="24"/>
        </w:rPr>
        <w:t>o</w:t>
      </w:r>
      <w:r w:rsidRPr="00F53551">
        <w:rPr>
          <w:b w:val="0"/>
          <w:color w:val="000000"/>
          <w:sz w:val="24"/>
          <w:szCs w:val="24"/>
        </w:rPr>
        <w:t>sít.</w:t>
      </w:r>
    </w:p>
    <w:p w:rsidR="000F634F" w:rsidRDefault="000F634F" w:rsidP="00270062">
      <w:pPr>
        <w:pStyle w:val="Cmsor7"/>
        <w:tabs>
          <w:tab w:val="clear" w:pos="0"/>
        </w:tabs>
        <w:rPr>
          <w:lang w:val="pt-BR"/>
        </w:rPr>
      </w:pPr>
      <w:smartTag w:uri="urn:schemas-microsoft-com:office:smarttags" w:element="metricconverter">
        <w:smartTagPr>
          <w:attr w:name="ProductID" w:val="12. A"/>
        </w:smartTagPr>
        <w:r>
          <w:rPr>
            <w:lang w:val="pt-BR"/>
          </w:rPr>
          <w:t>1</w:t>
        </w:r>
        <w:r w:rsidR="004217F4">
          <w:rPr>
            <w:lang w:val="pt-BR"/>
          </w:rPr>
          <w:t>2</w:t>
        </w:r>
        <w:r>
          <w:rPr>
            <w:lang w:val="pt-BR"/>
          </w:rPr>
          <w:t xml:space="preserve">. </w:t>
        </w:r>
        <w:r w:rsidRPr="00B15B04">
          <w:rPr>
            <w:lang w:val="pt-BR"/>
          </w:rPr>
          <w:t>A</w:t>
        </w:r>
      </w:smartTag>
      <w:r w:rsidRPr="00B15B04">
        <w:rPr>
          <w:lang w:val="pt-BR"/>
        </w:rPr>
        <w:t xml:space="preserve"> </w:t>
      </w:r>
      <w:r>
        <w:rPr>
          <w:lang w:val="pt-BR"/>
        </w:rPr>
        <w:t>hozzászólások</w:t>
      </w:r>
    </w:p>
    <w:p w:rsidR="005D343D" w:rsidRPr="005D343D" w:rsidRDefault="005D343D" w:rsidP="005D343D">
      <w:pPr>
        <w:rPr>
          <w:lang w:val="pt-BR"/>
        </w:rPr>
      </w:pPr>
    </w:p>
    <w:p w:rsidR="000F634F" w:rsidRPr="00C61B8C" w:rsidRDefault="000F634F" w:rsidP="00F53551">
      <w:pPr>
        <w:ind w:left="426" w:hanging="426"/>
        <w:jc w:val="center"/>
        <w:rPr>
          <w:b/>
          <w:lang w:val="pt-BR"/>
        </w:rPr>
      </w:pPr>
      <w:r w:rsidRPr="00C61B8C">
        <w:rPr>
          <w:b/>
          <w:lang w:val="pt-BR"/>
        </w:rPr>
        <w:t>17. §</w:t>
      </w:r>
    </w:p>
    <w:p w:rsidR="00F53551" w:rsidRDefault="00F53551" w:rsidP="00F53551">
      <w:pPr>
        <w:pStyle w:val="Cm"/>
        <w:jc w:val="both"/>
        <w:rPr>
          <w:b w:val="0"/>
          <w:sz w:val="24"/>
          <w:szCs w:val="24"/>
        </w:rPr>
      </w:pPr>
    </w:p>
    <w:p w:rsidR="00F53551" w:rsidRDefault="00F53551" w:rsidP="00C81E3D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képviselő-testület ülésein az alábbi típusú hozzászólások lehetségesek:</w:t>
      </w:r>
    </w:p>
    <w:p w:rsidR="00F53551" w:rsidRDefault="00F53551" w:rsidP="002802AA">
      <w:pPr>
        <w:pStyle w:val="Cm"/>
        <w:numPr>
          <w:ilvl w:val="0"/>
          <w:numId w:val="5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felszólalás ügyrendi kérdésekben,</w:t>
      </w:r>
    </w:p>
    <w:p w:rsidR="00F53551" w:rsidRDefault="00F53551" w:rsidP="002802AA">
      <w:pPr>
        <w:pStyle w:val="Cm"/>
        <w:numPr>
          <w:ilvl w:val="0"/>
          <w:numId w:val="5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felszólalás napirenden kívül (felszólalás napirend előtt, illetve személyes érintettség címén),</w:t>
      </w:r>
    </w:p>
    <w:p w:rsidR="00F53551" w:rsidRDefault="00F53551" w:rsidP="002802AA">
      <w:pPr>
        <w:pStyle w:val="Cm"/>
        <w:numPr>
          <w:ilvl w:val="0"/>
          <w:numId w:val="5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hozzászólás a napirendhez,</w:t>
      </w:r>
    </w:p>
    <w:p w:rsidR="00F53551" w:rsidRDefault="00F53551" w:rsidP="002802AA">
      <w:pPr>
        <w:pStyle w:val="Cm"/>
        <w:numPr>
          <w:ilvl w:val="0"/>
          <w:numId w:val="5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interpelláció,</w:t>
      </w:r>
    </w:p>
    <w:p w:rsidR="00F53551" w:rsidRDefault="00F53551" w:rsidP="002802AA">
      <w:pPr>
        <w:pStyle w:val="Cm"/>
        <w:numPr>
          <w:ilvl w:val="0"/>
          <w:numId w:val="5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kérdés. </w:t>
      </w:r>
    </w:p>
    <w:p w:rsidR="005D343D" w:rsidRDefault="005D343D" w:rsidP="00F53551">
      <w:pPr>
        <w:ind w:left="426" w:hanging="426"/>
        <w:jc w:val="center"/>
        <w:rPr>
          <w:b/>
          <w:color w:val="000000"/>
          <w:lang w:val="pt-BR"/>
        </w:rPr>
      </w:pPr>
    </w:p>
    <w:p w:rsidR="00F53551" w:rsidRPr="00F53551" w:rsidRDefault="00F53551" w:rsidP="00F53551">
      <w:pPr>
        <w:ind w:left="426" w:hanging="426"/>
        <w:jc w:val="center"/>
        <w:rPr>
          <w:b/>
          <w:color w:val="000000"/>
          <w:lang w:val="pt-BR"/>
        </w:rPr>
      </w:pPr>
      <w:r w:rsidRPr="00F53551">
        <w:rPr>
          <w:b/>
          <w:color w:val="000000"/>
          <w:lang w:val="pt-BR"/>
        </w:rPr>
        <w:lastRenderedPageBreak/>
        <w:t>18. §</w:t>
      </w:r>
    </w:p>
    <w:p w:rsidR="00F53551" w:rsidRPr="00F53551" w:rsidRDefault="00F53551" w:rsidP="00F53551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53551" w:rsidRDefault="00F53551" w:rsidP="00652807">
      <w:pPr>
        <w:pStyle w:val="Cm"/>
        <w:numPr>
          <w:ilvl w:val="1"/>
          <w:numId w:val="20"/>
        </w:numPr>
        <w:tabs>
          <w:tab w:val="clear" w:pos="1420"/>
          <w:tab w:val="num" w:pos="360"/>
        </w:tabs>
        <w:ind w:left="360"/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 xml:space="preserve">Ügyrendi kérdésben bármelyik képviselő bármikor szót kérhet. </w:t>
      </w:r>
    </w:p>
    <w:p w:rsidR="00652807" w:rsidRPr="00F53551" w:rsidRDefault="00652807" w:rsidP="00652807">
      <w:pPr>
        <w:pStyle w:val="Cm"/>
        <w:ind w:left="20"/>
        <w:jc w:val="both"/>
        <w:rPr>
          <w:b w:val="0"/>
          <w:color w:val="000000"/>
          <w:sz w:val="24"/>
          <w:szCs w:val="24"/>
        </w:rPr>
      </w:pPr>
    </w:p>
    <w:p w:rsidR="00F53551" w:rsidRDefault="00F53551" w:rsidP="00F53551">
      <w:pPr>
        <w:pStyle w:val="Cm"/>
        <w:numPr>
          <w:ilvl w:val="0"/>
          <w:numId w:val="20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Ügyrendi kérdés az ülés vezetésével, rendjével összefüggő, a napirendi pont érdemét nem érintő eljárási kérdés.</w:t>
      </w:r>
    </w:p>
    <w:p w:rsidR="00B76E7B" w:rsidRDefault="00B76E7B" w:rsidP="00B76E7B">
      <w:pPr>
        <w:pStyle w:val="Cm"/>
        <w:jc w:val="both"/>
        <w:rPr>
          <w:b w:val="0"/>
          <w:color w:val="000000"/>
          <w:sz w:val="24"/>
          <w:szCs w:val="24"/>
        </w:rPr>
      </w:pPr>
    </w:p>
    <w:p w:rsidR="00B76E7B" w:rsidRPr="002A7B95" w:rsidRDefault="00B76E7B" w:rsidP="00F53551">
      <w:pPr>
        <w:pStyle w:val="Cm"/>
        <w:numPr>
          <w:ilvl w:val="0"/>
          <w:numId w:val="20"/>
        </w:numPr>
        <w:jc w:val="both"/>
        <w:rPr>
          <w:b w:val="0"/>
          <w:color w:val="000000"/>
          <w:sz w:val="24"/>
          <w:szCs w:val="24"/>
        </w:rPr>
      </w:pPr>
      <w:r w:rsidRPr="002A7B95">
        <w:rPr>
          <w:b w:val="0"/>
          <w:color w:val="000000"/>
          <w:sz w:val="24"/>
          <w:szCs w:val="24"/>
        </w:rPr>
        <w:t>Ügyrendi kérdésben a képviselő-testület vita nélkül határoz.</w:t>
      </w:r>
    </w:p>
    <w:p w:rsidR="00B76E7B" w:rsidRPr="00F53551" w:rsidRDefault="00B76E7B" w:rsidP="00B76E7B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53551" w:rsidRPr="00F53551" w:rsidRDefault="00F53551" w:rsidP="00F53551">
      <w:pPr>
        <w:ind w:left="426" w:hanging="426"/>
        <w:jc w:val="center"/>
        <w:rPr>
          <w:b/>
          <w:color w:val="000000"/>
          <w:lang w:val="pt-BR"/>
        </w:rPr>
      </w:pPr>
      <w:r w:rsidRPr="00F53551">
        <w:rPr>
          <w:b/>
          <w:color w:val="000000"/>
          <w:lang w:val="pt-BR"/>
        </w:rPr>
        <w:t>19. §</w:t>
      </w:r>
    </w:p>
    <w:p w:rsidR="00F53551" w:rsidRPr="00F53551" w:rsidRDefault="00F53551" w:rsidP="00F53551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53551" w:rsidRPr="00F53551" w:rsidRDefault="00F53551" w:rsidP="00C4571F">
      <w:pPr>
        <w:pStyle w:val="Cm"/>
        <w:numPr>
          <w:ilvl w:val="1"/>
          <w:numId w:val="20"/>
        </w:numPr>
        <w:tabs>
          <w:tab w:val="clear" w:pos="1420"/>
          <w:tab w:val="num" w:pos="360"/>
        </w:tabs>
        <w:ind w:left="360"/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Napirend előtt felszólalni a város életét vagy a képviselő-testület munkáját érintő általános jellegű kérdésben lehet.</w:t>
      </w:r>
    </w:p>
    <w:p w:rsidR="00F53551" w:rsidRPr="00F53551" w:rsidRDefault="00F53551" w:rsidP="00F53551">
      <w:pPr>
        <w:pStyle w:val="Cm"/>
        <w:ind w:left="20"/>
        <w:jc w:val="both"/>
        <w:rPr>
          <w:b w:val="0"/>
          <w:color w:val="000000"/>
          <w:sz w:val="24"/>
          <w:szCs w:val="24"/>
        </w:rPr>
      </w:pPr>
    </w:p>
    <w:p w:rsidR="00F53551" w:rsidRPr="00F53551" w:rsidRDefault="00F53551" w:rsidP="00C4571F">
      <w:pPr>
        <w:pStyle w:val="Cm"/>
        <w:numPr>
          <w:ilvl w:val="1"/>
          <w:numId w:val="20"/>
        </w:numPr>
        <w:tabs>
          <w:tab w:val="clear" w:pos="1420"/>
          <w:tab w:val="num" w:pos="360"/>
        </w:tabs>
        <w:ind w:left="360"/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Felszólalásra jelentkezni az ülés megkezdése előtt a polgármesternél (ülésvezetőnél) kell a téma megjelölésével.</w:t>
      </w:r>
    </w:p>
    <w:p w:rsidR="00F53551" w:rsidRPr="00F53551" w:rsidRDefault="00F53551" w:rsidP="00F53551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53551" w:rsidRPr="00F53551" w:rsidRDefault="00F53551" w:rsidP="00F53551">
      <w:pPr>
        <w:pStyle w:val="Cm"/>
        <w:numPr>
          <w:ilvl w:val="0"/>
          <w:numId w:val="20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napirend előtti felszólalás időtartama az 5 percet nem haladhatja meg.</w:t>
      </w:r>
    </w:p>
    <w:p w:rsidR="00F53551" w:rsidRPr="00F53551" w:rsidRDefault="00F53551" w:rsidP="00F53551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53551" w:rsidRPr="00F53551" w:rsidRDefault="00F53551" w:rsidP="00F53551">
      <w:pPr>
        <w:pStyle w:val="Cm"/>
        <w:numPr>
          <w:ilvl w:val="0"/>
          <w:numId w:val="20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Nem lehet napirend előtt felszólalni olyan ügyben, amely az általános szabályok szerint napirendre tűzhető, illetőleg kérdésként vagy interpellációként terjeszthető elő.</w:t>
      </w:r>
    </w:p>
    <w:p w:rsidR="00F53551" w:rsidRPr="00F53551" w:rsidRDefault="00F53551" w:rsidP="00F53551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53551" w:rsidRPr="00F53551" w:rsidRDefault="00F53551" w:rsidP="00F53551">
      <w:pPr>
        <w:ind w:left="426" w:hanging="426"/>
        <w:jc w:val="center"/>
        <w:rPr>
          <w:b/>
          <w:color w:val="000000"/>
          <w:lang w:val="pt-BR"/>
        </w:rPr>
      </w:pPr>
      <w:r w:rsidRPr="00F53551">
        <w:rPr>
          <w:b/>
          <w:color w:val="000000"/>
          <w:lang w:val="pt-BR"/>
        </w:rPr>
        <w:t>20. §</w:t>
      </w:r>
    </w:p>
    <w:p w:rsidR="00B13A29" w:rsidRPr="00F53551" w:rsidRDefault="00B13A29" w:rsidP="00EB6958">
      <w:pPr>
        <w:ind w:left="426" w:hanging="426"/>
        <w:jc w:val="center"/>
        <w:rPr>
          <w:b/>
          <w:color w:val="000000"/>
        </w:rPr>
      </w:pPr>
    </w:p>
    <w:p w:rsidR="00B94AFC" w:rsidRPr="00F53551" w:rsidRDefault="00B94AFC" w:rsidP="00B94AFC">
      <w:pPr>
        <w:pStyle w:val="Cm"/>
        <w:numPr>
          <w:ilvl w:val="0"/>
          <w:numId w:val="16"/>
        </w:numPr>
        <w:jc w:val="both"/>
        <w:rPr>
          <w:b w:val="0"/>
          <w:color w:val="000000"/>
          <w:sz w:val="24"/>
          <w:szCs w:val="24"/>
        </w:rPr>
      </w:pPr>
      <w:r w:rsidRPr="0044724A">
        <w:rPr>
          <w:b w:val="0"/>
          <w:color w:val="000000"/>
          <w:sz w:val="24"/>
          <w:szCs w:val="24"/>
        </w:rPr>
        <w:t>A képviselő az önkormányzat feladat- és hatáskörébe tartozó minden ügyben magyarázat</w:t>
      </w:r>
      <w:r w:rsidRPr="00F53551">
        <w:rPr>
          <w:b w:val="0"/>
          <w:color w:val="000000"/>
          <w:sz w:val="24"/>
          <w:szCs w:val="24"/>
        </w:rPr>
        <w:t xml:space="preserve"> kérése céljából a polgármesterhez, az alpolgármesterhez, a jegyzőhöz és az állandó bizot</w:t>
      </w:r>
      <w:r w:rsidRPr="00F53551">
        <w:rPr>
          <w:b w:val="0"/>
          <w:color w:val="000000"/>
          <w:sz w:val="24"/>
          <w:szCs w:val="24"/>
        </w:rPr>
        <w:t>t</w:t>
      </w:r>
      <w:r w:rsidRPr="00F53551">
        <w:rPr>
          <w:b w:val="0"/>
          <w:color w:val="000000"/>
          <w:sz w:val="24"/>
          <w:szCs w:val="24"/>
        </w:rPr>
        <w:t>ságok elnökeihez interpellációt intézhet.</w:t>
      </w:r>
    </w:p>
    <w:p w:rsidR="00B94AFC" w:rsidRPr="00F53551" w:rsidRDefault="00B94AFC" w:rsidP="00B94AFC">
      <w:pPr>
        <w:pStyle w:val="Cm"/>
        <w:jc w:val="both"/>
        <w:rPr>
          <w:b w:val="0"/>
          <w:color w:val="000000"/>
          <w:sz w:val="24"/>
          <w:szCs w:val="24"/>
        </w:rPr>
      </w:pPr>
    </w:p>
    <w:p w:rsidR="00B94AFC" w:rsidRPr="00F53551" w:rsidRDefault="00B94AFC" w:rsidP="00B94AFC">
      <w:pPr>
        <w:pStyle w:val="Cm"/>
        <w:numPr>
          <w:ilvl w:val="0"/>
          <w:numId w:val="16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Az interpellációt és az ezzel kapcsolatos tényleírást legkésőbb a képviselő-testületi ülés kezdetéig kell benyújtani a polgármesternél az interpellált tisztségviselőnek való egyidejű eljuttatás mellett. Az interpellációra az ülésen vagy legkésőbb 15 napon belül írásban é</w:t>
      </w:r>
      <w:r w:rsidRPr="00F53551">
        <w:rPr>
          <w:b w:val="0"/>
          <w:color w:val="000000"/>
          <w:sz w:val="24"/>
          <w:szCs w:val="24"/>
        </w:rPr>
        <w:t>r</w:t>
      </w:r>
      <w:r w:rsidRPr="00F53551">
        <w:rPr>
          <w:b w:val="0"/>
          <w:color w:val="000000"/>
          <w:sz w:val="24"/>
          <w:szCs w:val="24"/>
        </w:rPr>
        <w:t>demi választ kell adni.</w:t>
      </w:r>
    </w:p>
    <w:p w:rsidR="00B94AFC" w:rsidRPr="00F53551" w:rsidRDefault="00B94AFC" w:rsidP="00B94AFC">
      <w:pPr>
        <w:pStyle w:val="Cm"/>
        <w:jc w:val="both"/>
        <w:rPr>
          <w:b w:val="0"/>
          <w:color w:val="000000"/>
          <w:sz w:val="24"/>
          <w:szCs w:val="24"/>
        </w:rPr>
      </w:pPr>
    </w:p>
    <w:p w:rsidR="00B94AFC" w:rsidRPr="00F53551" w:rsidRDefault="00B94AFC" w:rsidP="00B94AFC">
      <w:pPr>
        <w:pStyle w:val="Cm"/>
        <w:numPr>
          <w:ilvl w:val="0"/>
          <w:numId w:val="16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Az interpellált válasz adását követően az interpelláló képviselőnek 2 perces viszont v</w:t>
      </w:r>
      <w:r w:rsidRPr="00F53551">
        <w:rPr>
          <w:b w:val="0"/>
          <w:color w:val="000000"/>
          <w:sz w:val="24"/>
          <w:szCs w:val="24"/>
        </w:rPr>
        <w:t>á</w:t>
      </w:r>
      <w:r w:rsidRPr="00F53551">
        <w:rPr>
          <w:b w:val="0"/>
          <w:color w:val="000000"/>
          <w:sz w:val="24"/>
          <w:szCs w:val="24"/>
        </w:rPr>
        <w:t>laszra van joga, melynek keretében nyilatkozik arról, hogy a választ elfogadja-e. Ezt köv</w:t>
      </w:r>
      <w:r w:rsidRPr="00F53551">
        <w:rPr>
          <w:b w:val="0"/>
          <w:color w:val="000000"/>
          <w:sz w:val="24"/>
          <w:szCs w:val="24"/>
        </w:rPr>
        <w:t>e</w:t>
      </w:r>
      <w:r w:rsidRPr="00F53551">
        <w:rPr>
          <w:b w:val="0"/>
          <w:color w:val="000000"/>
          <w:sz w:val="24"/>
          <w:szCs w:val="24"/>
        </w:rPr>
        <w:t>tően a képviselő-testület dönt a válasz elfogadásáról.</w:t>
      </w:r>
    </w:p>
    <w:p w:rsidR="00B94AFC" w:rsidRPr="00F53551" w:rsidRDefault="00B94AFC" w:rsidP="00B94AFC">
      <w:pPr>
        <w:pStyle w:val="Cm"/>
        <w:jc w:val="both"/>
        <w:rPr>
          <w:b w:val="0"/>
          <w:color w:val="000000"/>
          <w:sz w:val="24"/>
          <w:szCs w:val="24"/>
        </w:rPr>
      </w:pPr>
    </w:p>
    <w:p w:rsidR="00B94AFC" w:rsidRPr="00F53551" w:rsidRDefault="00B94AFC" w:rsidP="00B94AFC">
      <w:pPr>
        <w:pStyle w:val="Cm"/>
        <w:numPr>
          <w:ilvl w:val="0"/>
          <w:numId w:val="16"/>
        </w:numPr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Ha a képviselő-testület a választ nem fogadja el</w:t>
      </w:r>
      <w:r w:rsidR="009C1046">
        <w:rPr>
          <w:b w:val="0"/>
          <w:color w:val="000000"/>
          <w:sz w:val="24"/>
          <w:szCs w:val="24"/>
        </w:rPr>
        <w:t>,</w:t>
      </w:r>
      <w:r w:rsidRPr="00F53551">
        <w:rPr>
          <w:b w:val="0"/>
          <w:color w:val="000000"/>
          <w:sz w:val="24"/>
          <w:szCs w:val="24"/>
        </w:rPr>
        <w:t xml:space="preserve"> a polgármester köteles kiadni az ügyet az illetékes bizottságnak vizsgálat céljából, mely annak eredményéről a soron következő ül</w:t>
      </w:r>
      <w:r w:rsidRPr="00F53551">
        <w:rPr>
          <w:b w:val="0"/>
          <w:color w:val="000000"/>
          <w:sz w:val="24"/>
          <w:szCs w:val="24"/>
        </w:rPr>
        <w:t>é</w:t>
      </w:r>
      <w:r w:rsidRPr="00F53551">
        <w:rPr>
          <w:b w:val="0"/>
          <w:color w:val="000000"/>
          <w:sz w:val="24"/>
          <w:szCs w:val="24"/>
        </w:rPr>
        <w:t>sen beszámol a képviselő-testületnek.</w:t>
      </w:r>
    </w:p>
    <w:p w:rsidR="00E9271D" w:rsidRDefault="00E9271D" w:rsidP="00F53551">
      <w:pPr>
        <w:ind w:left="426" w:hanging="426"/>
        <w:jc w:val="center"/>
        <w:rPr>
          <w:b/>
          <w:color w:val="000000"/>
          <w:lang w:val="pt-BR"/>
        </w:rPr>
      </w:pPr>
    </w:p>
    <w:p w:rsidR="00F53551" w:rsidRPr="00F53551" w:rsidRDefault="00F53551" w:rsidP="00F53551">
      <w:pPr>
        <w:ind w:left="426" w:hanging="426"/>
        <w:jc w:val="center"/>
        <w:rPr>
          <w:b/>
          <w:color w:val="000000"/>
          <w:lang w:val="pt-BR"/>
        </w:rPr>
      </w:pPr>
      <w:r w:rsidRPr="00F53551">
        <w:rPr>
          <w:b/>
          <w:color w:val="000000"/>
          <w:lang w:val="pt-BR"/>
        </w:rPr>
        <w:t>21. §</w:t>
      </w:r>
    </w:p>
    <w:p w:rsidR="00EA22F3" w:rsidRPr="00F53551" w:rsidRDefault="00EA22F3" w:rsidP="00EB6958">
      <w:pPr>
        <w:ind w:left="426" w:hanging="426"/>
        <w:jc w:val="center"/>
        <w:rPr>
          <w:color w:val="000000"/>
          <w:lang w:val="pt-BR"/>
        </w:rPr>
      </w:pPr>
    </w:p>
    <w:p w:rsidR="00B94AFC" w:rsidRPr="00F53551" w:rsidRDefault="00B94AFC" w:rsidP="00F53551">
      <w:pPr>
        <w:pStyle w:val="Cm"/>
        <w:jc w:val="both"/>
        <w:rPr>
          <w:b w:val="0"/>
          <w:color w:val="000000"/>
          <w:sz w:val="24"/>
          <w:szCs w:val="24"/>
        </w:rPr>
      </w:pPr>
      <w:r w:rsidRPr="00F53551">
        <w:rPr>
          <w:b w:val="0"/>
          <w:color w:val="000000"/>
          <w:sz w:val="24"/>
          <w:szCs w:val="24"/>
        </w:rPr>
        <w:t>A kérdés az önkormányzat szervezetével, működésével, döntéseivel, tevékenységével kapcs</w:t>
      </w:r>
      <w:r w:rsidRPr="00F53551">
        <w:rPr>
          <w:b w:val="0"/>
          <w:color w:val="000000"/>
          <w:sz w:val="24"/>
          <w:szCs w:val="24"/>
        </w:rPr>
        <w:t>o</w:t>
      </w:r>
      <w:r w:rsidRPr="00F53551">
        <w:rPr>
          <w:b w:val="0"/>
          <w:color w:val="000000"/>
          <w:sz w:val="24"/>
          <w:szCs w:val="24"/>
        </w:rPr>
        <w:t>latos tudakozódás, melyre az interpelláció szabályai azzal az eltéréssel irányadóak, hogy a válasz elfogadásáról a képviselő-testület nem szavaz.</w:t>
      </w:r>
    </w:p>
    <w:p w:rsidR="00993EEE" w:rsidRDefault="00993EEE" w:rsidP="00EA22F3">
      <w:pPr>
        <w:ind w:left="360"/>
        <w:jc w:val="both"/>
        <w:rPr>
          <w:lang w:val="pt-BR"/>
        </w:rPr>
      </w:pPr>
    </w:p>
    <w:p w:rsidR="00EB6958" w:rsidRPr="003B44D8" w:rsidRDefault="000A44D8" w:rsidP="00270062">
      <w:pPr>
        <w:pStyle w:val="Cmsor7"/>
        <w:tabs>
          <w:tab w:val="left" w:pos="0"/>
        </w:tabs>
        <w:rPr>
          <w:color w:val="000000"/>
          <w:lang w:val="pt-BR"/>
        </w:rPr>
      </w:pPr>
      <w:smartTag w:uri="urn:schemas-microsoft-com:office:smarttags" w:element="metricconverter">
        <w:smartTagPr>
          <w:attr w:name="ProductID" w:val="13. A"/>
        </w:smartTagPr>
        <w:r>
          <w:rPr>
            <w:lang w:val="pt-BR"/>
          </w:rPr>
          <w:t xml:space="preserve">13. </w:t>
        </w:r>
        <w:r w:rsidR="00EB6958" w:rsidRPr="00B15B04">
          <w:rPr>
            <w:lang w:val="pt-BR"/>
          </w:rPr>
          <w:t>A</w:t>
        </w:r>
      </w:smartTag>
      <w:r w:rsidR="00EB6958" w:rsidRPr="00B15B04">
        <w:rPr>
          <w:lang w:val="pt-BR"/>
        </w:rPr>
        <w:t xml:space="preserve"> vita </w:t>
      </w:r>
    </w:p>
    <w:p w:rsidR="009C1046" w:rsidRDefault="009C1046" w:rsidP="00EB6958">
      <w:pPr>
        <w:ind w:left="426" w:hanging="426"/>
        <w:jc w:val="center"/>
        <w:rPr>
          <w:b/>
          <w:color w:val="000000"/>
          <w:lang w:val="pt-BR"/>
        </w:rPr>
      </w:pPr>
    </w:p>
    <w:p w:rsidR="00EB6958" w:rsidRPr="003B44D8" w:rsidRDefault="00F53551" w:rsidP="00EB6958">
      <w:pPr>
        <w:ind w:left="426" w:hanging="426"/>
        <w:jc w:val="center"/>
        <w:rPr>
          <w:b/>
          <w:color w:val="000000"/>
          <w:lang w:val="pt-BR"/>
        </w:rPr>
      </w:pPr>
      <w:r w:rsidRPr="003B44D8">
        <w:rPr>
          <w:b/>
          <w:color w:val="000000"/>
          <w:lang w:val="pt-BR"/>
        </w:rPr>
        <w:t>22</w:t>
      </w:r>
      <w:r w:rsidR="00EB6958" w:rsidRPr="003B44D8">
        <w:rPr>
          <w:b/>
          <w:color w:val="000000"/>
          <w:lang w:val="pt-BR"/>
        </w:rPr>
        <w:t>. §</w:t>
      </w:r>
    </w:p>
    <w:p w:rsidR="00EB6958" w:rsidRPr="003B44D8" w:rsidRDefault="00EB6958" w:rsidP="00EB6958">
      <w:pPr>
        <w:ind w:left="426" w:hanging="426"/>
        <w:jc w:val="center"/>
        <w:rPr>
          <w:color w:val="000000"/>
          <w:lang w:val="pt-BR"/>
        </w:rPr>
      </w:pPr>
    </w:p>
    <w:p w:rsidR="001747C7" w:rsidRPr="003B44D8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napirendi pont tárgyalását maximum 10 perces szóbeli kiegészítés előzheti meg. Ennek megtételére az előterjesztő és az illetékes bizottság elnöke jogosult.</w:t>
      </w:r>
    </w:p>
    <w:p w:rsidR="001747C7" w:rsidRPr="003B44D8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szóbeli kiegészítés nem ismételheti meg az írásos előterjesztést, ahhoz képest új info</w:t>
      </w:r>
      <w:r w:rsidRPr="003B44D8">
        <w:rPr>
          <w:b w:val="0"/>
          <w:color w:val="000000"/>
          <w:sz w:val="24"/>
          <w:szCs w:val="24"/>
        </w:rPr>
        <w:t>r</w:t>
      </w:r>
      <w:r w:rsidRPr="003B44D8">
        <w:rPr>
          <w:b w:val="0"/>
          <w:color w:val="000000"/>
          <w:sz w:val="24"/>
          <w:szCs w:val="24"/>
        </w:rPr>
        <w:lastRenderedPageBreak/>
        <w:t xml:space="preserve">mációkat kell tartalmaznia. 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 xml:space="preserve">A vita az illetékes bizottság véleményének ismertetésével kezdődik. 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270062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Ezt követően az előterjesztéssel kapcsolatos álláspontját hozzászólásában bármelyik ké</w:t>
      </w:r>
      <w:r w:rsidRPr="003B44D8">
        <w:rPr>
          <w:b w:val="0"/>
          <w:color w:val="000000"/>
          <w:sz w:val="24"/>
          <w:szCs w:val="24"/>
        </w:rPr>
        <w:t>p</w:t>
      </w:r>
      <w:r w:rsidRPr="00270062">
        <w:rPr>
          <w:b w:val="0"/>
          <w:color w:val="000000"/>
          <w:sz w:val="24"/>
          <w:szCs w:val="24"/>
        </w:rPr>
        <w:t xml:space="preserve">viselő részletesen kifejtheti legfeljebb 5 percben, azt írásban is benyújthatja. 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 xml:space="preserve">A felszólalásra a jelentkezés sorrendjében kerülhet sor. 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Amennyiben a képviselő-testület ülésén a hozzászólás a döntési javaslat módosítására vagy kiegészítésére irányul, az erre vonatkozó javaslatot a szavazás megkezdéséig az ülés elnökének írásban is be kell nyújtani</w:t>
      </w:r>
      <w:r w:rsidR="009C1046">
        <w:rPr>
          <w:b w:val="0"/>
          <w:color w:val="000000"/>
          <w:sz w:val="24"/>
          <w:szCs w:val="24"/>
        </w:rPr>
        <w:t>.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1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 xml:space="preserve">A képviselők módosító javaslataikat a vita lezárásáig megváltoztathatják, s azt a szavazás megkezdéséig bármikor visszavonhatják. 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rPr>
          <w:color w:val="000000"/>
          <w:sz w:val="24"/>
          <w:szCs w:val="24"/>
        </w:rPr>
      </w:pPr>
      <w:r w:rsidRPr="003B44D8">
        <w:rPr>
          <w:color w:val="000000"/>
          <w:sz w:val="24"/>
          <w:szCs w:val="24"/>
        </w:rPr>
        <w:t>23. §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2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napirendi témával kapcsolatban az előterjesztőhöz a képviselők és a meghívottak ké</w:t>
      </w:r>
      <w:r w:rsidRPr="003B44D8">
        <w:rPr>
          <w:b w:val="0"/>
          <w:color w:val="000000"/>
          <w:sz w:val="24"/>
          <w:szCs w:val="24"/>
        </w:rPr>
        <w:t>r</w:t>
      </w:r>
      <w:r w:rsidRPr="003B44D8">
        <w:rPr>
          <w:b w:val="0"/>
          <w:color w:val="000000"/>
          <w:sz w:val="24"/>
          <w:szCs w:val="24"/>
        </w:rPr>
        <w:t>dést intézhetnek.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2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kérdések elhangzása után a válaszadás, majd a hozzászólás következik. Ha ugyanazon személy ugyanazon napirendi ponttal kapcsolatban másodszor is hozzászólásra jelentk</w:t>
      </w:r>
      <w:r w:rsidRPr="003B44D8">
        <w:rPr>
          <w:b w:val="0"/>
          <w:color w:val="000000"/>
          <w:sz w:val="24"/>
          <w:szCs w:val="24"/>
        </w:rPr>
        <w:t>e</w:t>
      </w:r>
      <w:r w:rsidRPr="003B44D8">
        <w:rPr>
          <w:b w:val="0"/>
          <w:color w:val="000000"/>
          <w:sz w:val="24"/>
          <w:szCs w:val="24"/>
        </w:rPr>
        <w:t>zik, az ülésvezető a második hozzászólást 2 percre korlátozhatja.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2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hozzászólásokra az előterjesztő válaszol.</w:t>
      </w:r>
    </w:p>
    <w:p w:rsidR="001747C7" w:rsidRPr="003B44D8" w:rsidRDefault="001747C7" w:rsidP="001747C7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747C7" w:rsidRPr="003B44D8" w:rsidRDefault="001747C7" w:rsidP="001747C7">
      <w:pPr>
        <w:pStyle w:val="Cm"/>
        <w:numPr>
          <w:ilvl w:val="0"/>
          <w:numId w:val="22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napirendi pont vitáját a polgármester foglalja össze, melyre az előterjesztő válaszolhat, majd a polgármester a vitát lezárja.</w:t>
      </w:r>
    </w:p>
    <w:p w:rsidR="001747C7" w:rsidRPr="005C3AE3" w:rsidRDefault="001747C7" w:rsidP="001747C7">
      <w:pPr>
        <w:pStyle w:val="Cm"/>
        <w:jc w:val="both"/>
        <w:rPr>
          <w:b w:val="0"/>
          <w:color w:val="0000FF"/>
          <w:sz w:val="24"/>
          <w:szCs w:val="24"/>
        </w:rPr>
      </w:pPr>
    </w:p>
    <w:p w:rsidR="00EB6958" w:rsidRPr="00B15B04" w:rsidRDefault="000A44D8" w:rsidP="00270062">
      <w:pPr>
        <w:pStyle w:val="Cmsor3"/>
        <w:tabs>
          <w:tab w:val="left" w:pos="0"/>
        </w:tabs>
      </w:pPr>
      <w:smartTag w:uri="urn:schemas-microsoft-com:office:smarttags" w:element="metricconverter">
        <w:smartTagPr>
          <w:attr w:name="ProductID" w:val="14. A"/>
        </w:smartTagPr>
        <w:r>
          <w:t xml:space="preserve">14. </w:t>
        </w:r>
        <w:r w:rsidR="00EB6958" w:rsidRPr="00B15B04">
          <w:t>A</w:t>
        </w:r>
      </w:smartTag>
      <w:r w:rsidR="00EB6958" w:rsidRPr="00B15B04">
        <w:t xml:space="preserve"> </w:t>
      </w:r>
      <w:r w:rsidR="001747C7">
        <w:t>döntéshozatal módja</w:t>
      </w:r>
    </w:p>
    <w:p w:rsidR="009C1046" w:rsidRDefault="009C1046" w:rsidP="00EB6958">
      <w:pPr>
        <w:ind w:left="426" w:hanging="426"/>
        <w:jc w:val="center"/>
        <w:rPr>
          <w:b/>
          <w:lang w:val="pt-BR"/>
        </w:rPr>
      </w:pPr>
    </w:p>
    <w:p w:rsidR="00EB6958" w:rsidRDefault="001747C7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24</w:t>
      </w:r>
      <w:r w:rsidR="00EB6958" w:rsidRPr="00C61B8C">
        <w:rPr>
          <w:b/>
          <w:lang w:val="pt-BR"/>
        </w:rPr>
        <w:t>. §</w:t>
      </w:r>
    </w:p>
    <w:p w:rsidR="001747C7" w:rsidRPr="003B44D8" w:rsidRDefault="001747C7" w:rsidP="00EB6958">
      <w:pPr>
        <w:ind w:left="426" w:hanging="426"/>
        <w:jc w:val="center"/>
        <w:rPr>
          <w:b/>
          <w:color w:val="000000"/>
          <w:lang w:val="pt-BR"/>
        </w:rPr>
      </w:pPr>
    </w:p>
    <w:p w:rsidR="00D65962" w:rsidRDefault="001747C7" w:rsidP="00D65962">
      <w:pPr>
        <w:pStyle w:val="Cm"/>
        <w:numPr>
          <w:ilvl w:val="0"/>
          <w:numId w:val="23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polgármester a vita lezárása után elsőként a módosító indítványokat, majd az eredeti javaslatot teszi fel szavazásra.</w:t>
      </w:r>
    </w:p>
    <w:p w:rsidR="00D65962" w:rsidRDefault="00D65962" w:rsidP="00D65962">
      <w:pPr>
        <w:pStyle w:val="Cm"/>
        <w:jc w:val="both"/>
        <w:rPr>
          <w:b w:val="0"/>
          <w:color w:val="000000"/>
          <w:sz w:val="24"/>
          <w:szCs w:val="24"/>
        </w:rPr>
      </w:pPr>
    </w:p>
    <w:p w:rsidR="00D65962" w:rsidRDefault="00542279" w:rsidP="00D65962">
      <w:pPr>
        <w:pStyle w:val="Cm"/>
        <w:numPr>
          <w:ilvl w:val="0"/>
          <w:numId w:val="23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képviselő-testület a jelenlévő képviselők ¼</w:t>
      </w:r>
      <w:proofErr w:type="spellStart"/>
      <w:r w:rsidRPr="003B44D8">
        <w:rPr>
          <w:b w:val="0"/>
          <w:color w:val="000000"/>
          <w:sz w:val="24"/>
          <w:szCs w:val="24"/>
        </w:rPr>
        <w:t>-ének</w:t>
      </w:r>
      <w:proofErr w:type="spellEnd"/>
      <w:r w:rsidRPr="003B44D8">
        <w:rPr>
          <w:b w:val="0"/>
          <w:color w:val="000000"/>
          <w:sz w:val="24"/>
          <w:szCs w:val="24"/>
        </w:rPr>
        <w:t xml:space="preserve"> indítványára név szerinti szavazást tart.</w:t>
      </w:r>
    </w:p>
    <w:p w:rsidR="00D65962" w:rsidRDefault="00D65962" w:rsidP="00D65962">
      <w:pPr>
        <w:pStyle w:val="Cm"/>
        <w:jc w:val="both"/>
        <w:rPr>
          <w:b w:val="0"/>
          <w:color w:val="000000"/>
          <w:sz w:val="24"/>
          <w:szCs w:val="24"/>
        </w:rPr>
      </w:pPr>
    </w:p>
    <w:p w:rsidR="00D65962" w:rsidRDefault="00542279" w:rsidP="00D65962">
      <w:pPr>
        <w:pStyle w:val="Cm"/>
        <w:numPr>
          <w:ilvl w:val="0"/>
          <w:numId w:val="23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 xml:space="preserve">A név szerinti szavazás alkalmával a jegyző a névsor alapján minden képviselőt személy szerint szólít és a képviselő által adott választ </w:t>
      </w:r>
      <w:r w:rsidR="003B44D8" w:rsidRPr="003B44D8">
        <w:rPr>
          <w:b w:val="0"/>
          <w:color w:val="000000"/>
          <w:sz w:val="24"/>
          <w:szCs w:val="24"/>
        </w:rPr>
        <w:t xml:space="preserve">- „igen”, „nem” vagy </w:t>
      </w:r>
      <w:r w:rsidR="003B44D8" w:rsidRPr="00814FBB">
        <w:rPr>
          <w:b w:val="0"/>
          <w:color w:val="000000"/>
          <w:sz w:val="24"/>
          <w:szCs w:val="24"/>
        </w:rPr>
        <w:t>„tartózkodom”</w:t>
      </w:r>
      <w:r w:rsidR="003B44D8" w:rsidRPr="003B44D8">
        <w:rPr>
          <w:b w:val="0"/>
          <w:color w:val="000000"/>
          <w:sz w:val="24"/>
          <w:szCs w:val="24"/>
        </w:rPr>
        <w:t xml:space="preserve"> -</w:t>
      </w:r>
      <w:r w:rsidRPr="003B44D8">
        <w:rPr>
          <w:b w:val="0"/>
          <w:color w:val="000000"/>
          <w:sz w:val="24"/>
          <w:szCs w:val="24"/>
        </w:rPr>
        <w:t xml:space="preserve"> a névsorban rögzíti. A szavazás végén a képviselő nyilatkozatát aláírásával hitelesíti.</w:t>
      </w:r>
    </w:p>
    <w:p w:rsidR="00D65962" w:rsidRDefault="00D65962" w:rsidP="00D65962">
      <w:pPr>
        <w:pStyle w:val="Cm"/>
        <w:jc w:val="both"/>
        <w:rPr>
          <w:b w:val="0"/>
          <w:color w:val="000000"/>
          <w:sz w:val="24"/>
          <w:szCs w:val="24"/>
        </w:rPr>
      </w:pPr>
    </w:p>
    <w:p w:rsidR="00D65962" w:rsidRDefault="00542279" w:rsidP="00D65962">
      <w:pPr>
        <w:pStyle w:val="Cm"/>
        <w:numPr>
          <w:ilvl w:val="0"/>
          <w:numId w:val="23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nyílt szavazás eredményét a polgármester állapítja meg, illetve – a szavazatok téves összeszámlálása miatt – elrendeli a szavazás megismétlését.</w:t>
      </w:r>
    </w:p>
    <w:p w:rsidR="00D65962" w:rsidRDefault="00D65962" w:rsidP="00D65962">
      <w:pPr>
        <w:pStyle w:val="Cm"/>
        <w:jc w:val="both"/>
        <w:rPr>
          <w:b w:val="0"/>
          <w:color w:val="000000"/>
          <w:sz w:val="24"/>
          <w:szCs w:val="24"/>
        </w:rPr>
      </w:pPr>
    </w:p>
    <w:p w:rsidR="00D65962" w:rsidRDefault="00542279" w:rsidP="00D65962">
      <w:pPr>
        <w:pStyle w:val="Cm"/>
        <w:numPr>
          <w:ilvl w:val="0"/>
          <w:numId w:val="23"/>
        </w:numPr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Ha a nyílt szavazás során szavazategyenlőség áll elő, a polgármester még ugyanazon az ülésnapon elrendelheti a szavazás megismétlését.</w:t>
      </w:r>
    </w:p>
    <w:p w:rsidR="00D65962" w:rsidRDefault="00D65962" w:rsidP="00D65962">
      <w:pPr>
        <w:pStyle w:val="Cm"/>
        <w:jc w:val="both"/>
        <w:rPr>
          <w:b w:val="0"/>
          <w:color w:val="000000"/>
          <w:sz w:val="24"/>
          <w:szCs w:val="24"/>
        </w:rPr>
      </w:pPr>
    </w:p>
    <w:p w:rsidR="00542279" w:rsidRPr="003B44D8" w:rsidRDefault="00542279" w:rsidP="00D65962">
      <w:pPr>
        <w:pStyle w:val="Cm"/>
        <w:numPr>
          <w:ilvl w:val="0"/>
          <w:numId w:val="23"/>
        </w:numPr>
        <w:jc w:val="both"/>
        <w:rPr>
          <w:b w:val="0"/>
          <w:color w:val="000000"/>
          <w:sz w:val="24"/>
          <w:szCs w:val="24"/>
        </w:rPr>
      </w:pPr>
      <w:r w:rsidRPr="00717EC9">
        <w:rPr>
          <w:b w:val="0"/>
          <w:color w:val="000000"/>
          <w:sz w:val="24"/>
          <w:szCs w:val="24"/>
        </w:rPr>
        <w:t xml:space="preserve">Ha a szavazásra bocsátott </w:t>
      </w:r>
      <w:r w:rsidR="009C1046" w:rsidRPr="00717EC9">
        <w:rPr>
          <w:b w:val="0"/>
          <w:color w:val="000000"/>
          <w:sz w:val="24"/>
          <w:szCs w:val="24"/>
        </w:rPr>
        <w:t xml:space="preserve">javaslat </w:t>
      </w:r>
      <w:r w:rsidRPr="00717EC9">
        <w:rPr>
          <w:b w:val="0"/>
          <w:color w:val="000000"/>
          <w:sz w:val="24"/>
          <w:szCs w:val="24"/>
        </w:rPr>
        <w:t>nem kapja meg sem a többségi igent, sem a többségi</w:t>
      </w:r>
      <w:r w:rsidRPr="003B44D8">
        <w:rPr>
          <w:b w:val="0"/>
          <w:color w:val="000000"/>
          <w:sz w:val="24"/>
          <w:szCs w:val="24"/>
        </w:rPr>
        <w:t xml:space="preserve"> nemet, </w:t>
      </w:r>
      <w:r w:rsidR="00873789">
        <w:rPr>
          <w:b w:val="0"/>
          <w:color w:val="000000"/>
          <w:sz w:val="24"/>
          <w:szCs w:val="24"/>
        </w:rPr>
        <w:t>érvényes</w:t>
      </w:r>
      <w:r w:rsidR="009C1046">
        <w:rPr>
          <w:b w:val="0"/>
          <w:color w:val="000000"/>
          <w:sz w:val="24"/>
          <w:szCs w:val="24"/>
        </w:rPr>
        <w:t xml:space="preserve"> dönt</w:t>
      </w:r>
      <w:r w:rsidRPr="003B44D8">
        <w:rPr>
          <w:b w:val="0"/>
          <w:color w:val="000000"/>
          <w:sz w:val="24"/>
          <w:szCs w:val="24"/>
        </w:rPr>
        <w:t>és nem születik. Ez esetben az adott téma tovább tárgyalható</w:t>
      </w:r>
      <w:r w:rsidR="00E31BCB">
        <w:rPr>
          <w:b w:val="0"/>
          <w:color w:val="000000"/>
          <w:sz w:val="24"/>
          <w:szCs w:val="24"/>
        </w:rPr>
        <w:t>,</w:t>
      </w:r>
      <w:r w:rsidRPr="003B44D8">
        <w:rPr>
          <w:b w:val="0"/>
          <w:color w:val="000000"/>
          <w:sz w:val="24"/>
          <w:szCs w:val="24"/>
        </w:rPr>
        <w:t xml:space="preserve"> vagy későbbi időpontban ismételten napirendre tűzhető.</w:t>
      </w:r>
    </w:p>
    <w:p w:rsidR="00542279" w:rsidRDefault="00542279" w:rsidP="00542279">
      <w:pPr>
        <w:pStyle w:val="Cm"/>
        <w:jc w:val="both"/>
        <w:rPr>
          <w:b w:val="0"/>
          <w:color w:val="FF0000"/>
          <w:sz w:val="24"/>
          <w:szCs w:val="24"/>
        </w:rPr>
      </w:pPr>
    </w:p>
    <w:p w:rsidR="006779B3" w:rsidRDefault="006779B3" w:rsidP="00542279">
      <w:pPr>
        <w:pStyle w:val="Cm"/>
        <w:jc w:val="both"/>
        <w:rPr>
          <w:b w:val="0"/>
          <w:color w:val="FF0000"/>
          <w:sz w:val="24"/>
          <w:szCs w:val="24"/>
        </w:rPr>
      </w:pPr>
    </w:p>
    <w:p w:rsidR="006779B3" w:rsidRPr="00717EC9" w:rsidRDefault="006779B3" w:rsidP="006779B3">
      <w:pPr>
        <w:pStyle w:val="Cm"/>
        <w:rPr>
          <w:color w:val="000000"/>
          <w:sz w:val="24"/>
          <w:szCs w:val="24"/>
        </w:rPr>
      </w:pPr>
      <w:r w:rsidRPr="00717EC9">
        <w:rPr>
          <w:color w:val="000000"/>
          <w:sz w:val="24"/>
          <w:szCs w:val="24"/>
        </w:rPr>
        <w:t>2</w:t>
      </w:r>
      <w:r w:rsidR="00D65962" w:rsidRPr="00717EC9">
        <w:rPr>
          <w:color w:val="000000"/>
          <w:sz w:val="24"/>
          <w:szCs w:val="24"/>
        </w:rPr>
        <w:t>5</w:t>
      </w:r>
      <w:r w:rsidRPr="00717EC9">
        <w:rPr>
          <w:color w:val="000000"/>
          <w:sz w:val="24"/>
          <w:szCs w:val="24"/>
        </w:rPr>
        <w:t>. §</w:t>
      </w:r>
    </w:p>
    <w:p w:rsidR="006779B3" w:rsidRPr="00717EC9" w:rsidRDefault="006779B3" w:rsidP="00542279">
      <w:pPr>
        <w:pStyle w:val="Cm"/>
        <w:jc w:val="both"/>
        <w:rPr>
          <w:b w:val="0"/>
          <w:color w:val="000000"/>
          <w:sz w:val="24"/>
          <w:szCs w:val="24"/>
        </w:rPr>
      </w:pPr>
    </w:p>
    <w:p w:rsidR="00814FBB" w:rsidRPr="00717EC9" w:rsidRDefault="00803B0F" w:rsidP="00814FBB">
      <w:pPr>
        <w:pStyle w:val="Cm"/>
        <w:ind w:left="340" w:hanging="340"/>
        <w:jc w:val="both"/>
        <w:rPr>
          <w:b w:val="0"/>
          <w:color w:val="000000"/>
          <w:sz w:val="24"/>
          <w:szCs w:val="24"/>
        </w:rPr>
      </w:pPr>
      <w:r w:rsidRPr="00717EC9">
        <w:rPr>
          <w:b w:val="0"/>
          <w:color w:val="000000"/>
          <w:sz w:val="24"/>
          <w:szCs w:val="24"/>
        </w:rPr>
        <w:t xml:space="preserve">(1) </w:t>
      </w:r>
      <w:r w:rsidR="000F16C0" w:rsidRPr="00717EC9">
        <w:rPr>
          <w:b w:val="0"/>
          <w:color w:val="000000"/>
          <w:sz w:val="24"/>
          <w:szCs w:val="24"/>
        </w:rPr>
        <w:t>A képviselő-testület a nyílt szavazáson kívül bármely képviselő indítványára titkos szav</w:t>
      </w:r>
      <w:r w:rsidR="000F16C0" w:rsidRPr="00717EC9">
        <w:rPr>
          <w:b w:val="0"/>
          <w:color w:val="000000"/>
          <w:sz w:val="24"/>
          <w:szCs w:val="24"/>
        </w:rPr>
        <w:t>a</w:t>
      </w:r>
      <w:r w:rsidR="000F16C0" w:rsidRPr="00717EC9">
        <w:rPr>
          <w:b w:val="0"/>
          <w:color w:val="000000"/>
          <w:sz w:val="24"/>
          <w:szCs w:val="24"/>
        </w:rPr>
        <w:t xml:space="preserve">zást tart </w:t>
      </w:r>
      <w:r w:rsidR="00430C8F" w:rsidRPr="00717EC9">
        <w:rPr>
          <w:b w:val="0"/>
          <w:color w:val="000000"/>
          <w:sz w:val="24"/>
          <w:szCs w:val="24"/>
        </w:rPr>
        <w:t xml:space="preserve">vagy tarthat </w:t>
      </w:r>
      <w:r w:rsidR="000F16C0" w:rsidRPr="00717EC9">
        <w:rPr>
          <w:b w:val="0"/>
          <w:color w:val="000000"/>
          <w:sz w:val="24"/>
          <w:szCs w:val="24"/>
        </w:rPr>
        <w:t xml:space="preserve">mindazokban az ügyekben, amelyekben az önkormányzati törvény szerint zárt ülés köteles tartani, vagy zárt ülést tarthat. </w:t>
      </w:r>
    </w:p>
    <w:p w:rsidR="00814FBB" w:rsidRPr="00717EC9" w:rsidRDefault="00814FBB" w:rsidP="00814FBB">
      <w:pPr>
        <w:pStyle w:val="Cm"/>
        <w:ind w:left="340" w:hanging="340"/>
        <w:jc w:val="both"/>
        <w:rPr>
          <w:b w:val="0"/>
          <w:color w:val="000000"/>
          <w:sz w:val="24"/>
          <w:szCs w:val="24"/>
        </w:rPr>
      </w:pPr>
    </w:p>
    <w:p w:rsidR="00542279" w:rsidRPr="00717EC9" w:rsidRDefault="00814FBB" w:rsidP="00814FBB">
      <w:pPr>
        <w:pStyle w:val="Cm"/>
        <w:ind w:left="340" w:hanging="340"/>
        <w:jc w:val="both"/>
        <w:rPr>
          <w:b w:val="0"/>
          <w:color w:val="000000"/>
          <w:sz w:val="24"/>
          <w:szCs w:val="24"/>
        </w:rPr>
      </w:pPr>
      <w:r w:rsidRPr="00717EC9">
        <w:rPr>
          <w:b w:val="0"/>
          <w:color w:val="000000"/>
          <w:sz w:val="24"/>
          <w:szCs w:val="24"/>
        </w:rPr>
        <w:t>(2)</w:t>
      </w:r>
      <w:r w:rsidRPr="00717EC9">
        <w:rPr>
          <w:b w:val="0"/>
          <w:color w:val="000000"/>
          <w:sz w:val="24"/>
          <w:szCs w:val="24"/>
        </w:rPr>
        <w:tab/>
      </w:r>
      <w:r w:rsidR="00542279" w:rsidRPr="00717EC9">
        <w:rPr>
          <w:b w:val="0"/>
          <w:color w:val="000000"/>
          <w:sz w:val="24"/>
          <w:szCs w:val="24"/>
        </w:rPr>
        <w:t>A titkos szavazásról külön jegyzőkönyvet kell kész</w:t>
      </w:r>
      <w:r w:rsidR="00D65962" w:rsidRPr="00717EC9">
        <w:rPr>
          <w:b w:val="0"/>
          <w:color w:val="000000"/>
          <w:sz w:val="24"/>
          <w:szCs w:val="24"/>
        </w:rPr>
        <w:t xml:space="preserve">íteni, melyet csatolni kell az </w:t>
      </w:r>
      <w:r w:rsidR="00542279" w:rsidRPr="00717EC9">
        <w:rPr>
          <w:b w:val="0"/>
          <w:color w:val="000000"/>
          <w:sz w:val="24"/>
          <w:szCs w:val="24"/>
        </w:rPr>
        <w:t>ülés jeg</w:t>
      </w:r>
      <w:r w:rsidR="00542279" w:rsidRPr="00717EC9">
        <w:rPr>
          <w:b w:val="0"/>
          <w:color w:val="000000"/>
          <w:sz w:val="24"/>
          <w:szCs w:val="24"/>
        </w:rPr>
        <w:t>y</w:t>
      </w:r>
      <w:r w:rsidR="00542279" w:rsidRPr="00717EC9">
        <w:rPr>
          <w:b w:val="0"/>
          <w:color w:val="000000"/>
          <w:sz w:val="24"/>
          <w:szCs w:val="24"/>
        </w:rPr>
        <w:t>zőkönyvéhez.</w:t>
      </w:r>
    </w:p>
    <w:p w:rsidR="0009229E" w:rsidRDefault="00647B2F" w:rsidP="00270062">
      <w:pPr>
        <w:jc w:val="center"/>
        <w:rPr>
          <w:b/>
        </w:rPr>
      </w:pPr>
      <w:r>
        <w:rPr>
          <w:b/>
          <w:lang w:val="pt-BR"/>
        </w:rPr>
        <w:t xml:space="preserve">15. </w:t>
      </w:r>
      <w:r w:rsidR="00A815FA">
        <w:rPr>
          <w:b/>
        </w:rPr>
        <w:t xml:space="preserve">Szavazati </w:t>
      </w:r>
      <w:r w:rsidR="001C60EB">
        <w:rPr>
          <w:b/>
        </w:rPr>
        <w:t>arányok</w:t>
      </w:r>
    </w:p>
    <w:p w:rsidR="000F16C0" w:rsidRDefault="000F16C0" w:rsidP="00270062">
      <w:pPr>
        <w:jc w:val="center"/>
        <w:rPr>
          <w:b/>
        </w:rPr>
      </w:pPr>
    </w:p>
    <w:p w:rsidR="004305B1" w:rsidRDefault="004305B1" w:rsidP="004305B1">
      <w:pPr>
        <w:jc w:val="center"/>
        <w:rPr>
          <w:b/>
        </w:rPr>
      </w:pPr>
      <w:r w:rsidRPr="0043039F">
        <w:rPr>
          <w:b/>
        </w:rPr>
        <w:t>2</w:t>
      </w:r>
      <w:r w:rsidR="00F53551">
        <w:rPr>
          <w:b/>
        </w:rPr>
        <w:t>6</w:t>
      </w:r>
      <w:r w:rsidRPr="0043039F">
        <w:rPr>
          <w:b/>
        </w:rPr>
        <w:t>. §</w:t>
      </w:r>
    </w:p>
    <w:p w:rsidR="00D65962" w:rsidRDefault="00D65962" w:rsidP="004305B1">
      <w:pPr>
        <w:jc w:val="center"/>
        <w:rPr>
          <w:b/>
        </w:rPr>
      </w:pPr>
    </w:p>
    <w:p w:rsidR="00B53DD6" w:rsidRDefault="00D65962" w:rsidP="00B53DD6">
      <w:pPr>
        <w:ind w:left="426" w:hanging="426"/>
        <w:jc w:val="both"/>
        <w:rPr>
          <w:lang w:val="pt-BR"/>
        </w:rPr>
      </w:pPr>
      <w:r w:rsidRPr="00D65962">
        <w:rPr>
          <w:szCs w:val="24"/>
        </w:rPr>
        <w:t>(1)</w:t>
      </w:r>
      <w:r w:rsidRPr="00D65962">
        <w:rPr>
          <w:szCs w:val="24"/>
        </w:rPr>
        <w:tab/>
      </w:r>
      <w:r w:rsidRPr="00D65962">
        <w:rPr>
          <w:lang w:val="pt-BR"/>
        </w:rPr>
        <w:t>A képviselő-testület határoza</w:t>
      </w:r>
      <w:r w:rsidR="00B53DD6">
        <w:rPr>
          <w:lang w:val="pt-BR"/>
        </w:rPr>
        <w:t>tképességéhez a megválasztott 9</w:t>
      </w:r>
      <w:r w:rsidRPr="00D65962">
        <w:rPr>
          <w:lang w:val="pt-BR"/>
        </w:rPr>
        <w:t xml:space="preserve"> képviselő több</w:t>
      </w:r>
      <w:r>
        <w:rPr>
          <w:lang w:val="pt-BR"/>
        </w:rPr>
        <w:t xml:space="preserve"> mint felének (5</w:t>
      </w:r>
      <w:r w:rsidRPr="00D65962">
        <w:rPr>
          <w:lang w:val="pt-BR"/>
        </w:rPr>
        <w:t xml:space="preserve"> fő) jelenléte szükséges.</w:t>
      </w:r>
    </w:p>
    <w:p w:rsidR="00B53DD6" w:rsidRDefault="00B53DD6" w:rsidP="00B53DD6">
      <w:pPr>
        <w:ind w:left="426" w:hanging="426"/>
        <w:jc w:val="both"/>
        <w:rPr>
          <w:lang w:val="pt-BR"/>
        </w:rPr>
      </w:pPr>
    </w:p>
    <w:p w:rsidR="00B53DD6" w:rsidRDefault="00B53DD6" w:rsidP="00B53DD6">
      <w:pPr>
        <w:ind w:left="426" w:hanging="426"/>
        <w:jc w:val="both"/>
        <w:rPr>
          <w:lang w:val="pt-BR"/>
        </w:rPr>
      </w:pPr>
      <w:r>
        <w:rPr>
          <w:lang w:val="pt-BR"/>
        </w:rPr>
        <w:t>(2)</w:t>
      </w:r>
      <w:r>
        <w:rPr>
          <w:lang w:val="pt-BR"/>
        </w:rPr>
        <w:tab/>
      </w:r>
      <w:r w:rsidR="00D65962" w:rsidRPr="00D65962">
        <w:rPr>
          <w:lang w:val="pt-BR"/>
        </w:rPr>
        <w:t>A képviselő-testület egyszerű többség</w:t>
      </w:r>
      <w:r w:rsidR="004874B5">
        <w:rPr>
          <w:lang w:val="pt-BR"/>
        </w:rPr>
        <w:t>et igénylő</w:t>
      </w:r>
      <w:r w:rsidR="00D65962" w:rsidRPr="00D65962">
        <w:rPr>
          <w:lang w:val="pt-BR"/>
        </w:rPr>
        <w:t xml:space="preserve"> döntéséhez a jelen lévő</w:t>
      </w:r>
      <w:r w:rsidR="00E31BCB">
        <w:rPr>
          <w:lang w:val="pt-BR"/>
        </w:rPr>
        <w:t xml:space="preserve"> képviselők több mint felének egybehangzó </w:t>
      </w:r>
      <w:r w:rsidR="00D65962" w:rsidRPr="00D65962">
        <w:rPr>
          <w:lang w:val="pt-BR"/>
        </w:rPr>
        <w:t>szavazata szükséges.</w:t>
      </w:r>
    </w:p>
    <w:p w:rsidR="00B53DD6" w:rsidRDefault="00B53DD6" w:rsidP="00B53DD6">
      <w:pPr>
        <w:ind w:left="426" w:hanging="426"/>
        <w:jc w:val="both"/>
        <w:rPr>
          <w:lang w:val="pt-BR"/>
        </w:rPr>
      </w:pPr>
    </w:p>
    <w:p w:rsidR="00B53DD6" w:rsidRPr="00717EC9" w:rsidRDefault="00B53DD6" w:rsidP="00B53DD6">
      <w:pPr>
        <w:ind w:left="426" w:hanging="426"/>
        <w:jc w:val="both"/>
        <w:rPr>
          <w:color w:val="000000"/>
          <w:lang w:val="pt-BR"/>
        </w:rPr>
      </w:pPr>
      <w:r w:rsidRPr="00717EC9">
        <w:rPr>
          <w:color w:val="000000"/>
          <w:lang w:val="pt-BR"/>
        </w:rPr>
        <w:t>(3)</w:t>
      </w:r>
      <w:r w:rsidRPr="00717EC9">
        <w:rPr>
          <w:color w:val="000000"/>
          <w:lang w:val="pt-BR"/>
        </w:rPr>
        <w:tab/>
      </w:r>
      <w:r w:rsidR="00D65962" w:rsidRPr="00717EC9">
        <w:rPr>
          <w:color w:val="000000"/>
        </w:rPr>
        <w:t>A megválasztott képviselő-testület</w:t>
      </w:r>
      <w:r w:rsidR="000F16C0" w:rsidRPr="00717EC9">
        <w:rPr>
          <w:color w:val="000000"/>
        </w:rPr>
        <w:t>i</w:t>
      </w:r>
      <w:r w:rsidR="00D65962" w:rsidRPr="00717EC9">
        <w:rPr>
          <w:color w:val="000000"/>
        </w:rPr>
        <w:t xml:space="preserve"> tag</w:t>
      </w:r>
      <w:r w:rsidR="000F16C0" w:rsidRPr="00717EC9">
        <w:rPr>
          <w:color w:val="000000"/>
        </w:rPr>
        <w:t>ok</w:t>
      </w:r>
      <w:r w:rsidR="00D65962" w:rsidRPr="00717EC9">
        <w:rPr>
          <w:color w:val="000000"/>
        </w:rPr>
        <w:t xml:space="preserve"> több mint a felének </w:t>
      </w:r>
      <w:r w:rsidR="004874B5" w:rsidRPr="00717EC9">
        <w:rPr>
          <w:color w:val="000000"/>
        </w:rPr>
        <w:t xml:space="preserve">(5 fő) </w:t>
      </w:r>
      <w:r w:rsidR="00D65962" w:rsidRPr="00717EC9">
        <w:rPr>
          <w:color w:val="000000"/>
        </w:rPr>
        <w:t xml:space="preserve">egybehangzó szavazata (minősített többség) </w:t>
      </w:r>
      <w:r w:rsidRPr="00717EC9">
        <w:rPr>
          <w:color w:val="000000"/>
        </w:rPr>
        <w:t xml:space="preserve">szükséges  </w:t>
      </w:r>
      <w:r w:rsidR="00D65962" w:rsidRPr="00717EC9">
        <w:rPr>
          <w:color w:val="000000"/>
        </w:rPr>
        <w:t>az önkormányzati törvény 15. § (1) bekezdésében</w:t>
      </w:r>
      <w:r w:rsidR="000F16C0" w:rsidRPr="00717EC9">
        <w:rPr>
          <w:color w:val="000000"/>
        </w:rPr>
        <w:t>, 18. § (3) bekezdésében, 33/C. § (1) bekezdésében és 34. § (1) bekezdésében</w:t>
      </w:r>
      <w:r w:rsidR="00D65962" w:rsidRPr="00717EC9">
        <w:rPr>
          <w:color w:val="000000"/>
        </w:rPr>
        <w:t xml:space="preserve"> meghatározottakon túlmenően:</w:t>
      </w:r>
    </w:p>
    <w:p w:rsidR="00D65962" w:rsidRPr="00717EC9" w:rsidRDefault="00D65962" w:rsidP="00C4571F">
      <w:pPr>
        <w:pStyle w:val="Cm"/>
        <w:numPr>
          <w:ilvl w:val="0"/>
          <w:numId w:val="55"/>
        </w:numPr>
        <w:tabs>
          <w:tab w:val="clear" w:pos="70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717EC9">
        <w:rPr>
          <w:b w:val="0"/>
          <w:color w:val="000000"/>
          <w:sz w:val="24"/>
          <w:szCs w:val="24"/>
        </w:rPr>
        <w:t>fegyelmi ügyben,</w:t>
      </w:r>
    </w:p>
    <w:p w:rsidR="00D65962" w:rsidRPr="003B44D8" w:rsidRDefault="00D65962" w:rsidP="00C4571F">
      <w:pPr>
        <w:pStyle w:val="Cm"/>
        <w:numPr>
          <w:ilvl w:val="0"/>
          <w:numId w:val="55"/>
        </w:numPr>
        <w:tabs>
          <w:tab w:val="clear" w:pos="70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a gazdasági program elfogadásához,</w:t>
      </w:r>
    </w:p>
    <w:p w:rsidR="00D65962" w:rsidRPr="003B44D8" w:rsidRDefault="00D65962" w:rsidP="00C4571F">
      <w:pPr>
        <w:pStyle w:val="Cm"/>
        <w:numPr>
          <w:ilvl w:val="0"/>
          <w:numId w:val="55"/>
        </w:numPr>
        <w:tabs>
          <w:tab w:val="clear" w:pos="70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díszpolgári cím adományozásához és visszavonásához,</w:t>
      </w:r>
    </w:p>
    <w:p w:rsidR="00D65962" w:rsidRPr="003B44D8" w:rsidRDefault="00D65962" w:rsidP="00C4571F">
      <w:pPr>
        <w:pStyle w:val="Cm"/>
        <w:numPr>
          <w:ilvl w:val="0"/>
          <w:numId w:val="55"/>
        </w:numPr>
        <w:tabs>
          <w:tab w:val="clear" w:pos="700"/>
          <w:tab w:val="num" w:pos="900"/>
        </w:tabs>
        <w:ind w:left="900"/>
        <w:jc w:val="both"/>
        <w:rPr>
          <w:b w:val="0"/>
          <w:color w:val="000000"/>
          <w:sz w:val="24"/>
          <w:szCs w:val="24"/>
        </w:rPr>
      </w:pPr>
      <w:r w:rsidRPr="003B44D8">
        <w:rPr>
          <w:b w:val="0"/>
          <w:color w:val="000000"/>
          <w:sz w:val="24"/>
          <w:szCs w:val="24"/>
        </w:rPr>
        <w:t>Pro Urbe emlékérem adományozásához és visszavonásához.</w:t>
      </w:r>
    </w:p>
    <w:p w:rsidR="00D65962" w:rsidRPr="003B44D8" w:rsidRDefault="00D65962" w:rsidP="00D65962">
      <w:pPr>
        <w:pStyle w:val="Cm"/>
        <w:rPr>
          <w:color w:val="000000"/>
          <w:sz w:val="24"/>
          <w:szCs w:val="24"/>
        </w:rPr>
      </w:pPr>
    </w:p>
    <w:p w:rsidR="00EB6958" w:rsidRDefault="000A44D8" w:rsidP="00270062">
      <w:pPr>
        <w:pStyle w:val="Cmsor8"/>
        <w:tabs>
          <w:tab w:val="left" w:pos="425"/>
        </w:tabs>
        <w:ind w:left="425"/>
        <w:rPr>
          <w:b/>
          <w:i w:val="0"/>
        </w:rPr>
      </w:pPr>
      <w:smartTag w:uri="urn:schemas-microsoft-com:office:smarttags" w:element="metricconverter">
        <w:smartTagPr>
          <w:attr w:name="ProductID" w:val="16. A"/>
        </w:smartTagPr>
        <w:r w:rsidRPr="002D38F8">
          <w:rPr>
            <w:b/>
            <w:i w:val="0"/>
          </w:rPr>
          <w:t>1</w:t>
        </w:r>
        <w:r w:rsidR="004874B5" w:rsidRPr="002D38F8">
          <w:rPr>
            <w:b/>
            <w:i w:val="0"/>
          </w:rPr>
          <w:t>6</w:t>
        </w:r>
        <w:r w:rsidRPr="002D38F8">
          <w:rPr>
            <w:b/>
            <w:i w:val="0"/>
          </w:rPr>
          <w:t xml:space="preserve">. </w:t>
        </w:r>
        <w:r w:rsidR="00EB6958" w:rsidRPr="002D38F8">
          <w:rPr>
            <w:b/>
            <w:i w:val="0"/>
          </w:rPr>
          <w:t>A</w:t>
        </w:r>
      </w:smartTag>
      <w:r w:rsidR="00EB6958" w:rsidRPr="002D38F8">
        <w:rPr>
          <w:b/>
          <w:i w:val="0"/>
        </w:rPr>
        <w:t xml:space="preserve"> </w:t>
      </w:r>
      <w:r w:rsidR="006E31DF" w:rsidRPr="002D38F8">
        <w:rPr>
          <w:b/>
          <w:i w:val="0"/>
        </w:rPr>
        <w:t>képviselő-testület döntései</w:t>
      </w:r>
    </w:p>
    <w:p w:rsidR="000F16C0" w:rsidRPr="000F16C0" w:rsidRDefault="000F16C0" w:rsidP="000F16C0">
      <w:pPr>
        <w:rPr>
          <w:lang w:val="pt-BR"/>
        </w:rPr>
      </w:pPr>
    </w:p>
    <w:p w:rsidR="005746BA" w:rsidRPr="0044724A" w:rsidRDefault="005746BA" w:rsidP="005746BA">
      <w:pPr>
        <w:ind w:left="426" w:hanging="426"/>
        <w:jc w:val="center"/>
        <w:rPr>
          <w:b/>
          <w:color w:val="000000"/>
          <w:lang w:val="pt-BR"/>
        </w:rPr>
      </w:pPr>
      <w:r w:rsidRPr="0044724A">
        <w:rPr>
          <w:b/>
          <w:color w:val="000000"/>
          <w:lang w:val="pt-BR"/>
        </w:rPr>
        <w:t>2</w:t>
      </w:r>
      <w:r w:rsidR="00F53551" w:rsidRPr="0044724A">
        <w:rPr>
          <w:b/>
          <w:color w:val="000000"/>
          <w:lang w:val="pt-BR"/>
        </w:rPr>
        <w:t>7</w:t>
      </w:r>
      <w:r w:rsidRPr="0044724A">
        <w:rPr>
          <w:b/>
          <w:color w:val="000000"/>
          <w:lang w:val="pt-BR"/>
        </w:rPr>
        <w:t>. §</w:t>
      </w:r>
    </w:p>
    <w:p w:rsidR="001D69FB" w:rsidRDefault="001D69FB" w:rsidP="005746BA">
      <w:pPr>
        <w:ind w:left="426" w:hanging="426"/>
        <w:jc w:val="center"/>
        <w:rPr>
          <w:b/>
          <w:color w:val="FF0000"/>
          <w:lang w:val="pt-BR"/>
        </w:rPr>
      </w:pPr>
    </w:p>
    <w:p w:rsidR="001D69FB" w:rsidRDefault="001D69FB" w:rsidP="001D69FB">
      <w:pPr>
        <w:pStyle w:val="Cm"/>
        <w:ind w:left="705"/>
        <w:jc w:val="both"/>
        <w:rPr>
          <w:b w:val="0"/>
          <w:sz w:val="24"/>
          <w:szCs w:val="24"/>
        </w:rPr>
      </w:pPr>
    </w:p>
    <w:p w:rsidR="001D69FB" w:rsidRDefault="001D69FB" w:rsidP="001D69FB">
      <w:pPr>
        <w:pStyle w:val="Cm"/>
        <w:numPr>
          <w:ilvl w:val="0"/>
          <w:numId w:val="25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képviselő-testület jegyzőkönyvi rögzítéssel, számozott határozat nélkül dönt:</w:t>
      </w:r>
    </w:p>
    <w:p w:rsidR="001D69FB" w:rsidRDefault="001D69FB" w:rsidP="00C4571F">
      <w:pPr>
        <w:pStyle w:val="Cm"/>
        <w:numPr>
          <w:ilvl w:val="0"/>
          <w:numId w:val="57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napirend meghatározásáról, </w:t>
      </w:r>
    </w:p>
    <w:p w:rsidR="001D69FB" w:rsidRDefault="001D69FB" w:rsidP="00C4571F">
      <w:pPr>
        <w:pStyle w:val="Cm"/>
        <w:numPr>
          <w:ilvl w:val="0"/>
          <w:numId w:val="57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sürgősségi indítványról,</w:t>
      </w:r>
    </w:p>
    <w:p w:rsidR="001D69FB" w:rsidRDefault="001D69FB" w:rsidP="00C4571F">
      <w:pPr>
        <w:pStyle w:val="Cm"/>
        <w:numPr>
          <w:ilvl w:val="0"/>
          <w:numId w:val="57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ügyrendi kérdésekről,</w:t>
      </w:r>
    </w:p>
    <w:p w:rsidR="001D69FB" w:rsidRDefault="001D69FB" w:rsidP="00C4571F">
      <w:pPr>
        <w:pStyle w:val="Cm"/>
        <w:numPr>
          <w:ilvl w:val="0"/>
          <w:numId w:val="57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polgármester tájékoztató jellegű bejelentéseiről, </w:t>
      </w:r>
    </w:p>
    <w:p w:rsidR="001D69FB" w:rsidRDefault="001D69FB" w:rsidP="00C4571F">
      <w:pPr>
        <w:pStyle w:val="Cm"/>
        <w:numPr>
          <w:ilvl w:val="0"/>
          <w:numId w:val="57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képviselői felvilágosítás kérésre vagy kérdésre adott válasz elfogadásáról.</w:t>
      </w:r>
    </w:p>
    <w:p w:rsidR="001D69FB" w:rsidRDefault="001D69FB" w:rsidP="005746BA">
      <w:pPr>
        <w:ind w:left="426" w:hanging="426"/>
        <w:jc w:val="center"/>
        <w:rPr>
          <w:b/>
          <w:color w:val="FF0000"/>
          <w:lang w:val="pt-BR"/>
        </w:rPr>
      </w:pPr>
    </w:p>
    <w:p w:rsidR="001D69FB" w:rsidRDefault="00814FBB" w:rsidP="001D69FB">
      <w:pPr>
        <w:pStyle w:val="Cm"/>
        <w:numPr>
          <w:ilvl w:val="0"/>
          <w:numId w:val="25"/>
        </w:numPr>
        <w:jc w:val="both"/>
        <w:rPr>
          <w:b w:val="0"/>
          <w:sz w:val="24"/>
          <w:szCs w:val="24"/>
        </w:rPr>
      </w:pPr>
      <w:r w:rsidRPr="00873789">
        <w:rPr>
          <w:b w:val="0"/>
          <w:color w:val="000000"/>
          <w:sz w:val="24"/>
          <w:szCs w:val="24"/>
        </w:rPr>
        <w:t xml:space="preserve">A </w:t>
      </w:r>
      <w:r w:rsidR="001D69FB" w:rsidRPr="00873789">
        <w:rPr>
          <w:b w:val="0"/>
          <w:color w:val="000000"/>
          <w:sz w:val="24"/>
          <w:szCs w:val="24"/>
        </w:rPr>
        <w:t>képviselő-testület számozott határozata tartalmazza a testület döntését szó szerinti me</w:t>
      </w:r>
      <w:r w:rsidR="001D69FB" w:rsidRPr="00873789">
        <w:rPr>
          <w:b w:val="0"/>
          <w:color w:val="000000"/>
          <w:sz w:val="24"/>
          <w:szCs w:val="24"/>
        </w:rPr>
        <w:t>g</w:t>
      </w:r>
      <w:r w:rsidR="001D69FB">
        <w:rPr>
          <w:b w:val="0"/>
          <w:sz w:val="24"/>
          <w:szCs w:val="24"/>
        </w:rPr>
        <w:t>fogalmazásban, valamint a végrehajtás határidejét és a végrehajtásért felelős megnevez</w:t>
      </w:r>
      <w:r w:rsidR="001D69FB">
        <w:rPr>
          <w:b w:val="0"/>
          <w:sz w:val="24"/>
          <w:szCs w:val="24"/>
        </w:rPr>
        <w:t>é</w:t>
      </w:r>
      <w:r w:rsidR="001D69FB">
        <w:rPr>
          <w:b w:val="0"/>
          <w:sz w:val="24"/>
          <w:szCs w:val="24"/>
        </w:rPr>
        <w:t>sét.</w:t>
      </w:r>
    </w:p>
    <w:p w:rsidR="00C10E28" w:rsidRDefault="00C10E28" w:rsidP="00C10E28">
      <w:pPr>
        <w:pStyle w:val="Cm"/>
        <w:jc w:val="both"/>
        <w:rPr>
          <w:b w:val="0"/>
          <w:sz w:val="24"/>
          <w:szCs w:val="24"/>
        </w:rPr>
      </w:pPr>
    </w:p>
    <w:p w:rsidR="001D69FB" w:rsidRDefault="001D69FB" w:rsidP="001D69FB">
      <w:pPr>
        <w:pStyle w:val="Cm"/>
        <w:numPr>
          <w:ilvl w:val="0"/>
          <w:numId w:val="25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képviselő-testület hatósági határozataira - az </w:t>
      </w:r>
      <w:r w:rsidR="00775C27">
        <w:rPr>
          <w:b w:val="0"/>
          <w:sz w:val="24"/>
          <w:szCs w:val="24"/>
        </w:rPr>
        <w:t>önkormányzati törvény</w:t>
      </w:r>
      <w:r>
        <w:rPr>
          <w:b w:val="0"/>
          <w:sz w:val="24"/>
          <w:szCs w:val="24"/>
        </w:rPr>
        <w:t>ben foglalt eltér</w:t>
      </w:r>
      <w:r>
        <w:rPr>
          <w:b w:val="0"/>
          <w:sz w:val="24"/>
          <w:szCs w:val="24"/>
        </w:rPr>
        <w:t>é</w:t>
      </w:r>
      <w:r>
        <w:rPr>
          <w:b w:val="0"/>
          <w:sz w:val="24"/>
          <w:szCs w:val="24"/>
        </w:rPr>
        <w:t>sekkel – a közigazgatási hatósági eljárás és szolgáltatás általános szabályait kell alkalma</w:t>
      </w:r>
      <w:r>
        <w:rPr>
          <w:b w:val="0"/>
          <w:sz w:val="24"/>
          <w:szCs w:val="24"/>
        </w:rPr>
        <w:t>z</w:t>
      </w:r>
      <w:r>
        <w:rPr>
          <w:b w:val="0"/>
          <w:sz w:val="24"/>
          <w:szCs w:val="24"/>
        </w:rPr>
        <w:t>ni.</w:t>
      </w:r>
    </w:p>
    <w:p w:rsidR="001D69FB" w:rsidRDefault="001D69FB" w:rsidP="001D69FB">
      <w:pPr>
        <w:pStyle w:val="Cm"/>
        <w:jc w:val="both"/>
        <w:rPr>
          <w:b w:val="0"/>
          <w:sz w:val="24"/>
          <w:szCs w:val="24"/>
        </w:rPr>
      </w:pPr>
    </w:p>
    <w:p w:rsidR="001D69FB" w:rsidRDefault="001D69FB" w:rsidP="001D69FB">
      <w:pPr>
        <w:pStyle w:val="Cm"/>
        <w:numPr>
          <w:ilvl w:val="0"/>
          <w:numId w:val="25"/>
        </w:numPr>
        <w:jc w:val="both"/>
        <w:rPr>
          <w:b w:val="0"/>
          <w:sz w:val="24"/>
          <w:szCs w:val="24"/>
        </w:rPr>
      </w:pPr>
      <w:r w:rsidRPr="00D17DF2">
        <w:rPr>
          <w:b w:val="0"/>
          <w:color w:val="000000"/>
          <w:sz w:val="24"/>
          <w:szCs w:val="24"/>
        </w:rPr>
        <w:t>A bonyolultabb, több módosító indítvány előterjesztés</w:t>
      </w:r>
      <w:r w:rsidR="00C10E28" w:rsidRPr="00D17DF2">
        <w:rPr>
          <w:b w:val="0"/>
          <w:color w:val="000000"/>
          <w:sz w:val="24"/>
          <w:szCs w:val="24"/>
        </w:rPr>
        <w:t>ének</w:t>
      </w:r>
      <w:r w:rsidRPr="00D17DF2">
        <w:rPr>
          <w:b w:val="0"/>
          <w:color w:val="000000"/>
          <w:sz w:val="24"/>
          <w:szCs w:val="24"/>
        </w:rPr>
        <w:t>, valamint szóban tett javasl</w:t>
      </w:r>
      <w:r w:rsidRPr="00D17DF2">
        <w:rPr>
          <w:b w:val="0"/>
          <w:color w:val="000000"/>
          <w:sz w:val="24"/>
          <w:szCs w:val="24"/>
        </w:rPr>
        <w:t>a</w:t>
      </w:r>
      <w:r>
        <w:rPr>
          <w:b w:val="0"/>
          <w:sz w:val="24"/>
          <w:szCs w:val="24"/>
        </w:rPr>
        <w:t>tokról hozott döntés szó szerinti megfogalmazásának idejére a polgármester az ülést fe</w:t>
      </w:r>
      <w:r>
        <w:rPr>
          <w:b w:val="0"/>
          <w:sz w:val="24"/>
          <w:szCs w:val="24"/>
        </w:rPr>
        <w:t>l</w:t>
      </w:r>
      <w:r>
        <w:rPr>
          <w:b w:val="0"/>
          <w:sz w:val="24"/>
          <w:szCs w:val="24"/>
        </w:rPr>
        <w:t>függesztheti.</w:t>
      </w:r>
    </w:p>
    <w:p w:rsidR="00814FBB" w:rsidRDefault="00814FBB" w:rsidP="00814FBB">
      <w:pPr>
        <w:pStyle w:val="Cm"/>
        <w:jc w:val="both"/>
        <w:rPr>
          <w:b w:val="0"/>
          <w:sz w:val="24"/>
          <w:szCs w:val="24"/>
        </w:rPr>
      </w:pPr>
    </w:p>
    <w:p w:rsidR="00717EC9" w:rsidRDefault="00717EC9" w:rsidP="00775C27">
      <w:pPr>
        <w:ind w:left="426" w:hanging="426"/>
        <w:jc w:val="center"/>
        <w:rPr>
          <w:b/>
          <w:color w:val="000000"/>
          <w:lang w:val="pt-BR"/>
        </w:rPr>
      </w:pPr>
    </w:p>
    <w:p w:rsidR="002A7B95" w:rsidRDefault="002A7B95" w:rsidP="00775C27">
      <w:pPr>
        <w:ind w:left="426" w:hanging="426"/>
        <w:jc w:val="center"/>
        <w:rPr>
          <w:b/>
          <w:color w:val="000000"/>
          <w:lang w:val="pt-BR"/>
        </w:rPr>
      </w:pPr>
    </w:p>
    <w:p w:rsidR="00775C27" w:rsidRPr="0044724A" w:rsidRDefault="00775C27" w:rsidP="00775C27">
      <w:pPr>
        <w:ind w:left="426" w:hanging="426"/>
        <w:jc w:val="center"/>
        <w:rPr>
          <w:b/>
          <w:color w:val="000000"/>
          <w:lang w:val="pt-BR"/>
        </w:rPr>
      </w:pPr>
      <w:r w:rsidRPr="0044724A">
        <w:rPr>
          <w:b/>
          <w:color w:val="000000"/>
          <w:lang w:val="pt-BR"/>
        </w:rPr>
        <w:lastRenderedPageBreak/>
        <w:t>28. §</w:t>
      </w:r>
    </w:p>
    <w:p w:rsidR="00775C27" w:rsidRDefault="00775C27" w:rsidP="00775C27">
      <w:pPr>
        <w:pStyle w:val="Cm"/>
        <w:jc w:val="both"/>
        <w:rPr>
          <w:b w:val="0"/>
          <w:sz w:val="24"/>
          <w:szCs w:val="24"/>
        </w:rPr>
      </w:pPr>
    </w:p>
    <w:p w:rsidR="00775C27" w:rsidRPr="00B54357" w:rsidRDefault="00775C27" w:rsidP="00775C27">
      <w:pPr>
        <w:ind w:left="426" w:hanging="426"/>
        <w:jc w:val="both"/>
        <w:rPr>
          <w:szCs w:val="24"/>
          <w:lang w:val="pt-BR"/>
        </w:rPr>
      </w:pPr>
      <w:r w:rsidRPr="00B54357">
        <w:rPr>
          <w:szCs w:val="24"/>
          <w:lang w:val="pt-BR"/>
        </w:rPr>
        <w:t>(1)</w:t>
      </w:r>
      <w:r w:rsidRPr="00B54357">
        <w:rPr>
          <w:szCs w:val="24"/>
          <w:lang w:val="pt-BR"/>
        </w:rPr>
        <w:tab/>
        <w:t>A képviselő-testület által alkotott rendeletek jelölése:</w:t>
      </w:r>
    </w:p>
    <w:p w:rsidR="00775C27" w:rsidRPr="00B54357" w:rsidRDefault="00775C27" w:rsidP="00775C27">
      <w:pPr>
        <w:ind w:left="426"/>
        <w:jc w:val="both"/>
        <w:rPr>
          <w:b/>
          <w:i/>
          <w:szCs w:val="24"/>
          <w:lang w:val="pt-BR"/>
        </w:rPr>
      </w:pPr>
      <w:r w:rsidRPr="00B54357">
        <w:rPr>
          <w:szCs w:val="24"/>
          <w:lang w:val="pt-BR"/>
        </w:rPr>
        <w:t xml:space="preserve">Tótkomlós Város Önkormányzat Képviselő-testületének (a rendelet száma)/(a rendelet kihirdetése évének a száma). </w:t>
      </w:r>
      <w:r w:rsidR="00BC4ABE">
        <w:rPr>
          <w:szCs w:val="24"/>
          <w:lang w:val="pt-BR"/>
        </w:rPr>
        <w:t>[</w:t>
      </w:r>
      <w:r w:rsidRPr="00B54357">
        <w:rPr>
          <w:szCs w:val="24"/>
          <w:lang w:val="pt-BR"/>
        </w:rPr>
        <w:t>(a rendelet kihirdetése hónapjának a száma). (a rendelet kihirdetése napjának a száma).</w:t>
      </w:r>
      <w:r w:rsidR="00BC4ABE">
        <w:rPr>
          <w:szCs w:val="24"/>
          <w:lang w:val="pt-BR"/>
        </w:rPr>
        <w:t>]</w:t>
      </w:r>
      <w:r w:rsidRPr="00B54357">
        <w:rPr>
          <w:szCs w:val="24"/>
          <w:lang w:val="pt-BR"/>
        </w:rPr>
        <w:t xml:space="preserve"> önkormányzati rendelete.</w:t>
      </w:r>
      <w:r w:rsidR="00036DBB" w:rsidRPr="00B54357">
        <w:rPr>
          <w:szCs w:val="24"/>
          <w:lang w:val="pt-BR"/>
        </w:rPr>
        <w:t xml:space="preserve"> Pl.: 1/2011</w:t>
      </w:r>
      <w:r w:rsidRPr="00B54357">
        <w:rPr>
          <w:szCs w:val="24"/>
          <w:lang w:val="pt-BR"/>
        </w:rPr>
        <w:t>.</w:t>
      </w:r>
      <w:r w:rsidR="00036DBB" w:rsidRPr="00B54357">
        <w:rPr>
          <w:szCs w:val="24"/>
          <w:lang w:val="pt-BR"/>
        </w:rPr>
        <w:t xml:space="preserve"> </w:t>
      </w:r>
      <w:r w:rsidRPr="00B54357">
        <w:rPr>
          <w:szCs w:val="24"/>
          <w:lang w:val="pt-BR"/>
        </w:rPr>
        <w:t>(II. 28.) önkormányzati rendelet</w:t>
      </w:r>
      <w:r w:rsidRPr="00B54357">
        <w:rPr>
          <w:b/>
          <w:i/>
          <w:szCs w:val="24"/>
          <w:lang w:val="pt-BR"/>
        </w:rPr>
        <w:t>.</w:t>
      </w:r>
      <w:r w:rsidR="00C10E28" w:rsidRPr="00B54357">
        <w:rPr>
          <w:b/>
          <w:i/>
          <w:szCs w:val="24"/>
          <w:lang w:val="pt-BR"/>
        </w:rPr>
        <w:t xml:space="preserve">  </w:t>
      </w:r>
    </w:p>
    <w:p w:rsidR="00775C27" w:rsidRPr="00591AB1" w:rsidRDefault="00775C27" w:rsidP="00775C27">
      <w:pPr>
        <w:ind w:left="426" w:hanging="426"/>
        <w:jc w:val="both"/>
        <w:rPr>
          <w:color w:val="000000"/>
          <w:lang w:val="pt-BR"/>
        </w:rPr>
      </w:pPr>
    </w:p>
    <w:p w:rsidR="00775C27" w:rsidRPr="00591AB1" w:rsidRDefault="00775C27" w:rsidP="00775C27">
      <w:pPr>
        <w:ind w:left="426" w:hanging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(2)</w:t>
      </w:r>
      <w:r w:rsidRPr="00591AB1">
        <w:rPr>
          <w:color w:val="000000"/>
          <w:lang w:val="pt-BR"/>
        </w:rPr>
        <w:tab/>
        <w:t>A határozat jelölése:</w:t>
      </w:r>
    </w:p>
    <w:p w:rsidR="00036DBB" w:rsidRPr="00591AB1" w:rsidRDefault="00036DBB" w:rsidP="00036DBB">
      <w:pPr>
        <w:ind w:left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 xml:space="preserve">(a határozat száma)/(a határozahozatal évének száma). </w:t>
      </w:r>
      <w:r w:rsidR="00BC4ABE">
        <w:rPr>
          <w:color w:val="000000"/>
          <w:lang w:val="pt-BR"/>
        </w:rPr>
        <w:t>[</w:t>
      </w:r>
      <w:r w:rsidR="00B54357">
        <w:rPr>
          <w:color w:val="000000"/>
          <w:lang w:val="pt-BR"/>
        </w:rPr>
        <w:t>(</w:t>
      </w:r>
      <w:r w:rsidRPr="00591AB1">
        <w:rPr>
          <w:color w:val="000000"/>
          <w:lang w:val="pt-BR"/>
        </w:rPr>
        <w:t>a határozathozatal</w:t>
      </w:r>
      <w:r w:rsidR="00B54357">
        <w:rPr>
          <w:color w:val="000000"/>
          <w:lang w:val="pt-BR"/>
        </w:rPr>
        <w:t xml:space="preserve"> </w:t>
      </w:r>
      <w:r w:rsidRPr="00591AB1">
        <w:rPr>
          <w:color w:val="000000"/>
          <w:lang w:val="pt-BR"/>
        </w:rPr>
        <w:t>hónapjának  száma). (a határozathozatal napjának száma).</w:t>
      </w:r>
      <w:r w:rsidR="00BC4ABE">
        <w:rPr>
          <w:color w:val="000000"/>
          <w:lang w:val="pt-BR"/>
        </w:rPr>
        <w:t>]</w:t>
      </w:r>
      <w:r w:rsidRPr="00591AB1">
        <w:rPr>
          <w:color w:val="000000"/>
          <w:lang w:val="pt-BR"/>
        </w:rPr>
        <w:t xml:space="preserve"> kt. határozat. Pl.: 1/2011. (I. 27.) kt. határozat.</w:t>
      </w:r>
    </w:p>
    <w:p w:rsidR="00775C27" w:rsidRPr="00775C27" w:rsidRDefault="00775C27" w:rsidP="00775C27">
      <w:pPr>
        <w:ind w:left="426" w:hanging="426"/>
        <w:jc w:val="both"/>
        <w:rPr>
          <w:lang w:val="pt-BR"/>
        </w:rPr>
      </w:pPr>
    </w:p>
    <w:p w:rsidR="00775C27" w:rsidRDefault="00775C27" w:rsidP="00EB6958">
      <w:pPr>
        <w:ind w:left="426" w:hanging="426"/>
        <w:jc w:val="both"/>
        <w:rPr>
          <w:lang w:val="pt-BR"/>
        </w:rPr>
      </w:pPr>
      <w:r w:rsidRPr="00775C27">
        <w:rPr>
          <w:lang w:val="pt-BR"/>
        </w:rPr>
        <w:t>(3)</w:t>
      </w:r>
      <w:r w:rsidRPr="00775C27">
        <w:rPr>
          <w:lang w:val="pt-BR"/>
        </w:rPr>
        <w:tab/>
        <w:t>A rendeletek és a határozatok év elején 1-es sorszámmal indulnak.</w:t>
      </w:r>
    </w:p>
    <w:p w:rsidR="00775C27" w:rsidRDefault="00775C27" w:rsidP="00EB6958">
      <w:pPr>
        <w:ind w:left="426" w:hanging="426"/>
        <w:jc w:val="both"/>
        <w:rPr>
          <w:lang w:val="pt-BR"/>
        </w:rPr>
      </w:pPr>
    </w:p>
    <w:p w:rsidR="00036DBB" w:rsidRPr="0044724A" w:rsidRDefault="00036DBB" w:rsidP="00036DBB">
      <w:pPr>
        <w:ind w:left="426" w:hanging="426"/>
        <w:jc w:val="center"/>
        <w:rPr>
          <w:b/>
          <w:color w:val="000000"/>
          <w:lang w:val="pt-BR"/>
        </w:rPr>
      </w:pPr>
      <w:r w:rsidRPr="0044724A">
        <w:rPr>
          <w:b/>
          <w:color w:val="000000"/>
          <w:lang w:val="pt-BR"/>
        </w:rPr>
        <w:t>29. §</w:t>
      </w:r>
    </w:p>
    <w:p w:rsidR="00775C27" w:rsidRDefault="00775C27" w:rsidP="00EB6958">
      <w:pPr>
        <w:ind w:left="426" w:hanging="426"/>
        <w:jc w:val="both"/>
        <w:rPr>
          <w:lang w:val="pt-BR"/>
        </w:rPr>
      </w:pPr>
    </w:p>
    <w:p w:rsidR="00036DBB" w:rsidRDefault="00036DBB" w:rsidP="00036DBB">
      <w:pPr>
        <w:jc w:val="both"/>
        <w:rPr>
          <w:szCs w:val="24"/>
        </w:rPr>
      </w:pPr>
      <w:r>
        <w:rPr>
          <w:szCs w:val="24"/>
        </w:rPr>
        <w:t>A határozatok végrehajtásának rendje:</w:t>
      </w:r>
    </w:p>
    <w:p w:rsidR="00036DBB" w:rsidRDefault="00036DBB" w:rsidP="00C4571F">
      <w:pPr>
        <w:widowControl/>
        <w:numPr>
          <w:ilvl w:val="0"/>
          <w:numId w:val="58"/>
        </w:numPr>
        <w:tabs>
          <w:tab w:val="clear" w:pos="106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testületi határozatot a felelősként megjelölt személy köteles végrehajtani, illetve végrehajtatni.</w:t>
      </w:r>
    </w:p>
    <w:p w:rsidR="00036DBB" w:rsidRDefault="00036DBB" w:rsidP="00C4571F">
      <w:pPr>
        <w:widowControl/>
        <w:numPr>
          <w:ilvl w:val="0"/>
          <w:numId w:val="58"/>
        </w:numPr>
        <w:tabs>
          <w:tab w:val="clear" w:pos="106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testületi határozat végrehajtásában és a végrehajtás ellenőrzésében a határozat tá</w:t>
      </w:r>
      <w:r>
        <w:rPr>
          <w:szCs w:val="24"/>
        </w:rPr>
        <w:t>r</w:t>
      </w:r>
      <w:r>
        <w:rPr>
          <w:szCs w:val="24"/>
        </w:rPr>
        <w:t xml:space="preserve">gya szerinti közreműködőt a jegyző jelöli ki. </w:t>
      </w:r>
    </w:p>
    <w:p w:rsidR="00036DBB" w:rsidRDefault="00036DBB" w:rsidP="00C4571F">
      <w:pPr>
        <w:widowControl/>
        <w:numPr>
          <w:ilvl w:val="0"/>
          <w:numId w:val="58"/>
        </w:numPr>
        <w:tabs>
          <w:tab w:val="clear" w:pos="106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 xml:space="preserve">A határozatok végrehajtásáról, azok határidejének lejártát követően a testületi ülésen tesz jelentést a polgármester. </w:t>
      </w:r>
    </w:p>
    <w:p w:rsidR="00036DBB" w:rsidRDefault="00036DBB" w:rsidP="00C4571F">
      <w:pPr>
        <w:widowControl/>
        <w:numPr>
          <w:ilvl w:val="0"/>
          <w:numId w:val="58"/>
        </w:numPr>
        <w:tabs>
          <w:tab w:val="clear" w:pos="1060"/>
          <w:tab w:val="num" w:pos="720"/>
        </w:tabs>
        <w:suppressAutoHyphens w:val="0"/>
        <w:ind w:left="720"/>
        <w:jc w:val="both"/>
        <w:rPr>
          <w:szCs w:val="24"/>
        </w:rPr>
      </w:pPr>
      <w:r>
        <w:rPr>
          <w:szCs w:val="24"/>
        </w:rPr>
        <w:t>A határozatok naprakész nyilvántartásáért a jegyző felelős.</w:t>
      </w:r>
    </w:p>
    <w:p w:rsidR="00036DBB" w:rsidRDefault="00036DBB" w:rsidP="00C4571F">
      <w:pPr>
        <w:widowControl/>
        <w:numPr>
          <w:ilvl w:val="0"/>
          <w:numId w:val="58"/>
        </w:numPr>
        <w:tabs>
          <w:tab w:val="clear" w:pos="1060"/>
          <w:tab w:val="num" w:pos="720"/>
        </w:tabs>
        <w:suppressAutoHyphens w:val="0"/>
        <w:ind w:left="720"/>
        <w:jc w:val="both"/>
        <w:rPr>
          <w:szCs w:val="24"/>
        </w:rPr>
      </w:pPr>
      <w:r>
        <w:t>A határozatot a képviselő-testületi ülést követő 5 napon belül a jegyző küldi meg a végrehajtásban közreműködő személynek</w:t>
      </w:r>
      <w:r>
        <w:rPr>
          <w:szCs w:val="24"/>
        </w:rPr>
        <w:t>.</w:t>
      </w:r>
    </w:p>
    <w:p w:rsidR="00775C27" w:rsidRDefault="00775C27" w:rsidP="00EB6958">
      <w:pPr>
        <w:ind w:left="426" w:hanging="426"/>
        <w:jc w:val="both"/>
        <w:rPr>
          <w:lang w:val="pt-BR"/>
        </w:rPr>
      </w:pPr>
    </w:p>
    <w:p w:rsidR="00D07B6E" w:rsidRDefault="00D07B6E" w:rsidP="00D07B6E">
      <w:pPr>
        <w:ind w:left="426" w:hanging="426"/>
        <w:jc w:val="center"/>
        <w:rPr>
          <w:b/>
          <w:color w:val="FF0000"/>
          <w:lang w:val="pt-BR"/>
        </w:rPr>
      </w:pPr>
      <w:r w:rsidRPr="0044724A">
        <w:rPr>
          <w:b/>
          <w:color w:val="000000"/>
          <w:lang w:val="pt-BR"/>
        </w:rPr>
        <w:t>30. §</w:t>
      </w:r>
    </w:p>
    <w:p w:rsidR="00D07B6E" w:rsidRDefault="00D07B6E" w:rsidP="00D07B6E">
      <w:pPr>
        <w:ind w:left="426" w:hanging="426"/>
        <w:jc w:val="center"/>
        <w:rPr>
          <w:b/>
          <w:color w:val="FF0000"/>
          <w:lang w:val="pt-BR"/>
        </w:rPr>
      </w:pPr>
    </w:p>
    <w:p w:rsidR="00D07B6E" w:rsidRPr="00873789" w:rsidRDefault="00D07B6E" w:rsidP="00D07B6E">
      <w:pPr>
        <w:pStyle w:val="Cm"/>
        <w:ind w:left="426" w:hanging="426"/>
        <w:jc w:val="both"/>
        <w:rPr>
          <w:b w:val="0"/>
          <w:color w:val="000000"/>
          <w:sz w:val="24"/>
          <w:szCs w:val="24"/>
        </w:rPr>
      </w:pPr>
      <w:r w:rsidRPr="00873789">
        <w:rPr>
          <w:b w:val="0"/>
          <w:color w:val="000000"/>
          <w:sz w:val="24"/>
          <w:szCs w:val="24"/>
        </w:rPr>
        <w:t>(1)</w:t>
      </w:r>
      <w:r w:rsidRPr="00873789">
        <w:rPr>
          <w:b w:val="0"/>
          <w:color w:val="000000"/>
          <w:sz w:val="24"/>
          <w:szCs w:val="24"/>
        </w:rPr>
        <w:tab/>
      </w:r>
      <w:r w:rsidR="00B54357" w:rsidRPr="00873789">
        <w:rPr>
          <w:b w:val="0"/>
          <w:color w:val="000000"/>
          <w:sz w:val="24"/>
          <w:szCs w:val="24"/>
        </w:rPr>
        <w:t>A</w:t>
      </w:r>
      <w:r w:rsidRPr="00873789">
        <w:rPr>
          <w:b w:val="0"/>
          <w:color w:val="000000"/>
          <w:sz w:val="24"/>
          <w:szCs w:val="24"/>
        </w:rPr>
        <w:t xml:space="preserve"> rendeletek, határozatok nyilvántartásáról, </w:t>
      </w:r>
      <w:r w:rsidR="000E7E9F" w:rsidRPr="00873789">
        <w:rPr>
          <w:b w:val="0"/>
          <w:color w:val="000000"/>
          <w:sz w:val="24"/>
          <w:szCs w:val="24"/>
        </w:rPr>
        <w:t xml:space="preserve">annak </w:t>
      </w:r>
      <w:r w:rsidRPr="00873789">
        <w:rPr>
          <w:b w:val="0"/>
          <w:color w:val="000000"/>
          <w:sz w:val="24"/>
          <w:szCs w:val="24"/>
        </w:rPr>
        <w:t>folyamatos karbantartásáról a jegyző gondoskodik</w:t>
      </w:r>
      <w:r w:rsidR="000E7E9F" w:rsidRPr="00873789">
        <w:rPr>
          <w:b w:val="0"/>
          <w:color w:val="000000"/>
          <w:sz w:val="24"/>
          <w:szCs w:val="24"/>
        </w:rPr>
        <w:t>, és</w:t>
      </w:r>
      <w:r w:rsidRPr="00873789">
        <w:rPr>
          <w:b w:val="0"/>
          <w:color w:val="000000"/>
          <w:sz w:val="24"/>
          <w:szCs w:val="24"/>
        </w:rPr>
        <w:t xml:space="preserve"> szükség esetén kezdeményezi a testület döntéseinek módosítását, hat</w:t>
      </w:r>
      <w:r w:rsidRPr="00873789">
        <w:rPr>
          <w:b w:val="0"/>
          <w:color w:val="000000"/>
          <w:sz w:val="24"/>
          <w:szCs w:val="24"/>
        </w:rPr>
        <w:t>á</w:t>
      </w:r>
      <w:r w:rsidRPr="00873789">
        <w:rPr>
          <w:b w:val="0"/>
          <w:color w:val="000000"/>
          <w:sz w:val="24"/>
          <w:szCs w:val="24"/>
        </w:rPr>
        <w:t>lyon kívül helyezését.</w:t>
      </w:r>
    </w:p>
    <w:p w:rsidR="00D07B6E" w:rsidRPr="00591AB1" w:rsidRDefault="00D07B6E" w:rsidP="00D07B6E">
      <w:pPr>
        <w:pStyle w:val="Cm"/>
        <w:ind w:left="426" w:hanging="426"/>
        <w:jc w:val="both"/>
        <w:rPr>
          <w:b w:val="0"/>
          <w:color w:val="000000"/>
          <w:sz w:val="24"/>
          <w:szCs w:val="24"/>
        </w:rPr>
      </w:pPr>
    </w:p>
    <w:p w:rsidR="00D07B6E" w:rsidRPr="00591AB1" w:rsidRDefault="00D07B6E" w:rsidP="00D07B6E">
      <w:pPr>
        <w:pStyle w:val="Cm"/>
        <w:ind w:left="426" w:hanging="426"/>
        <w:jc w:val="both"/>
        <w:rPr>
          <w:b w:val="0"/>
          <w:color w:val="000000"/>
          <w:sz w:val="24"/>
          <w:szCs w:val="24"/>
          <w:lang w:val="pt-BR"/>
        </w:rPr>
      </w:pPr>
      <w:r w:rsidRPr="00146793">
        <w:rPr>
          <w:b w:val="0"/>
          <w:color w:val="000000"/>
          <w:sz w:val="24"/>
          <w:szCs w:val="24"/>
          <w:lang w:val="pt-BR"/>
        </w:rPr>
        <w:t>(2)</w:t>
      </w:r>
      <w:r w:rsidRPr="00146793">
        <w:rPr>
          <w:b w:val="0"/>
          <w:color w:val="000000"/>
          <w:sz w:val="24"/>
          <w:szCs w:val="24"/>
          <w:lang w:val="pt-BR"/>
        </w:rPr>
        <w:tab/>
      </w:r>
      <w:r w:rsidR="00114385" w:rsidRPr="00146793">
        <w:rPr>
          <w:b w:val="0"/>
          <w:color w:val="000000"/>
          <w:sz w:val="24"/>
          <w:szCs w:val="24"/>
          <w:lang w:val="pt-BR"/>
        </w:rPr>
        <w:t>A képviselő-testület normatív határozat</w:t>
      </w:r>
      <w:r w:rsidR="00ED44CC" w:rsidRPr="00146793">
        <w:rPr>
          <w:b w:val="0"/>
          <w:color w:val="000000"/>
          <w:sz w:val="24"/>
          <w:szCs w:val="24"/>
          <w:lang w:val="pt-BR"/>
        </w:rPr>
        <w:t xml:space="preserve">ainak </w:t>
      </w:r>
      <w:r w:rsidR="00B54357" w:rsidRPr="00146793">
        <w:rPr>
          <w:b w:val="0"/>
          <w:color w:val="000000"/>
          <w:sz w:val="24"/>
          <w:szCs w:val="24"/>
          <w:lang w:val="pt-BR"/>
        </w:rPr>
        <w:t xml:space="preserve">közzététele </w:t>
      </w:r>
      <w:r w:rsidRPr="00146793">
        <w:rPr>
          <w:b w:val="0"/>
          <w:color w:val="000000"/>
          <w:sz w:val="24"/>
          <w:szCs w:val="24"/>
          <w:lang w:val="pt-BR"/>
        </w:rPr>
        <w:t xml:space="preserve">a </w:t>
      </w:r>
      <w:r w:rsidR="00F83238" w:rsidRPr="00146793">
        <w:rPr>
          <w:b w:val="0"/>
          <w:color w:val="000000"/>
          <w:sz w:val="24"/>
          <w:szCs w:val="24"/>
          <w:lang w:val="pt-BR"/>
        </w:rPr>
        <w:t xml:space="preserve">Városháza </w:t>
      </w:r>
      <w:r w:rsidR="00114385" w:rsidRPr="00146793">
        <w:rPr>
          <w:b w:val="0"/>
          <w:color w:val="000000"/>
          <w:sz w:val="24"/>
          <w:szCs w:val="24"/>
          <w:lang w:val="pt-BR"/>
        </w:rPr>
        <w:t>hirdetőtáblá</w:t>
      </w:r>
      <w:r w:rsidRPr="00146793">
        <w:rPr>
          <w:b w:val="0"/>
          <w:color w:val="000000"/>
          <w:sz w:val="24"/>
          <w:szCs w:val="24"/>
          <w:lang w:val="pt-BR"/>
        </w:rPr>
        <w:t>já</w:t>
      </w:r>
      <w:r w:rsidR="00114385" w:rsidRPr="00146793">
        <w:rPr>
          <w:b w:val="0"/>
          <w:color w:val="000000"/>
          <w:sz w:val="24"/>
          <w:szCs w:val="24"/>
          <w:lang w:val="pt-BR"/>
        </w:rPr>
        <w:t>n</w:t>
      </w:r>
      <w:r w:rsidR="00ED44CC" w:rsidRPr="00146793">
        <w:rPr>
          <w:b w:val="0"/>
          <w:color w:val="000000"/>
          <w:sz w:val="24"/>
          <w:szCs w:val="24"/>
          <w:lang w:val="pt-BR"/>
        </w:rPr>
        <w:t>,</w:t>
      </w:r>
      <w:r w:rsidR="00ED44CC" w:rsidRPr="00591AB1">
        <w:rPr>
          <w:b w:val="0"/>
          <w:color w:val="000000"/>
          <w:sz w:val="24"/>
          <w:szCs w:val="24"/>
          <w:lang w:val="pt-BR"/>
        </w:rPr>
        <w:t xml:space="preserve"> kifü</w:t>
      </w:r>
      <w:r w:rsidR="00114385" w:rsidRPr="00591AB1">
        <w:rPr>
          <w:b w:val="0"/>
          <w:color w:val="000000"/>
          <w:sz w:val="24"/>
          <w:szCs w:val="24"/>
          <w:lang w:val="pt-BR"/>
        </w:rPr>
        <w:t>ggesztéssel történik, legalább 15 napon át. A kifüggesztés tényét, valamint annak kezdő és befejező napját a</w:t>
      </w:r>
      <w:r w:rsidR="002D25C3" w:rsidRPr="00591AB1">
        <w:rPr>
          <w:b w:val="0"/>
          <w:color w:val="000000"/>
          <w:sz w:val="24"/>
          <w:szCs w:val="24"/>
          <w:lang w:val="pt-BR"/>
        </w:rPr>
        <w:t xml:space="preserve"> határozatok kivonatának</w:t>
      </w:r>
      <w:r w:rsidR="00114385" w:rsidRPr="00591AB1">
        <w:rPr>
          <w:b w:val="0"/>
          <w:color w:val="000000"/>
          <w:sz w:val="24"/>
          <w:szCs w:val="24"/>
          <w:lang w:val="pt-BR"/>
        </w:rPr>
        <w:t xml:space="preserve"> kifüggesztett példányán fel kell tüntetni.</w:t>
      </w:r>
    </w:p>
    <w:p w:rsidR="00D07B6E" w:rsidRPr="00591AB1" w:rsidRDefault="00D07B6E" w:rsidP="00D07B6E">
      <w:pPr>
        <w:pStyle w:val="Cm"/>
        <w:ind w:left="426" w:hanging="426"/>
        <w:jc w:val="both"/>
        <w:rPr>
          <w:b w:val="0"/>
          <w:color w:val="000000"/>
          <w:sz w:val="24"/>
          <w:szCs w:val="24"/>
          <w:lang w:val="pt-BR"/>
        </w:rPr>
      </w:pPr>
    </w:p>
    <w:p w:rsidR="00EB6958" w:rsidRPr="00591AB1" w:rsidRDefault="00D07B6E" w:rsidP="00D07B6E">
      <w:pPr>
        <w:pStyle w:val="Cm"/>
        <w:ind w:left="426" w:hanging="426"/>
        <w:jc w:val="both"/>
        <w:rPr>
          <w:b w:val="0"/>
          <w:color w:val="000000"/>
          <w:sz w:val="24"/>
          <w:szCs w:val="24"/>
          <w:lang w:val="pt-BR"/>
        </w:rPr>
      </w:pPr>
      <w:r w:rsidRPr="00591AB1">
        <w:rPr>
          <w:b w:val="0"/>
          <w:color w:val="000000"/>
          <w:sz w:val="24"/>
          <w:szCs w:val="24"/>
        </w:rPr>
        <w:t>(3)</w:t>
      </w:r>
      <w:r w:rsidRPr="00591AB1">
        <w:rPr>
          <w:b w:val="0"/>
          <w:color w:val="000000"/>
          <w:sz w:val="24"/>
          <w:szCs w:val="24"/>
        </w:rPr>
        <w:tab/>
      </w:r>
      <w:r w:rsidR="00EB6958" w:rsidRPr="00591AB1">
        <w:rPr>
          <w:b w:val="0"/>
          <w:color w:val="000000"/>
          <w:sz w:val="24"/>
          <w:szCs w:val="24"/>
        </w:rPr>
        <w:t xml:space="preserve">A képviselő-testület ülésén elfogadott határozatok - a zárt ülésen, önkormányzati hatósági ügyben hozott </w:t>
      </w:r>
      <w:r w:rsidR="004504F8" w:rsidRPr="00591AB1">
        <w:rPr>
          <w:b w:val="0"/>
          <w:color w:val="000000"/>
          <w:sz w:val="24"/>
          <w:szCs w:val="24"/>
        </w:rPr>
        <w:t xml:space="preserve">egyedi </w:t>
      </w:r>
      <w:r w:rsidR="00EB6958" w:rsidRPr="00591AB1">
        <w:rPr>
          <w:b w:val="0"/>
          <w:color w:val="000000"/>
          <w:sz w:val="24"/>
          <w:szCs w:val="24"/>
        </w:rPr>
        <w:t>határozatok kivételével - megtekinthető</w:t>
      </w:r>
      <w:r w:rsidR="00073D5F" w:rsidRPr="00591AB1">
        <w:rPr>
          <w:b w:val="0"/>
          <w:color w:val="000000"/>
          <w:sz w:val="24"/>
          <w:szCs w:val="24"/>
        </w:rPr>
        <w:t>e</w:t>
      </w:r>
      <w:r w:rsidR="00EB6958" w:rsidRPr="00591AB1">
        <w:rPr>
          <w:b w:val="0"/>
          <w:color w:val="000000"/>
          <w:sz w:val="24"/>
          <w:szCs w:val="24"/>
        </w:rPr>
        <w:t xml:space="preserve">k a </w:t>
      </w:r>
      <w:r w:rsidR="0044724A" w:rsidRPr="00591AB1">
        <w:rPr>
          <w:b w:val="0"/>
          <w:color w:val="000000"/>
          <w:sz w:val="24"/>
          <w:szCs w:val="24"/>
        </w:rPr>
        <w:t>p</w:t>
      </w:r>
      <w:r w:rsidR="00EB6958" w:rsidRPr="00591AB1">
        <w:rPr>
          <w:b w:val="0"/>
          <w:color w:val="000000"/>
          <w:sz w:val="24"/>
          <w:szCs w:val="24"/>
        </w:rPr>
        <w:t xml:space="preserve">olgármesteri </w:t>
      </w:r>
      <w:r w:rsidR="0044724A" w:rsidRPr="00591AB1">
        <w:rPr>
          <w:b w:val="0"/>
          <w:color w:val="000000"/>
          <w:sz w:val="24"/>
          <w:szCs w:val="24"/>
        </w:rPr>
        <w:t>h</w:t>
      </w:r>
      <w:r w:rsidR="00EB6958" w:rsidRPr="00591AB1">
        <w:rPr>
          <w:b w:val="0"/>
          <w:color w:val="000000"/>
          <w:sz w:val="24"/>
          <w:szCs w:val="24"/>
        </w:rPr>
        <w:t xml:space="preserve">ivatal </w:t>
      </w:r>
      <w:r w:rsidRPr="00591AB1">
        <w:rPr>
          <w:b w:val="0"/>
          <w:color w:val="000000"/>
          <w:sz w:val="24"/>
          <w:szCs w:val="24"/>
        </w:rPr>
        <w:t>jegyzői titkárságán, a</w:t>
      </w:r>
      <w:r w:rsidR="006E40BF" w:rsidRPr="00591AB1">
        <w:rPr>
          <w:b w:val="0"/>
          <w:color w:val="000000"/>
          <w:sz w:val="24"/>
          <w:szCs w:val="24"/>
        </w:rPr>
        <w:t xml:space="preserve"> városi k</w:t>
      </w:r>
      <w:r w:rsidR="00824A2F" w:rsidRPr="00591AB1">
        <w:rPr>
          <w:b w:val="0"/>
          <w:color w:val="000000"/>
          <w:sz w:val="24"/>
          <w:szCs w:val="24"/>
        </w:rPr>
        <w:t>önyvtár</w:t>
      </w:r>
      <w:r w:rsidRPr="00591AB1">
        <w:rPr>
          <w:b w:val="0"/>
          <w:color w:val="000000"/>
          <w:sz w:val="24"/>
          <w:szCs w:val="24"/>
        </w:rPr>
        <w:t>ban</w:t>
      </w:r>
      <w:r w:rsidR="00824A2F" w:rsidRPr="00591AB1">
        <w:rPr>
          <w:b w:val="0"/>
          <w:color w:val="000000"/>
          <w:sz w:val="24"/>
          <w:szCs w:val="24"/>
        </w:rPr>
        <w:t xml:space="preserve">, valamint </w:t>
      </w:r>
      <w:r w:rsidR="00EB6958" w:rsidRPr="00591AB1">
        <w:rPr>
          <w:b w:val="0"/>
          <w:color w:val="000000"/>
          <w:sz w:val="24"/>
          <w:szCs w:val="24"/>
        </w:rPr>
        <w:t>az önkormányzat</w:t>
      </w:r>
      <w:r w:rsidRPr="00591AB1">
        <w:rPr>
          <w:b w:val="0"/>
          <w:color w:val="000000"/>
          <w:sz w:val="24"/>
          <w:szCs w:val="24"/>
        </w:rPr>
        <w:t xml:space="preserve"> honlapján</w:t>
      </w:r>
      <w:r w:rsidR="00824A2F" w:rsidRPr="00591AB1">
        <w:rPr>
          <w:b w:val="0"/>
          <w:color w:val="000000"/>
          <w:sz w:val="24"/>
          <w:szCs w:val="24"/>
        </w:rPr>
        <w:t>.</w:t>
      </w:r>
      <w:r w:rsidR="00EB6958" w:rsidRPr="00591AB1">
        <w:rPr>
          <w:b w:val="0"/>
          <w:color w:val="000000"/>
          <w:sz w:val="24"/>
          <w:szCs w:val="24"/>
        </w:rPr>
        <w:t xml:space="preserve"> </w:t>
      </w:r>
    </w:p>
    <w:p w:rsidR="00036DBB" w:rsidRPr="00591AB1" w:rsidRDefault="00036DBB" w:rsidP="00EB6958">
      <w:pPr>
        <w:ind w:left="426" w:hanging="426"/>
        <w:jc w:val="center"/>
        <w:rPr>
          <w:b/>
          <w:color w:val="000000"/>
          <w:lang w:val="pt-BR"/>
        </w:rPr>
      </w:pPr>
    </w:p>
    <w:p w:rsidR="005746BA" w:rsidRPr="00591AB1" w:rsidRDefault="00D07B6E" w:rsidP="00EB6958">
      <w:pPr>
        <w:ind w:left="426" w:hanging="426"/>
        <w:jc w:val="center"/>
        <w:rPr>
          <w:b/>
          <w:color w:val="000000"/>
          <w:lang w:val="pt-BR"/>
        </w:rPr>
      </w:pPr>
      <w:r w:rsidRPr="00591AB1">
        <w:rPr>
          <w:b/>
          <w:color w:val="000000"/>
          <w:lang w:val="pt-BR"/>
        </w:rPr>
        <w:t>31</w:t>
      </w:r>
      <w:r w:rsidR="005746BA" w:rsidRPr="00591AB1">
        <w:rPr>
          <w:b/>
          <w:color w:val="000000"/>
          <w:lang w:val="pt-BR"/>
        </w:rPr>
        <w:t>. §</w:t>
      </w:r>
    </w:p>
    <w:p w:rsidR="00EB6958" w:rsidRPr="00591AB1" w:rsidRDefault="00EB6958" w:rsidP="00EB6958">
      <w:pPr>
        <w:ind w:left="426" w:hanging="426"/>
        <w:jc w:val="both"/>
        <w:rPr>
          <w:color w:val="000000"/>
          <w:lang w:val="pt-BR"/>
        </w:rPr>
      </w:pPr>
    </w:p>
    <w:p w:rsidR="00EB6958" w:rsidRPr="00591AB1" w:rsidRDefault="00EB6958" w:rsidP="00EB6958">
      <w:pPr>
        <w:pStyle w:val="Szvegtrzsbehzssal21"/>
        <w:rPr>
          <w:rFonts w:ascii="Times New Roman" w:hAnsi="Times New Roman"/>
          <w:color w:val="000000"/>
        </w:rPr>
      </w:pPr>
      <w:r w:rsidRPr="00591AB1">
        <w:rPr>
          <w:rFonts w:ascii="Times New Roman" w:hAnsi="Times New Roman"/>
          <w:color w:val="000000"/>
        </w:rPr>
        <w:t>(1)</w:t>
      </w:r>
      <w:r w:rsidRPr="00591AB1">
        <w:rPr>
          <w:rFonts w:ascii="Times New Roman" w:hAnsi="Times New Roman"/>
          <w:color w:val="000000"/>
        </w:rPr>
        <w:tab/>
        <w:t xml:space="preserve">A lejárt határidejű határozatok végrehajtásáról </w:t>
      </w:r>
      <w:r w:rsidR="00B11DCA" w:rsidRPr="00591AB1">
        <w:rPr>
          <w:rFonts w:ascii="Times New Roman" w:hAnsi="Times New Roman"/>
          <w:color w:val="000000"/>
        </w:rPr>
        <w:t xml:space="preserve">a képviselő-testület rendes üléseire </w:t>
      </w:r>
      <w:r w:rsidRPr="00591AB1">
        <w:rPr>
          <w:rFonts w:ascii="Times New Roman" w:hAnsi="Times New Roman"/>
          <w:color w:val="000000"/>
        </w:rPr>
        <w:t xml:space="preserve">írásos beszámolót </w:t>
      </w:r>
      <w:r w:rsidR="00B11DCA" w:rsidRPr="00591AB1">
        <w:rPr>
          <w:rFonts w:ascii="Times New Roman" w:hAnsi="Times New Roman"/>
          <w:color w:val="000000"/>
        </w:rPr>
        <w:t>kell készíteni, melyet a</w:t>
      </w:r>
      <w:r w:rsidR="00486E4E" w:rsidRPr="00591AB1">
        <w:rPr>
          <w:rFonts w:ascii="Times New Roman" w:hAnsi="Times New Roman"/>
          <w:color w:val="000000"/>
        </w:rPr>
        <w:t xml:space="preserve"> polgármester</w:t>
      </w:r>
      <w:r w:rsidR="00B11DCA" w:rsidRPr="00591AB1">
        <w:rPr>
          <w:rFonts w:ascii="Times New Roman" w:hAnsi="Times New Roman"/>
          <w:color w:val="000000"/>
        </w:rPr>
        <w:t xml:space="preserve"> </w:t>
      </w:r>
      <w:r w:rsidR="00FC1E3C" w:rsidRPr="00591AB1">
        <w:rPr>
          <w:rFonts w:ascii="Times New Roman" w:hAnsi="Times New Roman"/>
          <w:color w:val="000000"/>
        </w:rPr>
        <w:t>terjeszt elő</w:t>
      </w:r>
      <w:r w:rsidR="00B11DCA" w:rsidRPr="00591AB1">
        <w:rPr>
          <w:rFonts w:ascii="Times New Roman" w:hAnsi="Times New Roman"/>
          <w:color w:val="000000"/>
        </w:rPr>
        <w:t>.</w:t>
      </w:r>
      <w:r w:rsidR="00FC1E3C" w:rsidRPr="00591AB1">
        <w:rPr>
          <w:rFonts w:ascii="Times New Roman" w:hAnsi="Times New Roman"/>
          <w:color w:val="000000"/>
        </w:rPr>
        <w:t xml:space="preserve"> </w:t>
      </w:r>
    </w:p>
    <w:p w:rsidR="00EB6958" w:rsidRPr="00591AB1" w:rsidRDefault="00EB6958" w:rsidP="00EB6958">
      <w:pPr>
        <w:ind w:left="426" w:hanging="426"/>
        <w:jc w:val="both"/>
        <w:rPr>
          <w:color w:val="000000"/>
          <w:lang w:val="pt-BR"/>
        </w:rPr>
      </w:pPr>
    </w:p>
    <w:p w:rsidR="00EB6958" w:rsidRPr="00591AB1" w:rsidRDefault="00EB6958" w:rsidP="00EB6958">
      <w:pPr>
        <w:ind w:left="426" w:hanging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(2)</w:t>
      </w:r>
      <w:r w:rsidRPr="00591AB1">
        <w:rPr>
          <w:color w:val="000000"/>
          <w:lang w:val="pt-BR"/>
        </w:rPr>
        <w:tab/>
        <w:t>A határozat végrehajtásáról a határidő lejártát</w:t>
      </w:r>
      <w:r w:rsidR="004979A6" w:rsidRPr="00591AB1">
        <w:rPr>
          <w:color w:val="000000"/>
          <w:lang w:val="pt-BR"/>
        </w:rPr>
        <w:t>, valamint a feladat elvégzését</w:t>
      </w:r>
      <w:r w:rsidRPr="00591AB1">
        <w:rPr>
          <w:color w:val="000000"/>
          <w:lang w:val="pt-BR"/>
        </w:rPr>
        <w:t xml:space="preserve"> követő képviselő-testületi ülésen kell beszámolni. Ha a határozatot azonnal végre kell hajtani, a végrehajtásról vagy annak helyzetéről a következő testületi ülésen kell számot adni.</w:t>
      </w:r>
    </w:p>
    <w:p w:rsidR="00EB6958" w:rsidRDefault="00EB6958" w:rsidP="00EB6958">
      <w:pPr>
        <w:ind w:left="426" w:hanging="426"/>
        <w:jc w:val="both"/>
        <w:rPr>
          <w:color w:val="000000"/>
          <w:lang w:val="pt-BR"/>
        </w:rPr>
      </w:pPr>
    </w:p>
    <w:p w:rsidR="002A7B95" w:rsidRPr="00591AB1" w:rsidRDefault="002A7B95" w:rsidP="00EB6958">
      <w:pPr>
        <w:ind w:left="426" w:hanging="426"/>
        <w:jc w:val="both"/>
        <w:rPr>
          <w:color w:val="000000"/>
          <w:lang w:val="pt-BR"/>
        </w:rPr>
      </w:pPr>
    </w:p>
    <w:p w:rsidR="00EB6958" w:rsidRPr="00591AB1" w:rsidRDefault="00EB6958" w:rsidP="00EB6958">
      <w:pPr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 xml:space="preserve">(3) A beszámolónak tartalmaznia kell: </w:t>
      </w:r>
    </w:p>
    <w:p w:rsidR="00EB6958" w:rsidRPr="00591AB1" w:rsidRDefault="00B42D41" w:rsidP="00EB6958">
      <w:pPr>
        <w:ind w:left="851" w:hanging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lastRenderedPageBreak/>
        <w:t>1.</w:t>
      </w:r>
      <w:r w:rsidR="00EB6958" w:rsidRPr="00591AB1">
        <w:rPr>
          <w:color w:val="000000"/>
          <w:lang w:val="pt-BR"/>
        </w:rPr>
        <w:tab/>
        <w:t>a lejárt határidejű határozat</w:t>
      </w:r>
      <w:r w:rsidR="00B54357">
        <w:rPr>
          <w:color w:val="000000"/>
          <w:lang w:val="pt-BR"/>
        </w:rPr>
        <w:t xml:space="preserve"> </w:t>
      </w:r>
      <w:r w:rsidR="00486E4E" w:rsidRPr="00591AB1">
        <w:rPr>
          <w:color w:val="000000"/>
          <w:lang w:val="pt-BR"/>
        </w:rPr>
        <w:t>lényegét</w:t>
      </w:r>
      <w:r w:rsidR="00EB6958" w:rsidRPr="00591AB1">
        <w:rPr>
          <w:color w:val="000000"/>
          <w:lang w:val="pt-BR"/>
        </w:rPr>
        <w:t>,</w:t>
      </w:r>
    </w:p>
    <w:p w:rsidR="00EB6958" w:rsidRPr="00591AB1" w:rsidRDefault="00486E4E" w:rsidP="00EB6958">
      <w:pPr>
        <w:ind w:left="851" w:hanging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2</w:t>
      </w:r>
      <w:r w:rsidR="00B42D41" w:rsidRPr="00591AB1">
        <w:rPr>
          <w:color w:val="000000"/>
          <w:lang w:val="pt-BR"/>
        </w:rPr>
        <w:t>.</w:t>
      </w:r>
      <w:r w:rsidR="00EB6958" w:rsidRPr="00591AB1">
        <w:rPr>
          <w:color w:val="000000"/>
          <w:lang w:val="pt-BR"/>
        </w:rPr>
        <w:tab/>
        <w:t>a határozat végrehajtása során tett intézkedések lényegét, azok eredményét,</w:t>
      </w:r>
    </w:p>
    <w:p w:rsidR="00EB6958" w:rsidRPr="00591AB1" w:rsidRDefault="00486E4E" w:rsidP="00EB6958">
      <w:pPr>
        <w:ind w:left="851" w:hanging="426"/>
        <w:rPr>
          <w:color w:val="000000"/>
          <w:lang w:val="pt-BR"/>
        </w:rPr>
      </w:pPr>
      <w:r w:rsidRPr="00591AB1">
        <w:rPr>
          <w:color w:val="000000"/>
          <w:lang w:val="pt-BR"/>
        </w:rPr>
        <w:t>3</w:t>
      </w:r>
      <w:r w:rsidR="00B42D41" w:rsidRPr="00591AB1">
        <w:rPr>
          <w:color w:val="000000"/>
          <w:lang w:val="pt-BR"/>
        </w:rPr>
        <w:t>.</w:t>
      </w:r>
      <w:r w:rsidR="00EB6958" w:rsidRPr="00591AB1">
        <w:rPr>
          <w:color w:val="000000"/>
          <w:lang w:val="pt-BR"/>
        </w:rPr>
        <w:tab/>
        <w:t>a végrehajtás akadályait, annak okait.</w:t>
      </w:r>
    </w:p>
    <w:p w:rsidR="00EB6958" w:rsidRDefault="00EB6958" w:rsidP="00EB6958">
      <w:pPr>
        <w:ind w:left="426" w:hanging="426"/>
        <w:rPr>
          <w:lang w:val="pt-BR"/>
        </w:rPr>
      </w:pPr>
    </w:p>
    <w:p w:rsidR="00EB6958" w:rsidRDefault="00CC3C1F" w:rsidP="00C81E3D">
      <w:pPr>
        <w:pStyle w:val="Cmsor7"/>
        <w:tabs>
          <w:tab w:val="left" w:pos="426"/>
        </w:tabs>
        <w:ind w:left="426" w:hanging="426"/>
        <w:rPr>
          <w:lang w:val="pt-BR"/>
        </w:rPr>
      </w:pPr>
      <w:smartTag w:uri="urn:schemas-microsoft-com:office:smarttags" w:element="metricconverter">
        <w:smartTagPr>
          <w:attr w:name="ProductID" w:val="17. A"/>
        </w:smartTagPr>
        <w:r>
          <w:rPr>
            <w:lang w:val="pt-BR"/>
          </w:rPr>
          <w:t>1</w:t>
        </w:r>
        <w:r w:rsidR="00B20B35">
          <w:rPr>
            <w:lang w:val="pt-BR"/>
          </w:rPr>
          <w:t>7</w:t>
        </w:r>
        <w:r>
          <w:rPr>
            <w:lang w:val="pt-BR"/>
          </w:rPr>
          <w:t xml:space="preserve">. </w:t>
        </w:r>
        <w:r w:rsidR="00EB6958" w:rsidRPr="00B15B04">
          <w:rPr>
            <w:lang w:val="pt-BR"/>
          </w:rPr>
          <w:t>A</w:t>
        </w:r>
      </w:smartTag>
      <w:r w:rsidR="00EB6958" w:rsidRPr="00B15B04">
        <w:rPr>
          <w:lang w:val="pt-BR"/>
        </w:rPr>
        <w:t xml:space="preserve"> rendelet</w:t>
      </w:r>
      <w:r w:rsidR="00D07B6E">
        <w:rPr>
          <w:lang w:val="pt-BR"/>
        </w:rPr>
        <w:t>alkotás</w:t>
      </w:r>
    </w:p>
    <w:p w:rsidR="00B54357" w:rsidRPr="00B54357" w:rsidRDefault="00B54357" w:rsidP="00B54357">
      <w:pPr>
        <w:rPr>
          <w:lang w:val="pt-BR"/>
        </w:rPr>
      </w:pPr>
    </w:p>
    <w:p w:rsidR="005746BA" w:rsidRPr="0043039F" w:rsidRDefault="006F3DC7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32</w:t>
      </w:r>
      <w:r w:rsidR="005746BA" w:rsidRPr="0043039F">
        <w:rPr>
          <w:b/>
          <w:lang w:val="pt-BR"/>
        </w:rPr>
        <w:t>. §</w:t>
      </w:r>
    </w:p>
    <w:p w:rsidR="00EB6958" w:rsidRPr="00B15B04" w:rsidRDefault="00EB6958" w:rsidP="00EB6958">
      <w:pPr>
        <w:ind w:left="426" w:hanging="426"/>
        <w:jc w:val="both"/>
        <w:rPr>
          <w:lang w:val="pt-BR"/>
        </w:rPr>
      </w:pPr>
    </w:p>
    <w:p w:rsidR="00EB6958" w:rsidRPr="00146793" w:rsidRDefault="001A286F" w:rsidP="00486E4E">
      <w:pPr>
        <w:ind w:left="426" w:hanging="426"/>
        <w:jc w:val="both"/>
        <w:rPr>
          <w:b/>
          <w:i/>
          <w:color w:val="000000"/>
          <w:lang w:val="pt-BR"/>
        </w:rPr>
      </w:pPr>
      <w:r w:rsidRPr="00146793">
        <w:rPr>
          <w:color w:val="000000"/>
          <w:lang w:val="pt-BR"/>
        </w:rPr>
        <w:t>(1)</w:t>
      </w:r>
      <w:r w:rsidRPr="00146793">
        <w:rPr>
          <w:b/>
          <w:i/>
          <w:color w:val="000000"/>
          <w:lang w:val="pt-BR"/>
        </w:rPr>
        <w:t xml:space="preserve">  </w:t>
      </w:r>
      <w:r w:rsidR="00EB6958" w:rsidRPr="00146793">
        <w:rPr>
          <w:color w:val="000000"/>
          <w:lang w:val="pt-BR"/>
        </w:rPr>
        <w:t>Rendelet alkotását kezdeményezheti:</w:t>
      </w:r>
    </w:p>
    <w:p w:rsidR="00486E4E" w:rsidRPr="00146793" w:rsidRDefault="005B02DB" w:rsidP="002802AA">
      <w:pPr>
        <w:ind w:left="720" w:hanging="360"/>
        <w:jc w:val="both"/>
        <w:rPr>
          <w:color w:val="000000"/>
          <w:lang w:val="pt-BR"/>
        </w:rPr>
      </w:pPr>
      <w:r w:rsidRPr="00146793">
        <w:rPr>
          <w:color w:val="000000"/>
          <w:lang w:val="pt-BR"/>
        </w:rPr>
        <w:t>1.</w:t>
      </w:r>
      <w:r w:rsidR="00486E4E" w:rsidRPr="00146793">
        <w:rPr>
          <w:color w:val="000000"/>
          <w:lang w:val="pt-BR"/>
        </w:rPr>
        <w:tab/>
        <w:t>a polgármester,</w:t>
      </w:r>
      <w:r w:rsidR="00EB6958" w:rsidRPr="00146793">
        <w:rPr>
          <w:color w:val="000000"/>
          <w:lang w:val="pt-BR"/>
        </w:rPr>
        <w:t xml:space="preserve"> </w:t>
      </w:r>
      <w:r w:rsidR="000E7E9F" w:rsidRPr="00146793">
        <w:rPr>
          <w:color w:val="000000"/>
          <w:lang w:val="pt-BR"/>
        </w:rPr>
        <w:t>alpolgármester,</w:t>
      </w:r>
    </w:p>
    <w:p w:rsidR="00EB6958" w:rsidRPr="00146793" w:rsidRDefault="00486E4E" w:rsidP="002802AA">
      <w:pPr>
        <w:ind w:left="720" w:hanging="360"/>
        <w:jc w:val="both"/>
        <w:rPr>
          <w:color w:val="000000"/>
          <w:lang w:val="pt-BR"/>
        </w:rPr>
      </w:pPr>
      <w:r w:rsidRPr="00146793">
        <w:rPr>
          <w:color w:val="000000"/>
          <w:lang w:val="pt-BR"/>
        </w:rPr>
        <w:t>2.</w:t>
      </w:r>
      <w:r w:rsidRPr="00146793">
        <w:rPr>
          <w:color w:val="000000"/>
          <w:lang w:val="pt-BR"/>
        </w:rPr>
        <w:tab/>
      </w:r>
      <w:r w:rsidR="00EB6958" w:rsidRPr="00146793">
        <w:rPr>
          <w:color w:val="000000"/>
          <w:lang w:val="pt-BR"/>
        </w:rPr>
        <w:t>a képviselő,</w:t>
      </w:r>
    </w:p>
    <w:p w:rsidR="00EB6958" w:rsidRPr="00146793" w:rsidRDefault="005B02DB" w:rsidP="002802AA">
      <w:pPr>
        <w:ind w:left="720" w:hanging="360"/>
        <w:jc w:val="both"/>
        <w:rPr>
          <w:color w:val="000000"/>
          <w:lang w:val="pt-BR"/>
        </w:rPr>
      </w:pPr>
      <w:r w:rsidRPr="00146793">
        <w:rPr>
          <w:color w:val="000000"/>
          <w:lang w:val="pt-BR"/>
        </w:rPr>
        <w:t>3.</w:t>
      </w:r>
      <w:r w:rsidR="00EB6958" w:rsidRPr="00146793">
        <w:rPr>
          <w:color w:val="000000"/>
          <w:lang w:val="pt-BR"/>
        </w:rPr>
        <w:tab/>
        <w:t xml:space="preserve">a képviselő-testület bizottsága, </w:t>
      </w:r>
    </w:p>
    <w:p w:rsidR="00486E4E" w:rsidRPr="00146793" w:rsidRDefault="00486E4E" w:rsidP="002802AA">
      <w:pPr>
        <w:ind w:left="720" w:hanging="360"/>
        <w:jc w:val="both"/>
        <w:rPr>
          <w:color w:val="000000"/>
          <w:lang w:val="pt-BR"/>
        </w:rPr>
      </w:pPr>
      <w:r w:rsidRPr="00146793">
        <w:rPr>
          <w:color w:val="000000"/>
          <w:lang w:val="pt-BR"/>
        </w:rPr>
        <w:t>4.</w:t>
      </w:r>
      <w:r w:rsidRPr="00146793">
        <w:rPr>
          <w:color w:val="000000"/>
          <w:lang w:val="pt-BR"/>
        </w:rPr>
        <w:tab/>
        <w:t xml:space="preserve">a jegyző, </w:t>
      </w:r>
      <w:r w:rsidR="000E7E9F" w:rsidRPr="00146793">
        <w:rPr>
          <w:color w:val="000000"/>
          <w:lang w:val="pt-BR"/>
        </w:rPr>
        <w:t>aljegyző,</w:t>
      </w:r>
    </w:p>
    <w:p w:rsidR="00486E4E" w:rsidRDefault="005B02DB" w:rsidP="002802AA">
      <w:pPr>
        <w:ind w:left="720" w:hanging="360"/>
        <w:jc w:val="both"/>
        <w:rPr>
          <w:lang w:val="pt-BR"/>
        </w:rPr>
      </w:pPr>
      <w:r>
        <w:rPr>
          <w:lang w:val="pt-BR"/>
        </w:rPr>
        <w:t>5.</w:t>
      </w:r>
      <w:r w:rsidR="00EB6958" w:rsidRPr="00B15B04">
        <w:rPr>
          <w:lang w:val="pt-BR"/>
        </w:rPr>
        <w:tab/>
        <w:t xml:space="preserve">a </w:t>
      </w:r>
      <w:r w:rsidR="00DD15C7">
        <w:rPr>
          <w:lang w:val="pt-BR"/>
        </w:rPr>
        <w:t xml:space="preserve">települési </w:t>
      </w:r>
      <w:r w:rsidR="00EB6958" w:rsidRPr="00B15B04">
        <w:rPr>
          <w:lang w:val="pt-BR"/>
        </w:rPr>
        <w:t>kisebbségi önkormányzat</w:t>
      </w:r>
      <w:r w:rsidR="00C81E3D">
        <w:rPr>
          <w:lang w:val="pt-BR"/>
        </w:rPr>
        <w:t>,</w:t>
      </w:r>
    </w:p>
    <w:p w:rsidR="00EB6958" w:rsidRPr="00591AB1" w:rsidRDefault="00486E4E" w:rsidP="002802AA">
      <w:pPr>
        <w:ind w:left="720" w:hanging="360"/>
        <w:jc w:val="both"/>
        <w:rPr>
          <w:lang w:val="pt-BR"/>
        </w:rPr>
      </w:pPr>
      <w:r w:rsidRPr="00591AB1">
        <w:rPr>
          <w:lang w:val="pt-BR"/>
        </w:rPr>
        <w:t xml:space="preserve">6. </w:t>
      </w:r>
      <w:r w:rsidRPr="00591AB1">
        <w:rPr>
          <w:lang w:val="pt-BR"/>
        </w:rPr>
        <w:tab/>
        <w:t>a civil szervezet.</w:t>
      </w:r>
    </w:p>
    <w:p w:rsidR="00486E4E" w:rsidRDefault="00486E4E" w:rsidP="00EB6958">
      <w:pPr>
        <w:ind w:left="851" w:hanging="426"/>
        <w:jc w:val="both"/>
        <w:rPr>
          <w:lang w:val="pt-BR"/>
        </w:rPr>
      </w:pPr>
    </w:p>
    <w:p w:rsidR="006160C9" w:rsidRPr="00C81E3D" w:rsidRDefault="00C81E3D" w:rsidP="00C81E3D">
      <w:pPr>
        <w:ind w:left="360" w:hanging="360"/>
        <w:jc w:val="both"/>
      </w:pPr>
      <w:r>
        <w:rPr>
          <w:lang w:val="pt-BR"/>
        </w:rPr>
        <w:t>(2)</w:t>
      </w:r>
      <w:r>
        <w:rPr>
          <w:lang w:val="pt-BR"/>
        </w:rPr>
        <w:tab/>
      </w:r>
      <w:r w:rsidR="006F3DC7" w:rsidRPr="006F3DC7">
        <w:rPr>
          <w:lang w:val="pt-BR"/>
        </w:rPr>
        <w:t>A kezdeményezést a polgármesternél vagy a jegyzőnél lehet írásban benyújtani.</w:t>
      </w:r>
      <w:r w:rsidR="006160C9">
        <w:rPr>
          <w:lang w:val="pt-BR"/>
        </w:rPr>
        <w:t xml:space="preserve"> </w:t>
      </w:r>
      <w:r w:rsidR="006160C9">
        <w:t xml:space="preserve">Amennyiben a rendelet-tervezetet megfelelően, tárgyalásra alkalmas módon nyújtották be, </w:t>
      </w:r>
      <w:r w:rsidR="006160C9" w:rsidRPr="00C81E3D">
        <w:t>azt a polgármester köteles a soron következő ülés napirendi javaslatának kialakítása során figyelembe venni.</w:t>
      </w:r>
    </w:p>
    <w:p w:rsidR="006160C9" w:rsidRPr="00C81E3D" w:rsidRDefault="006160C9" w:rsidP="006160C9">
      <w:pPr>
        <w:jc w:val="both"/>
      </w:pPr>
    </w:p>
    <w:p w:rsidR="006160C9" w:rsidRPr="00C81E3D" w:rsidRDefault="006160C9" w:rsidP="006160C9">
      <w:pPr>
        <w:numPr>
          <w:ilvl w:val="0"/>
          <w:numId w:val="24"/>
        </w:numPr>
        <w:jc w:val="both"/>
        <w:rPr>
          <w:szCs w:val="24"/>
        </w:rPr>
      </w:pPr>
      <w:r w:rsidRPr="00C81E3D">
        <w:t>Amennyiben rendeletalkotásra irányuló indítványt nem a meghatározott módon terjesztették elő és ezért annak részletes előkészítése szükséges, a vonatkozó indítványról vita nélkül határoz a testület.</w:t>
      </w:r>
    </w:p>
    <w:p w:rsidR="006160C9" w:rsidRPr="006160C9" w:rsidRDefault="006160C9" w:rsidP="006160C9">
      <w:pPr>
        <w:jc w:val="both"/>
        <w:rPr>
          <w:b/>
          <w:szCs w:val="24"/>
        </w:rPr>
      </w:pPr>
    </w:p>
    <w:p w:rsidR="006160C9" w:rsidRDefault="006160C9" w:rsidP="006160C9">
      <w:pPr>
        <w:numPr>
          <w:ilvl w:val="0"/>
          <w:numId w:val="24"/>
        </w:numPr>
        <w:jc w:val="both"/>
      </w:pPr>
      <w:r>
        <w:t>A rendelet-tervezet szakszerű előkészítéséről a jegyző gondoskodik, a tárgy szerint illetékes bizottság közreműködésével.</w:t>
      </w:r>
    </w:p>
    <w:p w:rsidR="006160C9" w:rsidRDefault="006160C9" w:rsidP="006160C9">
      <w:pPr>
        <w:jc w:val="both"/>
      </w:pPr>
    </w:p>
    <w:p w:rsidR="006F3DC7" w:rsidRPr="00B15B04" w:rsidRDefault="006160C9" w:rsidP="00EB6958">
      <w:pPr>
        <w:numPr>
          <w:ilvl w:val="0"/>
          <w:numId w:val="24"/>
        </w:numPr>
        <w:jc w:val="both"/>
        <w:rPr>
          <w:lang w:val="pt-BR"/>
        </w:rPr>
      </w:pPr>
      <w:r w:rsidRPr="00146793">
        <w:rPr>
          <w:color w:val="000000"/>
        </w:rPr>
        <w:t xml:space="preserve">Amennyiben a képviselő-testület a </w:t>
      </w:r>
      <w:r w:rsidR="00775FBC" w:rsidRPr="00146793">
        <w:rPr>
          <w:color w:val="000000"/>
        </w:rPr>
        <w:t xml:space="preserve">téma </w:t>
      </w:r>
      <w:r w:rsidRPr="00146793">
        <w:rPr>
          <w:color w:val="000000"/>
        </w:rPr>
        <w:t>fontossága miatt szükségesnek tartja</w:t>
      </w:r>
      <w:r w:rsidR="00775FBC" w:rsidRPr="00146793">
        <w:rPr>
          <w:color w:val="000000"/>
        </w:rPr>
        <w:t>,</w:t>
      </w:r>
      <w:r w:rsidRPr="00146793">
        <w:rPr>
          <w:color w:val="000000"/>
        </w:rPr>
        <w:t xml:space="preserve"> elrendelheti</w:t>
      </w:r>
      <w:r w:rsidRPr="00270062">
        <w:t xml:space="preserve"> a rendelet</w:t>
      </w:r>
      <w:r w:rsidR="00775FBC">
        <w:t>-</w:t>
      </w:r>
      <w:r w:rsidRPr="00270062">
        <w:t>tervezet több fordulóban történő tárgyalását.</w:t>
      </w:r>
    </w:p>
    <w:p w:rsidR="006F3DC7" w:rsidRDefault="004F2A42" w:rsidP="00EB6958">
      <w:pPr>
        <w:ind w:left="426" w:hanging="426"/>
        <w:jc w:val="both"/>
        <w:rPr>
          <w:lang w:val="pt-BR"/>
        </w:rPr>
      </w:pPr>
      <w:r>
        <w:rPr>
          <w:lang w:val="pt-BR"/>
        </w:rPr>
        <w:t xml:space="preserve">     </w:t>
      </w:r>
    </w:p>
    <w:p w:rsidR="006F3DC7" w:rsidRPr="0043039F" w:rsidRDefault="006F3DC7" w:rsidP="006F3DC7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33</w:t>
      </w:r>
      <w:r w:rsidRPr="0043039F">
        <w:rPr>
          <w:b/>
          <w:lang w:val="pt-BR"/>
        </w:rPr>
        <w:t>. §</w:t>
      </w:r>
    </w:p>
    <w:p w:rsidR="006F3DC7" w:rsidRDefault="006F3DC7" w:rsidP="00EB6958">
      <w:pPr>
        <w:ind w:left="426" w:hanging="426"/>
        <w:jc w:val="both"/>
        <w:rPr>
          <w:lang w:val="pt-BR"/>
        </w:rPr>
      </w:pPr>
    </w:p>
    <w:p w:rsidR="00B20B35" w:rsidRDefault="00DD589A" w:rsidP="00B20B35">
      <w:pPr>
        <w:pStyle w:val="Cm"/>
        <w:numPr>
          <w:ilvl w:val="0"/>
          <w:numId w:val="27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elfogadott rendeletet a Városháza hirdetőtábláján történő kifüggesztéssel kell kihirde</w:t>
      </w:r>
      <w:r>
        <w:rPr>
          <w:b w:val="0"/>
          <w:sz w:val="24"/>
          <w:szCs w:val="24"/>
        </w:rPr>
        <w:t>t</w:t>
      </w:r>
      <w:r w:rsidR="006E40BF">
        <w:rPr>
          <w:b w:val="0"/>
          <w:sz w:val="24"/>
          <w:szCs w:val="24"/>
        </w:rPr>
        <w:t>ni, melynek</w:t>
      </w:r>
      <w:r>
        <w:rPr>
          <w:b w:val="0"/>
          <w:sz w:val="24"/>
          <w:szCs w:val="24"/>
        </w:rPr>
        <w:t xml:space="preserve"> időtartama 30 nap.</w:t>
      </w:r>
      <w:r w:rsidR="00B20B35">
        <w:rPr>
          <w:b w:val="0"/>
          <w:sz w:val="24"/>
          <w:szCs w:val="24"/>
        </w:rPr>
        <w:t xml:space="preserve"> </w:t>
      </w:r>
      <w:r w:rsidR="00B20B35" w:rsidRPr="00B20B35">
        <w:rPr>
          <w:b w:val="0"/>
          <w:sz w:val="24"/>
          <w:szCs w:val="24"/>
        </w:rPr>
        <w:t>A kifüggesztés tényét, valamint annak kezdő és befejező napját a rendelet kifüggesztett példányán fel kell tüntetni.</w:t>
      </w:r>
    </w:p>
    <w:p w:rsidR="00B20B35" w:rsidRDefault="00DD589A" w:rsidP="00B20B35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DD589A" w:rsidRDefault="00B20B35" w:rsidP="00DD589A">
      <w:pPr>
        <w:pStyle w:val="Cm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B20B35">
        <w:rPr>
          <w:b w:val="0"/>
          <w:sz w:val="24"/>
          <w:szCs w:val="24"/>
        </w:rPr>
        <w:t>Az elfogadott rendeletről a helyi sajtó útján a lakosságot tájékoztatni kell. A lakosság sz</w:t>
      </w:r>
      <w:r w:rsidRPr="00B20B35">
        <w:rPr>
          <w:b w:val="0"/>
          <w:sz w:val="24"/>
          <w:szCs w:val="24"/>
        </w:rPr>
        <w:t>é</w:t>
      </w:r>
      <w:r w:rsidRPr="00B20B35">
        <w:rPr>
          <w:b w:val="0"/>
          <w:sz w:val="24"/>
          <w:szCs w:val="24"/>
        </w:rPr>
        <w:t xml:space="preserve">les körét érintő rendeleteket teljes terjedelemben közzé kell tenni.  </w:t>
      </w:r>
    </w:p>
    <w:p w:rsidR="00B20B35" w:rsidRPr="00B20B35" w:rsidRDefault="00B20B35" w:rsidP="00B20B35">
      <w:pPr>
        <w:pStyle w:val="Cm"/>
        <w:jc w:val="both"/>
        <w:rPr>
          <w:b w:val="0"/>
          <w:sz w:val="24"/>
          <w:szCs w:val="24"/>
        </w:rPr>
      </w:pPr>
    </w:p>
    <w:p w:rsidR="00D804C6" w:rsidRPr="00B20B35" w:rsidRDefault="00EB6958" w:rsidP="00B20B35">
      <w:pPr>
        <w:pStyle w:val="Cm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B20B35">
        <w:rPr>
          <w:b w:val="0"/>
          <w:sz w:val="24"/>
          <w:szCs w:val="24"/>
          <w:lang w:val="pt-BR"/>
        </w:rPr>
        <w:t>A rendeletek megtekinthető</w:t>
      </w:r>
      <w:r w:rsidR="00B20B35" w:rsidRPr="00B20B35">
        <w:rPr>
          <w:b w:val="0"/>
          <w:sz w:val="24"/>
          <w:szCs w:val="24"/>
          <w:lang w:val="pt-BR"/>
        </w:rPr>
        <w:t>ek a p</w:t>
      </w:r>
      <w:r w:rsidRPr="00B20B35">
        <w:rPr>
          <w:b w:val="0"/>
          <w:sz w:val="24"/>
          <w:szCs w:val="24"/>
          <w:lang w:val="pt-BR"/>
        </w:rPr>
        <w:t xml:space="preserve">olgármesteri </w:t>
      </w:r>
      <w:r w:rsidR="00B20B35" w:rsidRPr="00B20B35">
        <w:rPr>
          <w:b w:val="0"/>
          <w:sz w:val="24"/>
          <w:szCs w:val="24"/>
          <w:lang w:val="pt-BR"/>
        </w:rPr>
        <w:t>h</w:t>
      </w:r>
      <w:r w:rsidRPr="00B20B35">
        <w:rPr>
          <w:b w:val="0"/>
          <w:sz w:val="24"/>
          <w:szCs w:val="24"/>
          <w:lang w:val="pt-BR"/>
        </w:rPr>
        <w:t xml:space="preserve">ivatal </w:t>
      </w:r>
      <w:r w:rsidR="00B20B35" w:rsidRPr="00B20B35">
        <w:rPr>
          <w:b w:val="0"/>
          <w:sz w:val="24"/>
          <w:szCs w:val="24"/>
          <w:lang w:val="pt-BR"/>
        </w:rPr>
        <w:t>jegyzői titkárságán</w:t>
      </w:r>
      <w:r w:rsidRPr="00B20B35">
        <w:rPr>
          <w:b w:val="0"/>
          <w:sz w:val="24"/>
          <w:szCs w:val="24"/>
          <w:lang w:val="pt-BR"/>
        </w:rPr>
        <w:t xml:space="preserve">, </w:t>
      </w:r>
      <w:r w:rsidR="00B20B35" w:rsidRPr="00B20B35">
        <w:rPr>
          <w:b w:val="0"/>
          <w:sz w:val="24"/>
          <w:szCs w:val="24"/>
          <w:lang w:val="pt-BR"/>
        </w:rPr>
        <w:t xml:space="preserve">a </w:t>
      </w:r>
      <w:r w:rsidR="006E40BF">
        <w:rPr>
          <w:b w:val="0"/>
          <w:sz w:val="24"/>
          <w:szCs w:val="24"/>
          <w:lang w:val="pt-BR"/>
        </w:rPr>
        <w:t>v</w:t>
      </w:r>
      <w:r w:rsidR="00196948" w:rsidRPr="00B20B35">
        <w:rPr>
          <w:b w:val="0"/>
          <w:sz w:val="24"/>
          <w:szCs w:val="24"/>
          <w:lang w:val="pt-BR"/>
        </w:rPr>
        <w:t xml:space="preserve">árosi </w:t>
      </w:r>
      <w:r w:rsidR="006E40BF">
        <w:rPr>
          <w:b w:val="0"/>
          <w:sz w:val="24"/>
          <w:szCs w:val="24"/>
          <w:lang w:val="pt-BR"/>
        </w:rPr>
        <w:t>k</w:t>
      </w:r>
      <w:r w:rsidR="00196948" w:rsidRPr="00B20B35">
        <w:rPr>
          <w:b w:val="0"/>
          <w:sz w:val="24"/>
          <w:szCs w:val="24"/>
          <w:lang w:val="pt-BR"/>
        </w:rPr>
        <w:t>önyvtár</w:t>
      </w:r>
      <w:r w:rsidR="006F3DC7" w:rsidRPr="00B20B35">
        <w:rPr>
          <w:b w:val="0"/>
          <w:sz w:val="24"/>
          <w:szCs w:val="24"/>
          <w:lang w:val="pt-BR"/>
        </w:rPr>
        <w:t>ban</w:t>
      </w:r>
      <w:r w:rsidR="00196948" w:rsidRPr="00B20B35">
        <w:rPr>
          <w:b w:val="0"/>
          <w:sz w:val="24"/>
          <w:szCs w:val="24"/>
          <w:lang w:val="pt-BR"/>
        </w:rPr>
        <w:t xml:space="preserve">, </w:t>
      </w:r>
      <w:r w:rsidR="00F3720A" w:rsidRPr="00B20B35">
        <w:rPr>
          <w:b w:val="0"/>
          <w:sz w:val="24"/>
          <w:szCs w:val="24"/>
          <w:lang w:val="pt-BR"/>
        </w:rPr>
        <w:t>valamint</w:t>
      </w:r>
      <w:r w:rsidR="00196948" w:rsidRPr="00B20B35">
        <w:rPr>
          <w:b w:val="0"/>
          <w:sz w:val="24"/>
          <w:szCs w:val="24"/>
          <w:lang w:val="pt-BR"/>
        </w:rPr>
        <w:t xml:space="preserve"> </w:t>
      </w:r>
      <w:r w:rsidRPr="00B20B35">
        <w:rPr>
          <w:b w:val="0"/>
          <w:sz w:val="24"/>
          <w:szCs w:val="24"/>
          <w:lang w:val="pt-BR"/>
        </w:rPr>
        <w:t>az önkormányzat honlapján</w:t>
      </w:r>
      <w:r w:rsidR="006F3DC7" w:rsidRPr="00B20B35">
        <w:rPr>
          <w:b w:val="0"/>
          <w:sz w:val="24"/>
          <w:szCs w:val="24"/>
          <w:lang w:val="pt-BR"/>
        </w:rPr>
        <w:t>.</w:t>
      </w:r>
    </w:p>
    <w:p w:rsidR="00F61A43" w:rsidRPr="00C93457" w:rsidRDefault="00F61A43" w:rsidP="00196948">
      <w:pPr>
        <w:ind w:left="426" w:hanging="426"/>
        <w:jc w:val="both"/>
        <w:rPr>
          <w:szCs w:val="24"/>
          <w:lang w:val="pt-BR"/>
        </w:rPr>
      </w:pPr>
    </w:p>
    <w:p w:rsidR="00FD20B3" w:rsidRDefault="00FD20B3" w:rsidP="00F26C3D">
      <w:pPr>
        <w:pStyle w:val="WW-Szvegtrzsbehzssal2"/>
        <w:jc w:val="center"/>
        <w:rPr>
          <w:b/>
          <w:i w:val="0"/>
        </w:rPr>
      </w:pPr>
      <w:smartTag w:uri="urn:schemas-microsoft-com:office:smarttags" w:element="metricconverter">
        <w:smartTagPr>
          <w:attr w:name="ProductID" w:val="18. A"/>
        </w:smartTagPr>
        <w:r w:rsidRPr="00F26C3D">
          <w:rPr>
            <w:b/>
            <w:i w:val="0"/>
          </w:rPr>
          <w:t>1</w:t>
        </w:r>
        <w:r w:rsidR="00B20B35" w:rsidRPr="00F26C3D">
          <w:rPr>
            <w:b/>
            <w:i w:val="0"/>
          </w:rPr>
          <w:t>8</w:t>
        </w:r>
        <w:r w:rsidRPr="00F26C3D">
          <w:rPr>
            <w:b/>
            <w:i w:val="0"/>
          </w:rPr>
          <w:t xml:space="preserve">. </w:t>
        </w:r>
        <w:r w:rsidR="003A578C" w:rsidRPr="00F26C3D">
          <w:rPr>
            <w:b/>
            <w:i w:val="0"/>
          </w:rPr>
          <w:t>A</w:t>
        </w:r>
      </w:smartTag>
      <w:r w:rsidR="003A578C" w:rsidRPr="00F26C3D">
        <w:rPr>
          <w:b/>
          <w:i w:val="0"/>
        </w:rPr>
        <w:t xml:space="preserve"> jegyzőkönyv</w:t>
      </w:r>
    </w:p>
    <w:p w:rsidR="00775FBC" w:rsidRPr="00F26C3D" w:rsidRDefault="00775FBC" w:rsidP="00F26C3D">
      <w:pPr>
        <w:pStyle w:val="WW-Szvegtrzsbehzssal2"/>
        <w:jc w:val="center"/>
        <w:rPr>
          <w:b/>
          <w:i w:val="0"/>
        </w:rPr>
      </w:pPr>
    </w:p>
    <w:p w:rsidR="00FD20B3" w:rsidRDefault="004B4D1A" w:rsidP="003A578C">
      <w:pPr>
        <w:ind w:left="426" w:hanging="426"/>
        <w:jc w:val="center"/>
        <w:rPr>
          <w:b/>
          <w:color w:val="000000"/>
          <w:lang w:val="pt-BR"/>
        </w:rPr>
      </w:pPr>
      <w:r w:rsidRPr="00667030">
        <w:rPr>
          <w:b/>
          <w:color w:val="000000"/>
          <w:lang w:val="pt-BR"/>
        </w:rPr>
        <w:t>34</w:t>
      </w:r>
      <w:r w:rsidR="00FD20B3" w:rsidRPr="00667030">
        <w:rPr>
          <w:b/>
          <w:color w:val="000000"/>
          <w:lang w:val="pt-BR"/>
        </w:rPr>
        <w:t>. §</w:t>
      </w:r>
    </w:p>
    <w:p w:rsidR="000E7E9F" w:rsidRPr="00667030" w:rsidRDefault="000E7E9F" w:rsidP="003A578C">
      <w:pPr>
        <w:ind w:left="426" w:hanging="426"/>
        <w:jc w:val="center"/>
        <w:rPr>
          <w:b/>
          <w:color w:val="000000"/>
          <w:lang w:val="pt-BR"/>
        </w:rPr>
      </w:pPr>
    </w:p>
    <w:p w:rsidR="00486E57" w:rsidRPr="004B4D1A" w:rsidRDefault="004B4D1A" w:rsidP="00486E57">
      <w:pPr>
        <w:pStyle w:val="Cm"/>
        <w:numPr>
          <w:ilvl w:val="0"/>
          <w:numId w:val="28"/>
        </w:numPr>
        <w:jc w:val="both"/>
        <w:rPr>
          <w:b w:val="0"/>
          <w:sz w:val="24"/>
          <w:szCs w:val="24"/>
          <w:lang w:val="pt-BR"/>
        </w:rPr>
      </w:pPr>
      <w:r w:rsidRPr="004B4D1A">
        <w:rPr>
          <w:b w:val="0"/>
          <w:sz w:val="24"/>
          <w:szCs w:val="24"/>
        </w:rPr>
        <w:t xml:space="preserve">A jegyzőkönyv </w:t>
      </w:r>
      <w:r w:rsidR="00B86B10" w:rsidRPr="004B4D1A">
        <w:rPr>
          <w:b w:val="0"/>
          <w:sz w:val="24"/>
          <w:szCs w:val="24"/>
          <w:lang w:val="pt-BR"/>
        </w:rPr>
        <w:t>az önkormányzati törvény 17. § (1) bekezdésében meghatározottakon felül tartalmazza:</w:t>
      </w:r>
    </w:p>
    <w:p w:rsidR="004B4D1A" w:rsidRDefault="004B4D1A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ülés helyét, időpontját,</w:t>
      </w:r>
    </w:p>
    <w:p w:rsidR="00C02CCF" w:rsidRPr="00146793" w:rsidRDefault="00C02CCF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color w:val="000000"/>
          <w:sz w:val="24"/>
          <w:szCs w:val="24"/>
        </w:rPr>
      </w:pPr>
      <w:r w:rsidRPr="00146793">
        <w:rPr>
          <w:b w:val="0"/>
          <w:color w:val="000000"/>
          <w:sz w:val="24"/>
          <w:szCs w:val="24"/>
        </w:rPr>
        <w:t>a távolmaradt képviselők nevét, a távollét okát (</w:t>
      </w:r>
      <w:r w:rsidR="00775FBC" w:rsidRPr="00146793">
        <w:rPr>
          <w:b w:val="0"/>
          <w:color w:val="000000"/>
          <w:sz w:val="24"/>
          <w:szCs w:val="24"/>
        </w:rPr>
        <w:t>valamint</w:t>
      </w:r>
      <w:r w:rsidR="000E7E9F" w:rsidRPr="00146793">
        <w:rPr>
          <w:b w:val="0"/>
          <w:color w:val="000000"/>
          <w:sz w:val="24"/>
          <w:szCs w:val="24"/>
        </w:rPr>
        <w:t xml:space="preserve">, hogy azt jelezte, vagy </w:t>
      </w:r>
      <w:r w:rsidRPr="00146793">
        <w:rPr>
          <w:b w:val="0"/>
          <w:color w:val="000000"/>
          <w:sz w:val="24"/>
          <w:szCs w:val="24"/>
        </w:rPr>
        <w:t>nem jelezte),</w:t>
      </w:r>
    </w:p>
    <w:p w:rsidR="004B4D1A" w:rsidRDefault="004B4D1A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ülésen tanácskozási joggal résztvevők nevét,</w:t>
      </w:r>
    </w:p>
    <w:p w:rsidR="004B4D1A" w:rsidRDefault="004B4D1A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jegyzőkönyvvezető nevét,</w:t>
      </w:r>
    </w:p>
    <w:p w:rsidR="004B4D1A" w:rsidRDefault="004B4D1A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röviden, tömören tartalmazza a kérdéseket, az arra adott válaszokat, a hozzászól</w:t>
      </w:r>
      <w:r>
        <w:rPr>
          <w:b w:val="0"/>
          <w:sz w:val="24"/>
          <w:szCs w:val="24"/>
        </w:rPr>
        <w:t>á</w:t>
      </w:r>
      <w:r>
        <w:rPr>
          <w:b w:val="0"/>
          <w:sz w:val="24"/>
          <w:szCs w:val="24"/>
        </w:rPr>
        <w:t xml:space="preserve">sok lényegét, </w:t>
      </w:r>
    </w:p>
    <w:p w:rsidR="004B4D1A" w:rsidRDefault="004B4D1A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javaslatok és a hozott döntések (határozatok, rendeletek) pontos megfogalmazását, </w:t>
      </w:r>
    </w:p>
    <w:p w:rsidR="00C02CCF" w:rsidRPr="00C02CCF" w:rsidRDefault="004B4D1A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 w:rsidRPr="00146793">
        <w:rPr>
          <w:b w:val="0"/>
          <w:color w:val="000000"/>
          <w:sz w:val="24"/>
          <w:szCs w:val="24"/>
        </w:rPr>
        <w:t xml:space="preserve">a rendeletek és a határozatok tekintetében a szavazás eredményére </w:t>
      </w:r>
      <w:r w:rsidR="00775FBC" w:rsidRPr="00146793">
        <w:rPr>
          <w:b w:val="0"/>
          <w:color w:val="000000"/>
          <w:sz w:val="24"/>
          <w:szCs w:val="24"/>
        </w:rPr>
        <w:t xml:space="preserve">vonatkozó </w:t>
      </w:r>
      <w:r w:rsidRPr="00146793">
        <w:rPr>
          <w:b w:val="0"/>
          <w:color w:val="000000"/>
          <w:sz w:val="24"/>
          <w:szCs w:val="24"/>
        </w:rPr>
        <w:t>adat</w:t>
      </w:r>
      <w:r w:rsidRPr="00146793">
        <w:rPr>
          <w:b w:val="0"/>
          <w:color w:val="000000"/>
          <w:sz w:val="24"/>
          <w:szCs w:val="24"/>
        </w:rPr>
        <w:t>o</w:t>
      </w:r>
      <w:r>
        <w:rPr>
          <w:b w:val="0"/>
          <w:sz w:val="24"/>
          <w:szCs w:val="24"/>
        </w:rPr>
        <w:t>kat</w:t>
      </w:r>
      <w:r w:rsidR="00775FBC">
        <w:rPr>
          <w:b w:val="0"/>
          <w:sz w:val="24"/>
          <w:szCs w:val="24"/>
        </w:rPr>
        <w:t>,</w:t>
      </w:r>
    </w:p>
    <w:p w:rsidR="004B4D1A" w:rsidRDefault="00C02CCF" w:rsidP="00C4571F">
      <w:pPr>
        <w:pStyle w:val="Cm"/>
        <w:numPr>
          <w:ilvl w:val="0"/>
          <w:numId w:val="59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 w:rsidRPr="00C02CCF">
        <w:rPr>
          <w:b w:val="0"/>
          <w:sz w:val="24"/>
          <w:szCs w:val="24"/>
        </w:rPr>
        <w:t xml:space="preserve">aláírásokat, dátumot, pecsétet.  </w:t>
      </w:r>
    </w:p>
    <w:p w:rsidR="00775FBC" w:rsidRDefault="00775FBC" w:rsidP="00775FBC">
      <w:pPr>
        <w:pStyle w:val="Cm"/>
        <w:ind w:left="360"/>
        <w:jc w:val="both"/>
        <w:rPr>
          <w:b w:val="0"/>
          <w:sz w:val="24"/>
          <w:szCs w:val="24"/>
        </w:rPr>
      </w:pPr>
    </w:p>
    <w:p w:rsidR="004B4D1A" w:rsidRDefault="00775FBC" w:rsidP="004B4D1A">
      <w:pPr>
        <w:pStyle w:val="Cm"/>
        <w:numPr>
          <w:ilvl w:val="0"/>
          <w:numId w:val="28"/>
        </w:numPr>
        <w:jc w:val="both"/>
        <w:rPr>
          <w:b w:val="0"/>
          <w:sz w:val="24"/>
          <w:szCs w:val="24"/>
        </w:rPr>
      </w:pPr>
      <w:r w:rsidRPr="00775FBC">
        <w:rPr>
          <w:b w:val="0"/>
          <w:sz w:val="24"/>
          <w:szCs w:val="24"/>
        </w:rPr>
        <w:t>B</w:t>
      </w:r>
      <w:r w:rsidR="004B4D1A">
        <w:rPr>
          <w:b w:val="0"/>
          <w:sz w:val="24"/>
          <w:szCs w:val="24"/>
        </w:rPr>
        <w:t>ármely képviselő kérésére szó szerint kerül jegyzőkönyvbe hozzászólása, vagy a határ</w:t>
      </w:r>
      <w:r w:rsidR="004B4D1A">
        <w:rPr>
          <w:b w:val="0"/>
          <w:sz w:val="24"/>
          <w:szCs w:val="24"/>
        </w:rPr>
        <w:t>o</w:t>
      </w:r>
      <w:r w:rsidR="004B4D1A">
        <w:rPr>
          <w:b w:val="0"/>
          <w:sz w:val="24"/>
          <w:szCs w:val="24"/>
        </w:rPr>
        <w:t>zathozatal során kisebbségben maradt véleménye.</w:t>
      </w:r>
    </w:p>
    <w:p w:rsidR="003A578C" w:rsidRDefault="003A578C" w:rsidP="003A578C">
      <w:pPr>
        <w:ind w:left="426" w:hanging="426"/>
        <w:jc w:val="both"/>
        <w:rPr>
          <w:strike/>
          <w:sz w:val="12"/>
          <w:lang w:val="pt-BR"/>
        </w:rPr>
      </w:pPr>
    </w:p>
    <w:p w:rsidR="00775FBC" w:rsidRDefault="00775FBC" w:rsidP="00270062">
      <w:pPr>
        <w:ind w:left="426" w:hanging="426"/>
        <w:jc w:val="center"/>
        <w:rPr>
          <w:b/>
          <w:color w:val="000000"/>
          <w:lang w:val="pt-BR"/>
        </w:rPr>
      </w:pPr>
    </w:p>
    <w:p w:rsidR="00C46E56" w:rsidRDefault="00C46E56" w:rsidP="00270062">
      <w:pPr>
        <w:ind w:left="426" w:hanging="426"/>
        <w:jc w:val="center"/>
        <w:rPr>
          <w:strike/>
          <w:sz w:val="12"/>
          <w:lang w:val="pt-BR"/>
        </w:rPr>
      </w:pPr>
      <w:r w:rsidRPr="006A1C4E">
        <w:rPr>
          <w:b/>
          <w:color w:val="000000"/>
          <w:lang w:val="pt-BR"/>
        </w:rPr>
        <w:t>35. §</w:t>
      </w:r>
    </w:p>
    <w:p w:rsidR="00C46E56" w:rsidRDefault="00C46E56" w:rsidP="003A578C">
      <w:pPr>
        <w:ind w:left="426" w:hanging="426"/>
        <w:jc w:val="both"/>
        <w:rPr>
          <w:strike/>
          <w:sz w:val="12"/>
          <w:lang w:val="pt-BR"/>
        </w:rPr>
      </w:pPr>
    </w:p>
    <w:p w:rsidR="00942CC5" w:rsidRDefault="00942CC5" w:rsidP="00942CC5">
      <w:pPr>
        <w:pStyle w:val="Cm"/>
        <w:numPr>
          <w:ilvl w:val="0"/>
          <w:numId w:val="30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jegyzőkönyv mellékletei:</w:t>
      </w:r>
    </w:p>
    <w:p w:rsidR="00942CC5" w:rsidRDefault="00942CC5" w:rsidP="00C4571F">
      <w:pPr>
        <w:pStyle w:val="Cm"/>
        <w:numPr>
          <w:ilvl w:val="0"/>
          <w:numId w:val="60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meghívó,</w:t>
      </w:r>
    </w:p>
    <w:p w:rsidR="00942CC5" w:rsidRDefault="00942CC5" w:rsidP="00C4571F">
      <w:pPr>
        <w:pStyle w:val="Cm"/>
        <w:numPr>
          <w:ilvl w:val="0"/>
          <w:numId w:val="60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írásos előterjesztések,</w:t>
      </w:r>
    </w:p>
    <w:p w:rsidR="00942CC5" w:rsidRDefault="00942CC5" w:rsidP="00C4571F">
      <w:pPr>
        <w:pStyle w:val="Cm"/>
        <w:numPr>
          <w:ilvl w:val="0"/>
          <w:numId w:val="60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az írásban benyújtott hozzászólás,</w:t>
      </w:r>
    </w:p>
    <w:p w:rsidR="00942CC5" w:rsidRDefault="00942CC5" w:rsidP="00C4571F">
      <w:pPr>
        <w:pStyle w:val="Cm"/>
        <w:numPr>
          <w:ilvl w:val="0"/>
          <w:numId w:val="60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egyéb írásos indítvány,</w:t>
      </w:r>
    </w:p>
    <w:p w:rsidR="00942CC5" w:rsidRDefault="00942CC5" w:rsidP="00C4571F">
      <w:pPr>
        <w:pStyle w:val="Cm"/>
        <w:numPr>
          <w:ilvl w:val="0"/>
          <w:numId w:val="60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megalkotott rendeletek,</w:t>
      </w:r>
    </w:p>
    <w:p w:rsidR="00942CC5" w:rsidRDefault="00942CC5" w:rsidP="00C4571F">
      <w:pPr>
        <w:pStyle w:val="Cm"/>
        <w:numPr>
          <w:ilvl w:val="0"/>
          <w:numId w:val="60"/>
        </w:numPr>
        <w:tabs>
          <w:tab w:val="clear" w:pos="106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jelenléti ív - a helyben maradó példány esetében.</w:t>
      </w:r>
    </w:p>
    <w:p w:rsidR="00942CC5" w:rsidRDefault="00942CC5" w:rsidP="00942CC5">
      <w:pPr>
        <w:pStyle w:val="Cm"/>
        <w:jc w:val="both"/>
        <w:rPr>
          <w:b w:val="0"/>
          <w:sz w:val="24"/>
          <w:szCs w:val="24"/>
        </w:rPr>
      </w:pPr>
    </w:p>
    <w:p w:rsidR="00942CC5" w:rsidRPr="002D74FD" w:rsidRDefault="00942CC5" w:rsidP="006A1C4E">
      <w:pPr>
        <w:pStyle w:val="Cm"/>
        <w:keepLines/>
        <w:numPr>
          <w:ilvl w:val="0"/>
          <w:numId w:val="29"/>
        </w:numPr>
        <w:jc w:val="both"/>
        <w:rPr>
          <w:b w:val="0"/>
          <w:color w:val="000000"/>
          <w:sz w:val="24"/>
          <w:szCs w:val="24"/>
        </w:rPr>
      </w:pPr>
      <w:r w:rsidRPr="00591AB1">
        <w:rPr>
          <w:b w:val="0"/>
          <w:color w:val="000000"/>
          <w:sz w:val="24"/>
          <w:szCs w:val="24"/>
        </w:rPr>
        <w:t xml:space="preserve">A jegyzőkönyv </w:t>
      </w:r>
      <w:r w:rsidR="00775FBC">
        <w:rPr>
          <w:b w:val="0"/>
          <w:color w:val="000000"/>
          <w:sz w:val="24"/>
          <w:szCs w:val="24"/>
        </w:rPr>
        <w:t>3</w:t>
      </w:r>
      <w:r w:rsidRPr="00591AB1">
        <w:rPr>
          <w:b w:val="0"/>
          <w:color w:val="000000"/>
          <w:sz w:val="24"/>
          <w:szCs w:val="24"/>
        </w:rPr>
        <w:t xml:space="preserve"> példányban készül, a nyilvános ülésről felvett jegyzőkönyv egy</w:t>
      </w:r>
      <w:r>
        <w:rPr>
          <w:b w:val="0"/>
          <w:sz w:val="24"/>
          <w:szCs w:val="24"/>
        </w:rPr>
        <w:t xml:space="preserve"> péld</w:t>
      </w:r>
      <w:r>
        <w:rPr>
          <w:b w:val="0"/>
          <w:sz w:val="24"/>
          <w:szCs w:val="24"/>
        </w:rPr>
        <w:t>á</w:t>
      </w:r>
      <w:r>
        <w:rPr>
          <w:b w:val="0"/>
          <w:sz w:val="24"/>
          <w:szCs w:val="24"/>
        </w:rPr>
        <w:t xml:space="preserve">nyát az állampolgárok számára </w:t>
      </w:r>
      <w:r w:rsidRPr="002D74FD">
        <w:rPr>
          <w:b w:val="0"/>
          <w:color w:val="000000"/>
          <w:sz w:val="24"/>
          <w:szCs w:val="24"/>
        </w:rPr>
        <w:t>hozzáférhető helyen kell tartani a polgármesteri hivata</w:t>
      </w:r>
      <w:r w:rsidRPr="002D74FD">
        <w:rPr>
          <w:b w:val="0"/>
          <w:color w:val="000000"/>
          <w:sz w:val="24"/>
          <w:szCs w:val="24"/>
        </w:rPr>
        <w:t>l</w:t>
      </w:r>
      <w:r w:rsidRPr="002D74FD">
        <w:rPr>
          <w:b w:val="0"/>
          <w:color w:val="000000"/>
          <w:sz w:val="24"/>
          <w:szCs w:val="24"/>
        </w:rPr>
        <w:t xml:space="preserve">ban, továbbá </w:t>
      </w:r>
      <w:r w:rsidR="006A1C4E" w:rsidRPr="002D74FD">
        <w:rPr>
          <w:b w:val="0"/>
          <w:color w:val="000000"/>
          <w:sz w:val="24"/>
          <w:szCs w:val="24"/>
        </w:rPr>
        <w:t xml:space="preserve">a helyi önkormányzatok törvényességi ellenőrzéséért felelős szerven kívül </w:t>
      </w:r>
      <w:r w:rsidRPr="002D74FD">
        <w:rPr>
          <w:b w:val="0"/>
          <w:color w:val="000000"/>
          <w:sz w:val="24"/>
          <w:szCs w:val="24"/>
        </w:rPr>
        <w:t xml:space="preserve">meg kell </w:t>
      </w:r>
      <w:r w:rsidR="006A1C4E" w:rsidRPr="002D74FD">
        <w:rPr>
          <w:b w:val="0"/>
          <w:color w:val="000000"/>
          <w:sz w:val="24"/>
          <w:szCs w:val="24"/>
        </w:rPr>
        <w:t>küldeni a v</w:t>
      </w:r>
      <w:r w:rsidRPr="002D74FD">
        <w:rPr>
          <w:b w:val="0"/>
          <w:color w:val="000000"/>
          <w:sz w:val="24"/>
          <w:szCs w:val="24"/>
        </w:rPr>
        <w:t xml:space="preserve">árosi </w:t>
      </w:r>
      <w:r w:rsidR="006A1C4E" w:rsidRPr="002D74FD">
        <w:rPr>
          <w:b w:val="0"/>
          <w:color w:val="000000"/>
          <w:sz w:val="24"/>
          <w:szCs w:val="24"/>
        </w:rPr>
        <w:t>k</w:t>
      </w:r>
      <w:r w:rsidRPr="002D74FD">
        <w:rPr>
          <w:b w:val="0"/>
          <w:color w:val="000000"/>
          <w:sz w:val="24"/>
          <w:szCs w:val="24"/>
        </w:rPr>
        <w:t xml:space="preserve">önyvtárnak. </w:t>
      </w:r>
    </w:p>
    <w:p w:rsidR="006A1C4E" w:rsidRDefault="006A1C4E" w:rsidP="006A1C4E">
      <w:pPr>
        <w:pStyle w:val="Cm"/>
        <w:keepLines/>
        <w:jc w:val="both"/>
        <w:rPr>
          <w:b w:val="0"/>
          <w:sz w:val="24"/>
          <w:szCs w:val="24"/>
        </w:rPr>
      </w:pPr>
    </w:p>
    <w:p w:rsidR="00942CC5" w:rsidRDefault="00942CC5" w:rsidP="008A5B17">
      <w:pPr>
        <w:pStyle w:val="Cm"/>
        <w:numPr>
          <w:ilvl w:val="0"/>
          <w:numId w:val="2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 zárt ülésről készült jegyzőkönyvet külön kell kezelni, abba </w:t>
      </w:r>
      <w:r w:rsidR="008A5B17" w:rsidRPr="008A5B17">
        <w:rPr>
          <w:b w:val="0"/>
          <w:sz w:val="24"/>
          <w:szCs w:val="24"/>
        </w:rPr>
        <w:t>a képviselő-testület tagjain és a jegyzőn kívül - a jegyző engedélyével - csak az tekinthet be, akit a tárgyalt ügy sz</w:t>
      </w:r>
      <w:r w:rsidR="008A5B17" w:rsidRPr="008A5B17">
        <w:rPr>
          <w:b w:val="0"/>
          <w:sz w:val="24"/>
          <w:szCs w:val="24"/>
        </w:rPr>
        <w:t>e</w:t>
      </w:r>
      <w:r w:rsidR="008A5B17" w:rsidRPr="008A5B17">
        <w:rPr>
          <w:b w:val="0"/>
          <w:sz w:val="24"/>
          <w:szCs w:val="24"/>
        </w:rPr>
        <w:t>mélyesen érint.</w:t>
      </w:r>
    </w:p>
    <w:p w:rsidR="008A5B17" w:rsidRPr="008A5B17" w:rsidRDefault="008A5B17" w:rsidP="008A5B17">
      <w:pPr>
        <w:pStyle w:val="Cm"/>
        <w:jc w:val="both"/>
        <w:rPr>
          <w:b w:val="0"/>
          <w:sz w:val="24"/>
          <w:szCs w:val="24"/>
        </w:rPr>
      </w:pPr>
    </w:p>
    <w:p w:rsidR="00942CC5" w:rsidRDefault="00942CC5" w:rsidP="00942CC5">
      <w:pPr>
        <w:pStyle w:val="Cm"/>
        <w:numPr>
          <w:ilvl w:val="0"/>
          <w:numId w:val="29"/>
        </w:numPr>
        <w:jc w:val="both"/>
        <w:rPr>
          <w:b w:val="0"/>
          <w:sz w:val="24"/>
          <w:szCs w:val="24"/>
        </w:rPr>
      </w:pPr>
      <w:r w:rsidRPr="00345F53">
        <w:rPr>
          <w:b w:val="0"/>
          <w:sz w:val="24"/>
          <w:szCs w:val="24"/>
        </w:rPr>
        <w:t>A zárt ülésről készült jegyzőkönyvből az ügyfél, illetve meghatalmazott képviselője kiz</w:t>
      </w:r>
      <w:r w:rsidRPr="00345F53">
        <w:rPr>
          <w:b w:val="0"/>
          <w:sz w:val="24"/>
          <w:szCs w:val="24"/>
        </w:rPr>
        <w:t>á</w:t>
      </w:r>
      <w:r w:rsidRPr="00345F53">
        <w:rPr>
          <w:b w:val="0"/>
          <w:sz w:val="24"/>
          <w:szCs w:val="24"/>
        </w:rPr>
        <w:t>rólag az ügyében hozott döntés megtekintésére jogosult. A zárt ülésen hozott döntések k</w:t>
      </w:r>
      <w:r w:rsidRPr="00345F53">
        <w:rPr>
          <w:b w:val="0"/>
          <w:sz w:val="24"/>
          <w:szCs w:val="24"/>
        </w:rPr>
        <w:t>ö</w:t>
      </w:r>
      <w:r w:rsidRPr="00345F53">
        <w:rPr>
          <w:b w:val="0"/>
          <w:sz w:val="24"/>
          <w:szCs w:val="24"/>
        </w:rPr>
        <w:t>zül</w:t>
      </w:r>
      <w:r w:rsidR="00775FBC">
        <w:rPr>
          <w:b w:val="0"/>
          <w:sz w:val="24"/>
          <w:szCs w:val="24"/>
        </w:rPr>
        <w:t xml:space="preserve">, </w:t>
      </w:r>
      <w:r w:rsidRPr="00345F53">
        <w:rPr>
          <w:b w:val="0"/>
          <w:sz w:val="24"/>
          <w:szCs w:val="24"/>
        </w:rPr>
        <w:t>jogszabály által megjelölt ügyekben hozott döntést lehet nyilvánosságra hozni.</w:t>
      </w:r>
    </w:p>
    <w:p w:rsidR="00942CC5" w:rsidRDefault="00942CC5" w:rsidP="00942CC5">
      <w:pPr>
        <w:pStyle w:val="Cm"/>
        <w:jc w:val="both"/>
        <w:rPr>
          <w:b w:val="0"/>
          <w:sz w:val="24"/>
          <w:szCs w:val="24"/>
        </w:rPr>
      </w:pPr>
    </w:p>
    <w:p w:rsidR="008A5B17" w:rsidRPr="008A5B17" w:rsidRDefault="00942CC5" w:rsidP="008A5B17">
      <w:pPr>
        <w:pStyle w:val="Cm"/>
        <w:numPr>
          <w:ilvl w:val="0"/>
          <w:numId w:val="29"/>
        </w:numPr>
        <w:jc w:val="both"/>
        <w:rPr>
          <w:b w:val="0"/>
          <w:sz w:val="24"/>
          <w:szCs w:val="24"/>
        </w:rPr>
      </w:pPr>
      <w:r w:rsidRPr="008A5B17">
        <w:rPr>
          <w:b w:val="0"/>
          <w:sz w:val="24"/>
          <w:szCs w:val="24"/>
        </w:rPr>
        <w:t>Amennyiben a zárt ülés jegyzőkönyve törvény rendelkezése szerinti közérdekű adatot és közérdekből nyilvános adatot is tartalmaz, a betekintés kizárólag erre az adatra korlát</w:t>
      </w:r>
      <w:r w:rsidRPr="008A5B17">
        <w:rPr>
          <w:b w:val="0"/>
          <w:sz w:val="24"/>
          <w:szCs w:val="24"/>
        </w:rPr>
        <w:t>o</w:t>
      </w:r>
      <w:r w:rsidRPr="008A5B17">
        <w:rPr>
          <w:b w:val="0"/>
          <w:sz w:val="24"/>
          <w:szCs w:val="24"/>
        </w:rPr>
        <w:t>zódhat, azt azonban bárki megismerheti.</w:t>
      </w:r>
    </w:p>
    <w:p w:rsidR="008A5B17" w:rsidRPr="008A5B17" w:rsidRDefault="008A5B17" w:rsidP="008A5B17">
      <w:pPr>
        <w:pStyle w:val="Cm"/>
        <w:jc w:val="both"/>
        <w:rPr>
          <w:b w:val="0"/>
          <w:sz w:val="24"/>
          <w:szCs w:val="24"/>
        </w:rPr>
      </w:pPr>
    </w:p>
    <w:p w:rsidR="003A578C" w:rsidRPr="008A5B17" w:rsidRDefault="003A578C" w:rsidP="008A5B17">
      <w:pPr>
        <w:pStyle w:val="Cm"/>
        <w:numPr>
          <w:ilvl w:val="0"/>
          <w:numId w:val="29"/>
        </w:numPr>
        <w:jc w:val="both"/>
        <w:rPr>
          <w:b w:val="0"/>
          <w:sz w:val="24"/>
          <w:szCs w:val="24"/>
        </w:rPr>
      </w:pPr>
      <w:r w:rsidRPr="008A5B17">
        <w:rPr>
          <w:b w:val="0"/>
          <w:sz w:val="24"/>
          <w:szCs w:val="24"/>
        </w:rPr>
        <w:t>A képviselő-testület ülésének jegyzőkönyvei és az azokhoz tartozó mellékletek – a zárt ülésre vonatkozó jegyzőkönyvek és mellékletek kivételével – megtekinthető</w:t>
      </w:r>
      <w:r w:rsidR="008A5B17">
        <w:rPr>
          <w:b w:val="0"/>
          <w:sz w:val="24"/>
          <w:szCs w:val="24"/>
        </w:rPr>
        <w:t>ek a p</w:t>
      </w:r>
      <w:r w:rsidRPr="008A5B17">
        <w:rPr>
          <w:b w:val="0"/>
          <w:sz w:val="24"/>
          <w:szCs w:val="24"/>
        </w:rPr>
        <w:t>olgá</w:t>
      </w:r>
      <w:r w:rsidRPr="008A5B17">
        <w:rPr>
          <w:b w:val="0"/>
          <w:sz w:val="24"/>
          <w:szCs w:val="24"/>
        </w:rPr>
        <w:t>r</w:t>
      </w:r>
      <w:r w:rsidR="008A5B17">
        <w:rPr>
          <w:b w:val="0"/>
          <w:sz w:val="24"/>
          <w:szCs w:val="24"/>
        </w:rPr>
        <w:t>mesteri h</w:t>
      </w:r>
      <w:r w:rsidRPr="008A5B17">
        <w:rPr>
          <w:b w:val="0"/>
          <w:sz w:val="24"/>
          <w:szCs w:val="24"/>
        </w:rPr>
        <w:t xml:space="preserve">ivatal </w:t>
      </w:r>
      <w:r w:rsidR="008A5B17">
        <w:rPr>
          <w:b w:val="0"/>
          <w:sz w:val="24"/>
          <w:szCs w:val="24"/>
        </w:rPr>
        <w:t>jegyzői titkárságán</w:t>
      </w:r>
      <w:r w:rsidRPr="008A5B17">
        <w:rPr>
          <w:b w:val="0"/>
          <w:sz w:val="24"/>
          <w:szCs w:val="24"/>
        </w:rPr>
        <w:t xml:space="preserve">, </w:t>
      </w:r>
      <w:r w:rsidR="00DB30EC">
        <w:rPr>
          <w:b w:val="0"/>
          <w:sz w:val="24"/>
          <w:szCs w:val="24"/>
        </w:rPr>
        <w:t xml:space="preserve">a </w:t>
      </w:r>
      <w:r w:rsidR="008A5B17">
        <w:rPr>
          <w:b w:val="0"/>
          <w:sz w:val="24"/>
          <w:szCs w:val="24"/>
        </w:rPr>
        <w:t xml:space="preserve">városi könyvtárban és </w:t>
      </w:r>
      <w:r w:rsidRPr="008A5B17">
        <w:rPr>
          <w:b w:val="0"/>
          <w:sz w:val="24"/>
          <w:szCs w:val="24"/>
        </w:rPr>
        <w:t>az önkormányzat hon</w:t>
      </w:r>
      <w:r w:rsidR="008A5B17">
        <w:rPr>
          <w:b w:val="0"/>
          <w:sz w:val="24"/>
          <w:szCs w:val="24"/>
        </w:rPr>
        <w:t>lapján</w:t>
      </w:r>
      <w:r w:rsidRPr="008A5B17">
        <w:rPr>
          <w:b w:val="0"/>
          <w:sz w:val="24"/>
          <w:szCs w:val="24"/>
        </w:rPr>
        <w:t>.</w:t>
      </w:r>
    </w:p>
    <w:p w:rsidR="00541B22" w:rsidRDefault="00541B22" w:rsidP="003A578C">
      <w:pPr>
        <w:ind w:left="426" w:hanging="426"/>
        <w:jc w:val="both"/>
        <w:rPr>
          <w:sz w:val="12"/>
        </w:rPr>
      </w:pPr>
    </w:p>
    <w:p w:rsidR="00541B22" w:rsidRPr="00257E3D" w:rsidRDefault="00541B22" w:rsidP="003A578C">
      <w:pPr>
        <w:ind w:left="426" w:hanging="426"/>
        <w:jc w:val="both"/>
        <w:rPr>
          <w:sz w:val="12"/>
        </w:rPr>
      </w:pPr>
    </w:p>
    <w:p w:rsidR="00541B22" w:rsidRDefault="00541B22" w:rsidP="00541B22">
      <w:pPr>
        <w:ind w:left="426" w:hanging="426"/>
        <w:jc w:val="center"/>
        <w:rPr>
          <w:b/>
          <w:color w:val="000000"/>
          <w:lang w:val="pt-BR"/>
        </w:rPr>
      </w:pPr>
      <w:r w:rsidRPr="006A1C4E">
        <w:rPr>
          <w:b/>
          <w:color w:val="000000"/>
          <w:lang w:val="pt-BR"/>
        </w:rPr>
        <w:t>3</w:t>
      </w:r>
      <w:r w:rsidR="002D38F8">
        <w:rPr>
          <w:b/>
          <w:color w:val="000000"/>
          <w:lang w:val="pt-BR"/>
        </w:rPr>
        <w:t>6</w:t>
      </w:r>
      <w:r w:rsidRPr="006A1C4E">
        <w:rPr>
          <w:b/>
          <w:color w:val="000000"/>
          <w:lang w:val="pt-BR"/>
        </w:rPr>
        <w:t>. §</w:t>
      </w:r>
    </w:p>
    <w:p w:rsidR="00541B22" w:rsidRDefault="00541B22" w:rsidP="00541B22">
      <w:pPr>
        <w:ind w:left="426" w:hanging="426"/>
        <w:jc w:val="center"/>
        <w:rPr>
          <w:b/>
          <w:color w:val="000000"/>
          <w:lang w:val="pt-BR"/>
        </w:rPr>
      </w:pPr>
    </w:p>
    <w:p w:rsidR="00541B22" w:rsidRPr="008912EC" w:rsidRDefault="00541B22" w:rsidP="00541B22">
      <w:pPr>
        <w:pStyle w:val="Cm"/>
        <w:numPr>
          <w:ilvl w:val="0"/>
          <w:numId w:val="31"/>
        </w:numPr>
        <w:jc w:val="both"/>
        <w:rPr>
          <w:b w:val="0"/>
          <w:color w:val="000000"/>
          <w:sz w:val="24"/>
          <w:szCs w:val="24"/>
        </w:rPr>
      </w:pPr>
      <w:r w:rsidRPr="005A4E95">
        <w:rPr>
          <w:b w:val="0"/>
          <w:sz w:val="24"/>
          <w:szCs w:val="24"/>
        </w:rPr>
        <w:t xml:space="preserve">A képviselő-testület üléséről hangfelvétel készül. A zárt ülésről készült hangfelvételre a </w:t>
      </w:r>
      <w:r w:rsidR="00DB30EC" w:rsidRPr="00717EC9">
        <w:rPr>
          <w:b w:val="0"/>
          <w:color w:val="000000"/>
          <w:sz w:val="24"/>
          <w:szCs w:val="24"/>
        </w:rPr>
        <w:t>35.</w:t>
      </w:r>
      <w:r w:rsidR="00DB30EC">
        <w:rPr>
          <w:b w:val="0"/>
          <w:color w:val="000000"/>
          <w:sz w:val="24"/>
          <w:szCs w:val="24"/>
        </w:rPr>
        <w:t xml:space="preserve"> </w:t>
      </w:r>
      <w:r w:rsidR="008912EC" w:rsidRPr="00DB30EC">
        <w:rPr>
          <w:b w:val="0"/>
          <w:color w:val="000000"/>
          <w:sz w:val="24"/>
          <w:szCs w:val="24"/>
        </w:rPr>
        <w:t>§</w:t>
      </w:r>
      <w:r w:rsidR="008912EC" w:rsidRPr="008912EC">
        <w:rPr>
          <w:b w:val="0"/>
          <w:color w:val="000000"/>
          <w:sz w:val="24"/>
          <w:szCs w:val="24"/>
        </w:rPr>
        <w:t xml:space="preserve"> (4)-(6) bekezdéseiben</w:t>
      </w:r>
      <w:r w:rsidRPr="008912EC">
        <w:rPr>
          <w:b w:val="0"/>
          <w:color w:val="000000"/>
          <w:sz w:val="24"/>
          <w:szCs w:val="24"/>
        </w:rPr>
        <w:t xml:space="preserve"> foglaltakat kell alkalmazni. A hangfelvétel nem selejtezhető.</w:t>
      </w:r>
    </w:p>
    <w:p w:rsidR="00541B22" w:rsidRDefault="00541B22" w:rsidP="00541B22">
      <w:pPr>
        <w:pStyle w:val="Cm"/>
        <w:jc w:val="both"/>
        <w:rPr>
          <w:b w:val="0"/>
          <w:sz w:val="24"/>
          <w:szCs w:val="24"/>
        </w:rPr>
      </w:pPr>
    </w:p>
    <w:p w:rsidR="00541B22" w:rsidRDefault="00541B22" w:rsidP="00541B22">
      <w:pPr>
        <w:pStyle w:val="Cm"/>
        <w:numPr>
          <w:ilvl w:val="0"/>
          <w:numId w:val="31"/>
        </w:numPr>
        <w:jc w:val="both"/>
        <w:rPr>
          <w:b w:val="0"/>
          <w:color w:val="000000"/>
          <w:sz w:val="24"/>
          <w:szCs w:val="24"/>
        </w:rPr>
      </w:pPr>
      <w:r w:rsidRPr="00646B28">
        <w:rPr>
          <w:b w:val="0"/>
          <w:color w:val="000000"/>
          <w:sz w:val="24"/>
          <w:szCs w:val="24"/>
        </w:rPr>
        <w:t xml:space="preserve">A nyilvános ülések </w:t>
      </w:r>
      <w:r w:rsidR="00646B28">
        <w:rPr>
          <w:b w:val="0"/>
          <w:color w:val="000000"/>
          <w:sz w:val="24"/>
          <w:szCs w:val="24"/>
        </w:rPr>
        <w:t xml:space="preserve">digitális </w:t>
      </w:r>
      <w:r w:rsidRPr="00646B28">
        <w:rPr>
          <w:b w:val="0"/>
          <w:color w:val="000000"/>
          <w:sz w:val="24"/>
          <w:szCs w:val="24"/>
        </w:rPr>
        <w:t>videofelvételei esetén a videokazettákat 5 évig kell megőrizni.</w:t>
      </w:r>
    </w:p>
    <w:p w:rsidR="003068CF" w:rsidRDefault="003068CF" w:rsidP="003068C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2A7B95" w:rsidRPr="00646B28" w:rsidRDefault="002A7B95" w:rsidP="003068CF">
      <w:pPr>
        <w:pStyle w:val="Cm"/>
        <w:jc w:val="both"/>
        <w:rPr>
          <w:b w:val="0"/>
          <w:color w:val="000000"/>
          <w:sz w:val="24"/>
          <w:szCs w:val="24"/>
        </w:rPr>
      </w:pPr>
    </w:p>
    <w:p w:rsidR="000E72C2" w:rsidRDefault="000E72C2" w:rsidP="00EB6958">
      <w:pPr>
        <w:ind w:left="426" w:hanging="426"/>
        <w:jc w:val="center"/>
        <w:rPr>
          <w:b/>
          <w:lang w:val="pt-BR"/>
        </w:rPr>
      </w:pPr>
      <w:r w:rsidRPr="000E72C2">
        <w:rPr>
          <w:b/>
          <w:lang w:val="pt-BR"/>
        </w:rPr>
        <w:t>III</w:t>
      </w:r>
      <w:r>
        <w:rPr>
          <w:b/>
          <w:lang w:val="pt-BR"/>
        </w:rPr>
        <w:t>. Fejezet</w:t>
      </w:r>
    </w:p>
    <w:p w:rsidR="000E72C2" w:rsidRDefault="000E72C2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A települési képviselő és a tanácsnok</w:t>
      </w:r>
    </w:p>
    <w:p w:rsidR="000E72C2" w:rsidRDefault="000E72C2" w:rsidP="00EB6958">
      <w:pPr>
        <w:ind w:left="426" w:hanging="426"/>
        <w:jc w:val="center"/>
        <w:rPr>
          <w:b/>
          <w:lang w:val="pt-BR"/>
        </w:rPr>
      </w:pPr>
    </w:p>
    <w:p w:rsidR="000E72C2" w:rsidRDefault="006E47DD" w:rsidP="00EB6958">
      <w:pPr>
        <w:ind w:left="426" w:hanging="426"/>
        <w:jc w:val="center"/>
        <w:rPr>
          <w:b/>
          <w:lang w:val="pt-BR"/>
        </w:rPr>
      </w:pPr>
      <w:smartTag w:uri="urn:schemas-microsoft-com:office:smarttags" w:element="metricconverter">
        <w:smartTagPr>
          <w:attr w:name="ProductID" w:val="19. A"/>
        </w:smartTagPr>
        <w:r>
          <w:rPr>
            <w:b/>
            <w:lang w:val="pt-BR"/>
          </w:rPr>
          <w:t>19</w:t>
        </w:r>
        <w:r w:rsidR="000E72C2">
          <w:rPr>
            <w:b/>
            <w:lang w:val="pt-BR"/>
          </w:rPr>
          <w:t>. A</w:t>
        </w:r>
      </w:smartTag>
      <w:r w:rsidR="000E72C2">
        <w:rPr>
          <w:b/>
          <w:lang w:val="pt-BR"/>
        </w:rPr>
        <w:t xml:space="preserve"> települési képviselő</w:t>
      </w:r>
    </w:p>
    <w:p w:rsidR="00DB30EC" w:rsidRDefault="00DB30EC" w:rsidP="00EB6958">
      <w:pPr>
        <w:ind w:left="426" w:hanging="426"/>
        <w:jc w:val="center"/>
        <w:rPr>
          <w:b/>
          <w:lang w:val="pt-BR"/>
        </w:rPr>
      </w:pPr>
    </w:p>
    <w:p w:rsidR="002A7B95" w:rsidRPr="000E72C2" w:rsidRDefault="002A7B95" w:rsidP="00EB6958">
      <w:pPr>
        <w:ind w:left="426" w:hanging="426"/>
        <w:jc w:val="center"/>
        <w:rPr>
          <w:b/>
          <w:lang w:val="pt-BR"/>
        </w:rPr>
      </w:pPr>
    </w:p>
    <w:p w:rsidR="00FA0385" w:rsidRPr="001F65FD" w:rsidRDefault="008912EC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3</w:t>
      </w:r>
      <w:r w:rsidR="002D38F8">
        <w:rPr>
          <w:b/>
          <w:lang w:val="pt-BR"/>
        </w:rPr>
        <w:t>7</w:t>
      </w:r>
      <w:r w:rsidR="00FA0385" w:rsidRPr="001F65FD">
        <w:rPr>
          <w:b/>
          <w:lang w:val="pt-BR"/>
        </w:rPr>
        <w:t>. §</w:t>
      </w:r>
    </w:p>
    <w:p w:rsidR="00EB6958" w:rsidRPr="00B15B04" w:rsidRDefault="00EB6958" w:rsidP="00EB6958">
      <w:pPr>
        <w:ind w:left="426" w:hanging="426"/>
        <w:jc w:val="both"/>
        <w:rPr>
          <w:lang w:val="pt-BR"/>
        </w:rPr>
      </w:pPr>
    </w:p>
    <w:p w:rsidR="00EB6958" w:rsidRPr="00591AB1" w:rsidRDefault="00EB6958" w:rsidP="00EB6958">
      <w:pPr>
        <w:ind w:left="426" w:hanging="426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(</w:t>
      </w:r>
      <w:r w:rsidR="00145F34" w:rsidRPr="00591AB1">
        <w:rPr>
          <w:color w:val="000000"/>
          <w:lang w:val="pt-BR"/>
        </w:rPr>
        <w:t>1</w:t>
      </w:r>
      <w:r w:rsidRPr="00591AB1">
        <w:rPr>
          <w:color w:val="000000"/>
          <w:lang w:val="pt-BR"/>
        </w:rPr>
        <w:t>)</w:t>
      </w:r>
      <w:r w:rsidRPr="00591AB1">
        <w:rPr>
          <w:color w:val="000000"/>
          <w:lang w:val="pt-BR"/>
        </w:rPr>
        <w:tab/>
        <w:t xml:space="preserve">A </w:t>
      </w:r>
      <w:r w:rsidR="00212EFE" w:rsidRPr="00591AB1">
        <w:rPr>
          <w:color w:val="000000"/>
          <w:lang w:val="pt-BR"/>
        </w:rPr>
        <w:t xml:space="preserve">települési </w:t>
      </w:r>
      <w:r w:rsidRPr="00591AB1">
        <w:rPr>
          <w:color w:val="000000"/>
          <w:lang w:val="pt-BR"/>
        </w:rPr>
        <w:t>képviselő jogai</w:t>
      </w:r>
      <w:r w:rsidR="00212EFE" w:rsidRPr="00591AB1">
        <w:rPr>
          <w:color w:val="000000"/>
          <w:lang w:val="pt-BR"/>
        </w:rPr>
        <w:t xml:space="preserve"> az </w:t>
      </w:r>
      <w:r w:rsidR="003B5894" w:rsidRPr="00591AB1">
        <w:rPr>
          <w:color w:val="000000"/>
          <w:lang w:val="pt-BR"/>
        </w:rPr>
        <w:t xml:space="preserve">önkormányzati törvény </w:t>
      </w:r>
      <w:r w:rsidR="00212EFE" w:rsidRPr="00591AB1">
        <w:rPr>
          <w:color w:val="000000"/>
          <w:lang w:val="pt-BR"/>
        </w:rPr>
        <w:t xml:space="preserve">19. § </w:t>
      </w:r>
      <w:r w:rsidR="00A61311" w:rsidRPr="00591AB1">
        <w:rPr>
          <w:color w:val="000000"/>
          <w:lang w:val="pt-BR"/>
        </w:rPr>
        <w:t>(1)-</w:t>
      </w:r>
      <w:r w:rsidR="00212EFE" w:rsidRPr="00591AB1">
        <w:rPr>
          <w:color w:val="000000"/>
          <w:lang w:val="pt-BR"/>
        </w:rPr>
        <w:t xml:space="preserve">(2) bekezdésében </w:t>
      </w:r>
      <w:r w:rsidR="004C6AF9" w:rsidRPr="00591AB1">
        <w:rPr>
          <w:color w:val="000000"/>
          <w:lang w:val="pt-BR"/>
        </w:rPr>
        <w:t xml:space="preserve">és más törvényben </w:t>
      </w:r>
      <w:r w:rsidR="00212EFE" w:rsidRPr="00591AB1">
        <w:rPr>
          <w:color w:val="000000"/>
          <w:lang w:val="pt-BR"/>
        </w:rPr>
        <w:t xml:space="preserve">meghatározattakon </w:t>
      </w:r>
      <w:r w:rsidR="00E63784" w:rsidRPr="00591AB1">
        <w:rPr>
          <w:color w:val="000000"/>
          <w:lang w:val="pt-BR"/>
        </w:rPr>
        <w:t>kívül</w:t>
      </w:r>
      <w:r w:rsidRPr="00591AB1">
        <w:rPr>
          <w:color w:val="000000"/>
          <w:lang w:val="pt-BR"/>
        </w:rPr>
        <w:t>:</w:t>
      </w:r>
    </w:p>
    <w:p w:rsidR="00EB6958" w:rsidRPr="00591AB1" w:rsidRDefault="00EB6958" w:rsidP="00C4571F">
      <w:pPr>
        <w:numPr>
          <w:ilvl w:val="2"/>
          <w:numId w:val="29"/>
        </w:numPr>
        <w:tabs>
          <w:tab w:val="clear" w:pos="2340"/>
          <w:tab w:val="num" w:pos="720"/>
        </w:tabs>
        <w:ind w:left="720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a jegyzőn</w:t>
      </w:r>
      <w:r w:rsidR="00D47745" w:rsidRPr="00591AB1">
        <w:rPr>
          <w:color w:val="000000"/>
          <w:lang w:val="pt-BR"/>
        </w:rPr>
        <w:t>,</w:t>
      </w:r>
      <w:r w:rsidRPr="00591AB1">
        <w:rPr>
          <w:color w:val="000000"/>
          <w:lang w:val="pt-BR"/>
        </w:rPr>
        <w:t xml:space="preserve"> - távollétében az aljegyzőn - keresztül betekinté</w:t>
      </w:r>
      <w:r w:rsidR="00233FCA" w:rsidRPr="00591AB1">
        <w:rPr>
          <w:color w:val="000000"/>
          <w:lang w:val="pt-BR"/>
        </w:rPr>
        <w:t>si joga van a hivatal munkájába,</w:t>
      </w:r>
    </w:p>
    <w:p w:rsidR="00423487" w:rsidRPr="00591AB1" w:rsidRDefault="00EB6958" w:rsidP="00C4571F">
      <w:pPr>
        <w:numPr>
          <w:ilvl w:val="2"/>
          <w:numId w:val="29"/>
        </w:numPr>
        <w:tabs>
          <w:tab w:val="clear" w:pos="2340"/>
          <w:tab w:val="num" w:pos="720"/>
        </w:tabs>
        <w:ind w:left="720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a képviselő a köz érdekében végzett munkájáért megbízatása idejére a képviselő-testület által megállapított tiszteletdíjra jogosult, melyet önkormányzati rendelet</w:t>
      </w:r>
      <w:r w:rsidR="006A07C5" w:rsidRPr="00591AB1">
        <w:rPr>
          <w:color w:val="000000"/>
          <w:lang w:val="pt-BR"/>
        </w:rPr>
        <w:t>ben</w:t>
      </w:r>
      <w:r w:rsidRPr="00591AB1">
        <w:rPr>
          <w:color w:val="000000"/>
          <w:lang w:val="pt-BR"/>
        </w:rPr>
        <w:t xml:space="preserve"> állapít meg</w:t>
      </w:r>
      <w:r w:rsidR="006A07C5" w:rsidRPr="00591AB1">
        <w:rPr>
          <w:color w:val="000000"/>
          <w:lang w:val="pt-BR"/>
        </w:rPr>
        <w:t xml:space="preserve"> a képviselő-testület</w:t>
      </w:r>
      <w:r w:rsidR="00233FCA" w:rsidRPr="00591AB1">
        <w:rPr>
          <w:color w:val="000000"/>
          <w:lang w:val="pt-BR"/>
        </w:rPr>
        <w:t>,</w:t>
      </w:r>
    </w:p>
    <w:p w:rsidR="00EB6958" w:rsidRPr="00591AB1" w:rsidRDefault="00802877" w:rsidP="00C4571F">
      <w:pPr>
        <w:numPr>
          <w:ilvl w:val="2"/>
          <w:numId w:val="29"/>
        </w:numPr>
        <w:tabs>
          <w:tab w:val="clear" w:pos="2340"/>
          <w:tab w:val="num" w:pos="720"/>
        </w:tabs>
        <w:ind w:left="720"/>
        <w:jc w:val="both"/>
        <w:rPr>
          <w:color w:val="000000"/>
          <w:lang w:val="pt-BR"/>
        </w:rPr>
      </w:pPr>
      <w:r w:rsidRPr="00591AB1">
        <w:rPr>
          <w:color w:val="000000"/>
          <w:lang w:val="pt-BR"/>
        </w:rPr>
        <w:t>az</w:t>
      </w:r>
      <w:r w:rsidR="00423487" w:rsidRPr="00591AB1">
        <w:rPr>
          <w:color w:val="000000"/>
          <w:lang w:val="pt-BR"/>
        </w:rPr>
        <w:t xml:space="preserve"> interpellá</w:t>
      </w:r>
      <w:r w:rsidR="00EF28C1" w:rsidRPr="00591AB1">
        <w:rPr>
          <w:color w:val="000000"/>
          <w:lang w:val="pt-BR"/>
        </w:rPr>
        <w:t>lás</w:t>
      </w:r>
      <w:r w:rsidR="00423487" w:rsidRPr="00591AB1">
        <w:rPr>
          <w:color w:val="000000"/>
          <w:lang w:val="pt-BR"/>
        </w:rPr>
        <w:t xml:space="preserve"> joga</w:t>
      </w:r>
      <w:r w:rsidR="00EB6958" w:rsidRPr="00591AB1">
        <w:rPr>
          <w:color w:val="000000"/>
          <w:lang w:val="pt-BR"/>
        </w:rPr>
        <w:t>.</w:t>
      </w:r>
    </w:p>
    <w:p w:rsidR="00EB6958" w:rsidRPr="00B15B04" w:rsidRDefault="00EB6958" w:rsidP="00EB6958">
      <w:pPr>
        <w:pStyle w:val="WW-Szvegtrzsbehzssal3"/>
        <w:rPr>
          <w:b/>
        </w:rPr>
      </w:pPr>
    </w:p>
    <w:p w:rsidR="00EB6958" w:rsidRPr="00233FCA" w:rsidRDefault="00EB6958" w:rsidP="000330D3">
      <w:pPr>
        <w:ind w:left="360" w:hanging="426"/>
        <w:jc w:val="both"/>
        <w:rPr>
          <w:lang w:val="pt-BR"/>
        </w:rPr>
      </w:pPr>
      <w:r w:rsidRPr="00233FCA">
        <w:rPr>
          <w:lang w:val="pt-BR"/>
        </w:rPr>
        <w:t>(</w:t>
      </w:r>
      <w:r w:rsidR="0047338E" w:rsidRPr="00233FCA">
        <w:rPr>
          <w:lang w:val="pt-BR"/>
        </w:rPr>
        <w:t>2</w:t>
      </w:r>
      <w:r w:rsidRPr="00233FCA">
        <w:rPr>
          <w:lang w:val="pt-BR"/>
        </w:rPr>
        <w:t>)</w:t>
      </w:r>
      <w:r w:rsidRPr="00233FCA">
        <w:rPr>
          <w:lang w:val="pt-BR"/>
        </w:rPr>
        <w:tab/>
        <w:t>A képviselő kötelességei</w:t>
      </w:r>
      <w:r w:rsidR="00C8555A" w:rsidRPr="00233FCA">
        <w:rPr>
          <w:lang w:val="pt-BR"/>
        </w:rPr>
        <w:t xml:space="preserve"> </w:t>
      </w:r>
      <w:r w:rsidR="00D46CFB" w:rsidRPr="00233FCA">
        <w:rPr>
          <w:lang w:val="pt-BR"/>
        </w:rPr>
        <w:t xml:space="preserve">az esküjében fogadtak, </w:t>
      </w:r>
      <w:r w:rsidR="00C8555A" w:rsidRPr="00233FCA">
        <w:rPr>
          <w:lang w:val="pt-BR"/>
        </w:rPr>
        <w:t xml:space="preserve">az </w:t>
      </w:r>
      <w:r w:rsidR="00D47745" w:rsidRPr="00233FCA">
        <w:rPr>
          <w:lang w:val="pt-BR"/>
        </w:rPr>
        <w:t>önkormányzati törvény</w:t>
      </w:r>
      <w:r w:rsidR="00C8555A" w:rsidRPr="00233FCA">
        <w:rPr>
          <w:lang w:val="pt-BR"/>
        </w:rPr>
        <w:t xml:space="preserve"> </w:t>
      </w:r>
      <w:r w:rsidR="006E45A5" w:rsidRPr="00233FCA">
        <w:rPr>
          <w:lang w:val="pt-BR"/>
        </w:rPr>
        <w:t xml:space="preserve">14. § </w:t>
      </w:r>
      <w:r w:rsidR="008D1078">
        <w:rPr>
          <w:lang w:val="pt-BR"/>
        </w:rPr>
        <w:t>(2) bekezdésébe</w:t>
      </w:r>
      <w:r w:rsidR="00DB30EC">
        <w:rPr>
          <w:lang w:val="pt-BR"/>
        </w:rPr>
        <w:t>n, a 19. § (1)-(2) bekezdésében valamint más törvényben</w:t>
      </w:r>
      <w:r w:rsidR="008D1078">
        <w:rPr>
          <w:lang w:val="pt-BR"/>
        </w:rPr>
        <w:t xml:space="preserve"> meghatárottakon kívül: </w:t>
      </w:r>
    </w:p>
    <w:p w:rsidR="00EB6958" w:rsidRPr="00233FCA" w:rsidRDefault="00EB6958" w:rsidP="0069447E">
      <w:pPr>
        <w:numPr>
          <w:ilvl w:val="0"/>
          <w:numId w:val="61"/>
        </w:numPr>
        <w:jc w:val="both"/>
        <w:rPr>
          <w:lang w:val="pt-BR"/>
        </w:rPr>
      </w:pPr>
      <w:r w:rsidRPr="00233FCA">
        <w:rPr>
          <w:lang w:val="pt-BR"/>
        </w:rPr>
        <w:t>olyan magatartást tanúsítani, amely méltóvá teszi a közéleti tevék</w:t>
      </w:r>
      <w:r w:rsidR="008D1078">
        <w:rPr>
          <w:lang w:val="pt-BR"/>
        </w:rPr>
        <w:t>enységre, a választók bizalmára,</w:t>
      </w:r>
      <w:r w:rsidRPr="00233FCA">
        <w:rPr>
          <w:lang w:val="pt-BR"/>
        </w:rPr>
        <w:t xml:space="preserve"> </w:t>
      </w:r>
    </w:p>
    <w:p w:rsidR="00EB6958" w:rsidRPr="00233FCA" w:rsidRDefault="00EB6958" w:rsidP="0069447E">
      <w:pPr>
        <w:numPr>
          <w:ilvl w:val="0"/>
          <w:numId w:val="61"/>
        </w:numPr>
        <w:jc w:val="both"/>
        <w:rPr>
          <w:lang w:val="pt-BR"/>
        </w:rPr>
      </w:pPr>
      <w:r w:rsidRPr="00233FCA">
        <w:rPr>
          <w:lang w:val="pt-BR"/>
        </w:rPr>
        <w:t>kapcsolatot</w:t>
      </w:r>
      <w:r w:rsidR="006841C4" w:rsidRPr="00233FCA">
        <w:rPr>
          <w:lang w:val="pt-BR"/>
        </w:rPr>
        <w:t>, fogadóórát</w:t>
      </w:r>
      <w:r w:rsidRPr="00233FCA">
        <w:rPr>
          <w:lang w:val="pt-BR"/>
        </w:rPr>
        <w:t xml:space="preserve"> tartani körzetének választópolgáraival, a különböző önsze</w:t>
      </w:r>
      <w:r w:rsidR="008D1078">
        <w:rPr>
          <w:lang w:val="pt-BR"/>
        </w:rPr>
        <w:t>rveződő lakossági közösségekkel,</w:t>
      </w:r>
    </w:p>
    <w:p w:rsidR="00EB6958" w:rsidRPr="00233FCA" w:rsidRDefault="00EB6958" w:rsidP="0069447E">
      <w:pPr>
        <w:numPr>
          <w:ilvl w:val="0"/>
          <w:numId w:val="61"/>
        </w:numPr>
        <w:jc w:val="both"/>
        <w:rPr>
          <w:lang w:val="pt-BR"/>
        </w:rPr>
      </w:pPr>
      <w:r w:rsidRPr="00233FCA">
        <w:rPr>
          <w:lang w:val="pt-BR"/>
        </w:rPr>
        <w:t>felkérés alapján részt venni a testületi ülések előkészítéséb</w:t>
      </w:r>
      <w:r w:rsidR="008D1078">
        <w:rPr>
          <w:lang w:val="pt-BR"/>
        </w:rPr>
        <w:t>en, a különböző vizsgálatokban,</w:t>
      </w:r>
    </w:p>
    <w:p w:rsidR="00EB6958" w:rsidRDefault="00EB6958" w:rsidP="0069447E">
      <w:pPr>
        <w:pStyle w:val="WW-Szvegtrzsbehzssal3"/>
        <w:numPr>
          <w:ilvl w:val="0"/>
          <w:numId w:val="61"/>
        </w:numPr>
        <w:rPr>
          <w:i w:val="0"/>
        </w:rPr>
      </w:pPr>
      <w:r w:rsidRPr="00233FCA">
        <w:rPr>
          <w:i w:val="0"/>
        </w:rPr>
        <w:t>a képviselő-testületi ülésről való távolmaradását és annak indokát a polgármesternek, a bizottsági ülésről való távolmaradását és annak indokát a bizottság elnökének előzetesen</w:t>
      </w:r>
      <w:r w:rsidR="00CE2E94" w:rsidRPr="00233FCA">
        <w:rPr>
          <w:i w:val="0"/>
        </w:rPr>
        <w:t>, írásban vagy szóban</w:t>
      </w:r>
      <w:r w:rsidRPr="00233FCA">
        <w:rPr>
          <w:i w:val="0"/>
        </w:rPr>
        <w:t xml:space="preserve"> bejelenteni (igazolt távollét)</w:t>
      </w:r>
      <w:r w:rsidR="00823C2D" w:rsidRPr="00233FCA">
        <w:rPr>
          <w:i w:val="0"/>
        </w:rPr>
        <w:t>.</w:t>
      </w:r>
    </w:p>
    <w:p w:rsidR="008D1078" w:rsidRDefault="008D1078" w:rsidP="00EB6958">
      <w:pPr>
        <w:pStyle w:val="WW-Szvegtrzsbehzssal3"/>
        <w:rPr>
          <w:i w:val="0"/>
        </w:rPr>
      </w:pPr>
    </w:p>
    <w:p w:rsidR="008D1078" w:rsidRDefault="000330D3" w:rsidP="000330D3">
      <w:pPr>
        <w:pStyle w:val="Cm"/>
        <w:ind w:left="360" w:hanging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(3)</w:t>
      </w:r>
      <w:r>
        <w:rPr>
          <w:b w:val="0"/>
          <w:sz w:val="24"/>
          <w:szCs w:val="24"/>
        </w:rPr>
        <w:tab/>
      </w:r>
      <w:r w:rsidR="008D1078">
        <w:rPr>
          <w:b w:val="0"/>
          <w:sz w:val="24"/>
          <w:szCs w:val="24"/>
        </w:rPr>
        <w:t xml:space="preserve">A képviselő-testület tagjainak és a képviselő-testület bizottságai nem képviselő tagjainak tiszteletdíját és költségtérítését </w:t>
      </w:r>
      <w:r w:rsidR="00C61EE1">
        <w:rPr>
          <w:b w:val="0"/>
          <w:sz w:val="24"/>
          <w:szCs w:val="24"/>
        </w:rPr>
        <w:t xml:space="preserve">önkormányzati </w:t>
      </w:r>
      <w:r w:rsidR="008D1078">
        <w:rPr>
          <w:b w:val="0"/>
          <w:sz w:val="24"/>
          <w:szCs w:val="24"/>
        </w:rPr>
        <w:t>rendelet szabályozza.</w:t>
      </w:r>
    </w:p>
    <w:p w:rsidR="008D1078" w:rsidRPr="00233FCA" w:rsidRDefault="008D1078" w:rsidP="00EB6958">
      <w:pPr>
        <w:pStyle w:val="WW-Szvegtrzsbehzssal3"/>
        <w:rPr>
          <w:i w:val="0"/>
        </w:rPr>
      </w:pPr>
    </w:p>
    <w:p w:rsidR="00EB6958" w:rsidRDefault="006E47DD" w:rsidP="00270062">
      <w:pPr>
        <w:jc w:val="center"/>
        <w:rPr>
          <w:rFonts w:eastAsia="Times New Roman"/>
          <w:b/>
          <w:szCs w:val="24"/>
        </w:rPr>
      </w:pPr>
      <w:smartTag w:uri="urn:schemas-microsoft-com:office:smarttags" w:element="metricconverter">
        <w:smartTagPr>
          <w:attr w:name="ProductID" w:val="20. A"/>
        </w:smartTagPr>
        <w:r>
          <w:rPr>
            <w:rFonts w:eastAsia="Times New Roman"/>
            <w:b/>
            <w:szCs w:val="24"/>
          </w:rPr>
          <w:t>20</w:t>
        </w:r>
        <w:r w:rsidR="000E72C2">
          <w:rPr>
            <w:rFonts w:eastAsia="Times New Roman"/>
            <w:b/>
            <w:szCs w:val="24"/>
          </w:rPr>
          <w:t>. A</w:t>
        </w:r>
      </w:smartTag>
      <w:r w:rsidR="00EB6958" w:rsidRPr="00B15B04">
        <w:rPr>
          <w:rFonts w:eastAsia="Times New Roman"/>
          <w:b/>
          <w:szCs w:val="24"/>
        </w:rPr>
        <w:t xml:space="preserve"> tanácsnok</w:t>
      </w:r>
    </w:p>
    <w:p w:rsidR="00DB30EC" w:rsidRPr="00B15B04" w:rsidRDefault="00DB30EC" w:rsidP="00270062">
      <w:pPr>
        <w:jc w:val="center"/>
        <w:rPr>
          <w:rFonts w:eastAsia="Times New Roman"/>
          <w:b/>
          <w:szCs w:val="24"/>
        </w:rPr>
      </w:pPr>
    </w:p>
    <w:p w:rsidR="00831F20" w:rsidRPr="001F65FD" w:rsidRDefault="00831F20" w:rsidP="00831F20">
      <w:pPr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3</w:t>
      </w:r>
      <w:r w:rsidR="002D38F8">
        <w:rPr>
          <w:rFonts w:eastAsia="Times New Roman"/>
          <w:b/>
          <w:szCs w:val="24"/>
        </w:rPr>
        <w:t>8</w:t>
      </w:r>
      <w:r w:rsidRPr="001F65FD">
        <w:rPr>
          <w:rFonts w:eastAsia="Times New Roman"/>
          <w:b/>
          <w:szCs w:val="24"/>
        </w:rPr>
        <w:t>. §</w:t>
      </w:r>
    </w:p>
    <w:p w:rsidR="00831F20" w:rsidRPr="00C61EE1" w:rsidRDefault="00831F20" w:rsidP="00831F20">
      <w:pPr>
        <w:ind w:left="1080"/>
        <w:jc w:val="center"/>
        <w:rPr>
          <w:rFonts w:eastAsia="Times New Roman"/>
          <w:color w:val="0000FF"/>
          <w:szCs w:val="24"/>
        </w:rPr>
      </w:pPr>
    </w:p>
    <w:p w:rsidR="00831F20" w:rsidRPr="0069447E" w:rsidRDefault="00831F20" w:rsidP="00831F20">
      <w:pPr>
        <w:ind w:left="540" w:hanging="540"/>
        <w:jc w:val="both"/>
        <w:rPr>
          <w:color w:val="000000"/>
        </w:rPr>
      </w:pPr>
      <w:r w:rsidRPr="0069447E">
        <w:rPr>
          <w:color w:val="000000"/>
          <w:szCs w:val="24"/>
        </w:rPr>
        <w:t xml:space="preserve">(1) </w:t>
      </w:r>
      <w:r w:rsidRPr="0069447E">
        <w:rPr>
          <w:color w:val="000000"/>
        </w:rPr>
        <w:t>A képviselő</w:t>
      </w:r>
      <w:r w:rsidR="00DB30EC">
        <w:rPr>
          <w:color w:val="000000"/>
        </w:rPr>
        <w:t>-</w:t>
      </w:r>
      <w:r w:rsidRPr="0069447E">
        <w:rPr>
          <w:color w:val="000000"/>
        </w:rPr>
        <w:t xml:space="preserve">testület az önkormányzati kulturális rendezvények szervezésével, felügyeletével, és az egészségüggyel kapcsolatos önkormányzati feladatok ellátására </w:t>
      </w:r>
      <w:r w:rsidR="00DC55CE" w:rsidRPr="0069447E">
        <w:rPr>
          <w:color w:val="000000"/>
        </w:rPr>
        <w:t xml:space="preserve">kulturális és egészségügyi </w:t>
      </w:r>
      <w:r w:rsidRPr="0069447E">
        <w:rPr>
          <w:color w:val="000000"/>
        </w:rPr>
        <w:t>tanácsnokot választ.</w:t>
      </w:r>
    </w:p>
    <w:p w:rsidR="00831F20" w:rsidRPr="0069447E" w:rsidRDefault="00831F20" w:rsidP="00831F20">
      <w:pPr>
        <w:ind w:left="540" w:hanging="540"/>
        <w:jc w:val="both"/>
        <w:rPr>
          <w:color w:val="000000"/>
        </w:rPr>
      </w:pPr>
    </w:p>
    <w:p w:rsidR="00831F20" w:rsidRPr="0069447E" w:rsidRDefault="00831F20" w:rsidP="00831F20">
      <w:pPr>
        <w:ind w:left="540" w:hanging="540"/>
        <w:jc w:val="both"/>
        <w:rPr>
          <w:rFonts w:eastAsia="Times New Roman"/>
          <w:color w:val="000000"/>
          <w:szCs w:val="24"/>
        </w:rPr>
      </w:pPr>
      <w:r w:rsidRPr="0069447E">
        <w:rPr>
          <w:rFonts w:eastAsia="Times New Roman"/>
          <w:color w:val="000000"/>
          <w:szCs w:val="24"/>
        </w:rPr>
        <w:t xml:space="preserve">(2) </w:t>
      </w:r>
      <w:r w:rsidR="00CD43A3" w:rsidRPr="0069447E">
        <w:rPr>
          <w:rFonts w:eastAsia="Times New Roman"/>
          <w:color w:val="000000"/>
          <w:szCs w:val="24"/>
        </w:rPr>
        <w:tab/>
      </w:r>
      <w:r w:rsidRPr="0069447E">
        <w:rPr>
          <w:rFonts w:eastAsia="Times New Roman"/>
          <w:color w:val="000000"/>
          <w:szCs w:val="24"/>
        </w:rPr>
        <w:t>A tanácsnok köteles az általa felügyelt területe</w:t>
      </w:r>
      <w:r w:rsidR="00DB30EC">
        <w:rPr>
          <w:rFonts w:eastAsia="Times New Roman"/>
          <w:color w:val="000000"/>
          <w:szCs w:val="24"/>
        </w:rPr>
        <w:t>ke</w:t>
      </w:r>
      <w:r w:rsidRPr="0069447E">
        <w:rPr>
          <w:rFonts w:eastAsia="Times New Roman"/>
          <w:color w:val="000000"/>
          <w:szCs w:val="24"/>
        </w:rPr>
        <w:t xml:space="preserve">n végzett tevékenységéről a polgármestert </w:t>
      </w:r>
      <w:r w:rsidR="00C81E3D">
        <w:rPr>
          <w:rFonts w:eastAsia="Times New Roman"/>
          <w:color w:val="000000"/>
          <w:szCs w:val="24"/>
        </w:rPr>
        <w:t>írásban</w:t>
      </w:r>
      <w:r w:rsidRPr="0069447E">
        <w:rPr>
          <w:rFonts w:eastAsia="Times New Roman"/>
          <w:color w:val="000000"/>
          <w:szCs w:val="24"/>
        </w:rPr>
        <w:t xml:space="preserve"> tájékoztatni, a képviselő-testületnek </w:t>
      </w:r>
      <w:r w:rsidR="00697984">
        <w:rPr>
          <w:rFonts w:eastAsia="Times New Roman"/>
          <w:color w:val="000000"/>
          <w:szCs w:val="24"/>
        </w:rPr>
        <w:t>minden év decemberében</w:t>
      </w:r>
      <w:r w:rsidRPr="0069447E">
        <w:rPr>
          <w:rFonts w:eastAsia="Times New Roman"/>
          <w:color w:val="000000"/>
          <w:szCs w:val="24"/>
        </w:rPr>
        <w:t xml:space="preserve"> írásban beszámolni.</w:t>
      </w:r>
    </w:p>
    <w:p w:rsidR="00831F20" w:rsidRPr="0069447E" w:rsidRDefault="00831F20" w:rsidP="00831F20">
      <w:pPr>
        <w:ind w:left="540" w:hanging="540"/>
        <w:jc w:val="both"/>
        <w:rPr>
          <w:rFonts w:eastAsia="Times New Roman"/>
          <w:color w:val="000000"/>
          <w:szCs w:val="24"/>
        </w:rPr>
      </w:pPr>
    </w:p>
    <w:p w:rsidR="00831F20" w:rsidRPr="0069447E" w:rsidRDefault="00831F20" w:rsidP="00831F20">
      <w:pPr>
        <w:ind w:left="540" w:hanging="540"/>
        <w:jc w:val="both"/>
        <w:rPr>
          <w:rFonts w:eastAsia="Times New Roman"/>
          <w:color w:val="000000"/>
          <w:szCs w:val="24"/>
        </w:rPr>
      </w:pPr>
      <w:r w:rsidRPr="0069447E">
        <w:rPr>
          <w:rFonts w:eastAsia="Times New Roman"/>
          <w:color w:val="000000"/>
          <w:szCs w:val="24"/>
        </w:rPr>
        <w:t>(3)</w:t>
      </w:r>
      <w:r w:rsidRPr="0069447E">
        <w:rPr>
          <w:rFonts w:eastAsia="Times New Roman"/>
          <w:color w:val="000000"/>
          <w:szCs w:val="24"/>
        </w:rPr>
        <w:tab/>
        <w:t>A tanácsnok önkormányzati rendeletben megállapított tiszteletdíjra jogosult.</w:t>
      </w:r>
    </w:p>
    <w:p w:rsidR="00831F20" w:rsidRPr="0069447E" w:rsidRDefault="00831F20" w:rsidP="00831F20">
      <w:pPr>
        <w:ind w:left="540" w:hanging="540"/>
        <w:jc w:val="both"/>
        <w:rPr>
          <w:rFonts w:eastAsia="Times New Roman"/>
          <w:color w:val="000000"/>
          <w:szCs w:val="24"/>
        </w:rPr>
      </w:pPr>
    </w:p>
    <w:p w:rsidR="00831F20" w:rsidRPr="0069447E" w:rsidRDefault="00831F20" w:rsidP="00831F20">
      <w:pPr>
        <w:ind w:left="540" w:hanging="540"/>
        <w:jc w:val="both"/>
        <w:rPr>
          <w:rFonts w:eastAsia="Times New Roman"/>
          <w:color w:val="000000"/>
          <w:szCs w:val="24"/>
        </w:rPr>
      </w:pPr>
      <w:r w:rsidRPr="0069447E">
        <w:rPr>
          <w:rFonts w:eastAsia="Times New Roman"/>
          <w:color w:val="000000"/>
          <w:szCs w:val="24"/>
        </w:rPr>
        <w:t>(4)</w:t>
      </w:r>
      <w:r w:rsidRPr="0069447E">
        <w:rPr>
          <w:rFonts w:eastAsia="Times New Roman"/>
          <w:color w:val="000000"/>
          <w:szCs w:val="24"/>
        </w:rPr>
        <w:tab/>
      </w:r>
      <w:r w:rsidRPr="0069447E">
        <w:rPr>
          <w:color w:val="000000"/>
        </w:rPr>
        <w:t>A tanácsnok által felügyelt önkormányzati feladatkörök jegyzékét az SZMSZ 4. melléklete</w:t>
      </w:r>
      <w:r w:rsidR="00FB4005" w:rsidRPr="0069447E">
        <w:rPr>
          <w:color w:val="000000"/>
        </w:rPr>
        <w:t xml:space="preserve">, a tanácsnok nevét a </w:t>
      </w:r>
      <w:r w:rsidR="00695D2D" w:rsidRPr="0069447E">
        <w:rPr>
          <w:color w:val="000000"/>
        </w:rPr>
        <w:t>2</w:t>
      </w:r>
      <w:r w:rsidR="004322D2" w:rsidRPr="0069447E">
        <w:rPr>
          <w:color w:val="000000"/>
        </w:rPr>
        <w:t>. függelék</w:t>
      </w:r>
      <w:r w:rsidRPr="0069447E">
        <w:rPr>
          <w:color w:val="000000"/>
        </w:rPr>
        <w:t xml:space="preserve"> tartalmazza.</w:t>
      </w:r>
    </w:p>
    <w:p w:rsidR="00F26C3D" w:rsidRDefault="00F26C3D" w:rsidP="00EB6958">
      <w:pPr>
        <w:ind w:left="426" w:hanging="426"/>
        <w:jc w:val="center"/>
        <w:rPr>
          <w:lang w:val="pt-BR"/>
        </w:rPr>
      </w:pPr>
    </w:p>
    <w:p w:rsidR="002A7B95" w:rsidRDefault="002A7B95" w:rsidP="00EB6958">
      <w:pPr>
        <w:ind w:left="426" w:hanging="426"/>
        <w:jc w:val="center"/>
        <w:rPr>
          <w:lang w:val="pt-BR"/>
        </w:rPr>
      </w:pPr>
    </w:p>
    <w:p w:rsidR="000E72C2" w:rsidRPr="000E72C2" w:rsidRDefault="00831F20" w:rsidP="00EB6958">
      <w:pPr>
        <w:ind w:left="426" w:hanging="426"/>
        <w:jc w:val="center"/>
        <w:rPr>
          <w:b/>
          <w:lang w:val="pt-BR"/>
        </w:rPr>
      </w:pPr>
      <w:r>
        <w:rPr>
          <w:lang w:val="pt-BR"/>
        </w:rPr>
        <w:t xml:space="preserve"> </w:t>
      </w:r>
      <w:r w:rsidR="000E72C2" w:rsidRPr="000E72C2">
        <w:rPr>
          <w:b/>
          <w:lang w:val="pt-BR"/>
        </w:rPr>
        <w:t>IV. Fejezet</w:t>
      </w:r>
    </w:p>
    <w:p w:rsidR="000E72C2" w:rsidRDefault="000E72C2" w:rsidP="00EB6958">
      <w:pPr>
        <w:ind w:left="426" w:hanging="426"/>
        <w:jc w:val="center"/>
        <w:rPr>
          <w:b/>
          <w:lang w:val="pt-BR"/>
        </w:rPr>
      </w:pPr>
      <w:r w:rsidRPr="000E72C2">
        <w:rPr>
          <w:b/>
          <w:lang w:val="pt-BR"/>
        </w:rPr>
        <w:t>A bizottságok és a részönkormányzat</w:t>
      </w:r>
    </w:p>
    <w:p w:rsidR="000E72C2" w:rsidRDefault="000E72C2" w:rsidP="00EB6958">
      <w:pPr>
        <w:ind w:left="426" w:hanging="426"/>
        <w:jc w:val="center"/>
        <w:rPr>
          <w:b/>
          <w:lang w:val="pt-BR"/>
        </w:rPr>
      </w:pPr>
    </w:p>
    <w:p w:rsidR="000E72C2" w:rsidRDefault="000D5F66" w:rsidP="00EB6958">
      <w:pPr>
        <w:ind w:left="426" w:hanging="426"/>
        <w:jc w:val="center"/>
        <w:rPr>
          <w:b/>
          <w:lang w:val="pt-BR"/>
        </w:rPr>
      </w:pPr>
      <w:smartTag w:uri="urn:schemas-microsoft-com:office:smarttags" w:element="metricconverter">
        <w:smartTagPr>
          <w:attr w:name="ProductID" w:val="21. A"/>
        </w:smartTagPr>
        <w:r>
          <w:rPr>
            <w:b/>
            <w:lang w:val="pt-BR"/>
          </w:rPr>
          <w:t>2</w:t>
        </w:r>
        <w:r w:rsidR="006E47DD">
          <w:rPr>
            <w:b/>
            <w:lang w:val="pt-BR"/>
          </w:rPr>
          <w:t>1</w:t>
        </w:r>
        <w:r>
          <w:rPr>
            <w:b/>
            <w:lang w:val="pt-BR"/>
          </w:rPr>
          <w:t>. A</w:t>
        </w:r>
      </w:smartTag>
      <w:r>
        <w:rPr>
          <w:b/>
          <w:lang w:val="pt-BR"/>
        </w:rPr>
        <w:t xml:space="preserve"> képviselő-testület bizottságai</w:t>
      </w:r>
    </w:p>
    <w:p w:rsidR="00DB30EC" w:rsidRPr="000E72C2" w:rsidRDefault="00DB30EC" w:rsidP="00EB6958">
      <w:pPr>
        <w:ind w:left="426" w:hanging="426"/>
        <w:jc w:val="center"/>
        <w:rPr>
          <w:b/>
          <w:lang w:val="pt-BR"/>
        </w:rPr>
      </w:pPr>
    </w:p>
    <w:p w:rsidR="00E65028" w:rsidRPr="001F65FD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3</w:t>
      </w:r>
      <w:r w:rsidR="009F3D92" w:rsidRPr="001F65FD">
        <w:rPr>
          <w:b/>
          <w:lang w:val="pt-BR"/>
        </w:rPr>
        <w:t>9</w:t>
      </w:r>
      <w:r w:rsidR="00E65028" w:rsidRPr="001F65FD">
        <w:rPr>
          <w:b/>
          <w:lang w:val="pt-BR"/>
        </w:rPr>
        <w:t>. §</w:t>
      </w:r>
    </w:p>
    <w:p w:rsidR="00EB6958" w:rsidRDefault="00EB6958" w:rsidP="00EB6958">
      <w:pPr>
        <w:ind w:left="426" w:hanging="426"/>
        <w:jc w:val="both"/>
        <w:rPr>
          <w:lang w:val="pt-BR"/>
        </w:rPr>
      </w:pPr>
    </w:p>
    <w:p w:rsidR="000278DF" w:rsidRPr="00005F04" w:rsidRDefault="00B111A9" w:rsidP="00EB6958">
      <w:pPr>
        <w:ind w:left="426" w:hanging="426"/>
        <w:jc w:val="both"/>
        <w:rPr>
          <w:color w:val="000000"/>
          <w:lang w:val="pt-BR"/>
        </w:rPr>
      </w:pPr>
      <w:r w:rsidRPr="00005F04">
        <w:rPr>
          <w:color w:val="000000"/>
          <w:lang w:val="pt-BR"/>
        </w:rPr>
        <w:t>(</w:t>
      </w:r>
      <w:r w:rsidR="00F87202" w:rsidRPr="00005F04">
        <w:rPr>
          <w:color w:val="000000"/>
          <w:lang w:val="pt-BR"/>
        </w:rPr>
        <w:t>1</w:t>
      </w:r>
      <w:r w:rsidRPr="00005F04">
        <w:rPr>
          <w:color w:val="000000"/>
          <w:lang w:val="pt-BR"/>
        </w:rPr>
        <w:t xml:space="preserve">) </w:t>
      </w:r>
      <w:r w:rsidR="000278DF" w:rsidRPr="00005F04">
        <w:rPr>
          <w:color w:val="000000"/>
          <w:lang w:val="pt-BR"/>
        </w:rPr>
        <w:t xml:space="preserve">A bizottság nem képviselő tagjainak személyére az érintett bizottság és a települési </w:t>
      </w:r>
      <w:r w:rsidR="000278DF" w:rsidRPr="00005F04">
        <w:rPr>
          <w:color w:val="000000"/>
          <w:lang w:val="pt-BR"/>
        </w:rPr>
        <w:lastRenderedPageBreak/>
        <w:t>képviselők tehetnek javaslatot.</w:t>
      </w:r>
    </w:p>
    <w:p w:rsidR="000278DF" w:rsidRPr="00005F04" w:rsidRDefault="000278DF" w:rsidP="00EB6958">
      <w:pPr>
        <w:ind w:left="426" w:hanging="426"/>
        <w:jc w:val="both"/>
        <w:rPr>
          <w:color w:val="000000"/>
          <w:lang w:val="pt-BR"/>
        </w:rPr>
      </w:pPr>
    </w:p>
    <w:p w:rsidR="00EB6958" w:rsidRPr="00005F04" w:rsidRDefault="000278DF" w:rsidP="00EB6958">
      <w:pPr>
        <w:ind w:left="426" w:hanging="426"/>
        <w:jc w:val="both"/>
        <w:rPr>
          <w:color w:val="000000"/>
          <w:lang w:val="pt-BR"/>
        </w:rPr>
      </w:pPr>
      <w:r w:rsidRPr="00005F04">
        <w:rPr>
          <w:color w:val="000000"/>
          <w:lang w:val="pt-BR"/>
        </w:rPr>
        <w:t>(2)</w:t>
      </w:r>
      <w:r w:rsidRPr="00005F04">
        <w:rPr>
          <w:color w:val="000000"/>
          <w:lang w:val="pt-BR"/>
        </w:rPr>
        <w:tab/>
      </w:r>
      <w:r w:rsidR="00EB6958" w:rsidRPr="00005F04">
        <w:rPr>
          <w:color w:val="000000"/>
          <w:lang w:val="pt-BR"/>
        </w:rPr>
        <w:t>A</w:t>
      </w:r>
      <w:r w:rsidR="00F87202" w:rsidRPr="00005F04">
        <w:rPr>
          <w:color w:val="000000"/>
          <w:lang w:val="pt-BR"/>
        </w:rPr>
        <w:t xml:space="preserve">z állandó </w:t>
      </w:r>
      <w:r w:rsidR="00EB6958" w:rsidRPr="00005F04">
        <w:rPr>
          <w:color w:val="000000"/>
          <w:lang w:val="pt-BR"/>
        </w:rPr>
        <w:t>bizottság képviselő és nem képviselő tagjainak jogai és kötelezettségei a bizottsági működéssel összefüggésben azonosak.</w:t>
      </w:r>
    </w:p>
    <w:p w:rsidR="00EB6958" w:rsidRPr="00005F04" w:rsidRDefault="00EB6958" w:rsidP="00EB6958">
      <w:pPr>
        <w:ind w:left="851" w:hanging="426"/>
        <w:jc w:val="both"/>
        <w:rPr>
          <w:color w:val="000000"/>
        </w:rPr>
      </w:pPr>
    </w:p>
    <w:p w:rsidR="00EB6958" w:rsidRPr="00005F04" w:rsidRDefault="00867FC8" w:rsidP="00EB6958">
      <w:pPr>
        <w:ind w:left="426" w:hanging="426"/>
        <w:jc w:val="both"/>
        <w:rPr>
          <w:strike/>
          <w:color w:val="000000"/>
          <w:lang w:val="pt-BR"/>
        </w:rPr>
      </w:pPr>
      <w:r w:rsidRPr="00005F04">
        <w:rPr>
          <w:color w:val="000000"/>
          <w:lang w:val="pt-BR"/>
        </w:rPr>
        <w:t>(</w:t>
      </w:r>
      <w:r w:rsidR="000278DF" w:rsidRPr="00005F04">
        <w:rPr>
          <w:color w:val="000000"/>
          <w:lang w:val="pt-BR"/>
        </w:rPr>
        <w:t>3</w:t>
      </w:r>
      <w:r w:rsidRPr="00005F04">
        <w:rPr>
          <w:color w:val="000000"/>
          <w:lang w:val="pt-BR"/>
        </w:rPr>
        <w:t xml:space="preserve">) </w:t>
      </w:r>
      <w:r w:rsidR="00EB6958" w:rsidRPr="00005F04">
        <w:rPr>
          <w:color w:val="000000"/>
          <w:lang w:val="pt-BR"/>
        </w:rPr>
        <w:t>A</w:t>
      </w:r>
      <w:r w:rsidR="008B0832" w:rsidRPr="00005F04">
        <w:rPr>
          <w:color w:val="000000"/>
          <w:lang w:val="pt-BR"/>
        </w:rPr>
        <w:t>z állandó</w:t>
      </w:r>
      <w:r w:rsidR="00EB6958" w:rsidRPr="00005F04">
        <w:rPr>
          <w:color w:val="000000"/>
          <w:lang w:val="pt-BR"/>
        </w:rPr>
        <w:t xml:space="preserve"> bizottság</w:t>
      </w:r>
      <w:r w:rsidR="008B0832" w:rsidRPr="00005F04">
        <w:rPr>
          <w:color w:val="000000"/>
          <w:lang w:val="pt-BR"/>
        </w:rPr>
        <w:t>ok</w:t>
      </w:r>
      <w:r w:rsidR="00EB6958" w:rsidRPr="00005F04">
        <w:rPr>
          <w:color w:val="000000"/>
          <w:lang w:val="pt-BR"/>
        </w:rPr>
        <w:t xml:space="preserve"> tagjai bizottsági munkájukkal kapcsolatban megbízatásuk idejére tiszteletdíjban részesülnek, melyet </w:t>
      </w:r>
      <w:r w:rsidR="00865FF7" w:rsidRPr="00005F04">
        <w:rPr>
          <w:color w:val="000000"/>
          <w:lang w:val="pt-BR"/>
        </w:rPr>
        <w:t>ö</w:t>
      </w:r>
      <w:r w:rsidR="00EB6958" w:rsidRPr="00005F04">
        <w:rPr>
          <w:color w:val="000000"/>
          <w:lang w:val="pt-BR"/>
        </w:rPr>
        <w:t>nkormányzati rendelet</w:t>
      </w:r>
      <w:r w:rsidR="00B9463F" w:rsidRPr="00005F04">
        <w:rPr>
          <w:color w:val="000000"/>
          <w:lang w:val="pt-BR"/>
        </w:rPr>
        <w:t>ben állapít meg a képviselő-testület.</w:t>
      </w:r>
    </w:p>
    <w:p w:rsidR="00EB6958" w:rsidRPr="004322D2" w:rsidRDefault="00EB6958" w:rsidP="00EB6958">
      <w:pPr>
        <w:ind w:left="851" w:hanging="426"/>
        <w:jc w:val="both"/>
      </w:pPr>
    </w:p>
    <w:p w:rsidR="00EB6958" w:rsidRPr="0069447E" w:rsidRDefault="00EB6958" w:rsidP="00EB6958">
      <w:pPr>
        <w:ind w:left="426" w:hanging="426"/>
        <w:jc w:val="both"/>
        <w:rPr>
          <w:color w:val="000000"/>
          <w:lang w:val="pt-BR"/>
        </w:rPr>
      </w:pPr>
      <w:r w:rsidRPr="0069447E">
        <w:rPr>
          <w:color w:val="000000"/>
          <w:lang w:val="pt-BR"/>
        </w:rPr>
        <w:t>(</w:t>
      </w:r>
      <w:r w:rsidR="000278DF" w:rsidRPr="0069447E">
        <w:rPr>
          <w:color w:val="000000"/>
          <w:lang w:val="pt-BR"/>
        </w:rPr>
        <w:t>4</w:t>
      </w:r>
      <w:r w:rsidRPr="0069447E">
        <w:rPr>
          <w:color w:val="000000"/>
          <w:lang w:val="pt-BR"/>
        </w:rPr>
        <w:t>)</w:t>
      </w:r>
      <w:r w:rsidRPr="0069447E">
        <w:rPr>
          <w:color w:val="000000"/>
          <w:lang w:val="pt-BR"/>
        </w:rPr>
        <w:tab/>
        <w:t>A bizottságok tagjainak névsorát az S</w:t>
      </w:r>
      <w:r w:rsidR="004322D2" w:rsidRPr="0069447E">
        <w:rPr>
          <w:color w:val="000000"/>
          <w:lang w:val="pt-BR"/>
        </w:rPr>
        <w:t>ZMSZ</w:t>
      </w:r>
      <w:r w:rsidRPr="0069447E">
        <w:rPr>
          <w:color w:val="000000"/>
          <w:lang w:val="pt-BR"/>
        </w:rPr>
        <w:t xml:space="preserve"> </w:t>
      </w:r>
      <w:r w:rsidR="00695D2D" w:rsidRPr="0069447E">
        <w:rPr>
          <w:color w:val="000000"/>
          <w:lang w:val="pt-BR"/>
        </w:rPr>
        <w:t>3</w:t>
      </w:r>
      <w:r w:rsidR="00802877" w:rsidRPr="0069447E">
        <w:rPr>
          <w:color w:val="000000"/>
          <w:lang w:val="pt-BR"/>
        </w:rPr>
        <w:t>.</w:t>
      </w:r>
      <w:r w:rsidRPr="0069447E">
        <w:rPr>
          <w:color w:val="000000"/>
          <w:lang w:val="pt-BR"/>
        </w:rPr>
        <w:t xml:space="preserve"> </w:t>
      </w:r>
      <w:r w:rsidR="00C32CDD" w:rsidRPr="0069447E">
        <w:rPr>
          <w:color w:val="000000"/>
          <w:lang w:val="pt-BR"/>
        </w:rPr>
        <w:t xml:space="preserve">függeléke </w:t>
      </w:r>
      <w:r w:rsidRPr="0069447E">
        <w:rPr>
          <w:color w:val="000000"/>
          <w:lang w:val="pt-BR"/>
        </w:rPr>
        <w:t>tartalmazza.</w:t>
      </w:r>
    </w:p>
    <w:p w:rsidR="00F01C9F" w:rsidRDefault="00F01C9F" w:rsidP="00EB6958">
      <w:pPr>
        <w:ind w:left="426" w:hanging="426"/>
        <w:jc w:val="both"/>
        <w:rPr>
          <w:lang w:val="pt-BR"/>
        </w:rPr>
      </w:pPr>
    </w:p>
    <w:p w:rsidR="00F01C9F" w:rsidRPr="0069447E" w:rsidRDefault="00F01C9F" w:rsidP="00F01C9F">
      <w:pPr>
        <w:ind w:left="540" w:hanging="540"/>
        <w:jc w:val="both"/>
        <w:rPr>
          <w:color w:val="000000"/>
          <w:sz w:val="22"/>
          <w:szCs w:val="22"/>
          <w:lang w:val="pt-BR"/>
        </w:rPr>
      </w:pPr>
      <w:r w:rsidRPr="0069447E">
        <w:rPr>
          <w:color w:val="000000"/>
          <w:lang w:val="pt-BR"/>
        </w:rPr>
        <w:t xml:space="preserve">(5) </w:t>
      </w:r>
      <w:r w:rsidR="00C81E3D">
        <w:rPr>
          <w:color w:val="000000"/>
          <w:lang w:val="pt-BR"/>
        </w:rPr>
        <w:t xml:space="preserve"> </w:t>
      </w:r>
      <w:r w:rsidRPr="0069447E">
        <w:rPr>
          <w:color w:val="000000"/>
          <w:lang w:val="pt-BR"/>
        </w:rPr>
        <w:t xml:space="preserve">A képviselő-testület meghatározott feladat ellátására ideiglenes bizottságot alakíthat. </w:t>
      </w:r>
    </w:p>
    <w:p w:rsidR="00F01C9F" w:rsidRPr="004322D2" w:rsidRDefault="00F01C9F" w:rsidP="00EB6958">
      <w:pPr>
        <w:ind w:left="426" w:hanging="426"/>
        <w:jc w:val="both"/>
        <w:rPr>
          <w:lang w:val="pt-BR"/>
        </w:rPr>
      </w:pPr>
    </w:p>
    <w:p w:rsidR="002B5F6B" w:rsidRDefault="002D38F8" w:rsidP="002B5F6B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2B5F6B" w:rsidRPr="001F65FD">
        <w:rPr>
          <w:b/>
          <w:lang w:val="pt-BR"/>
        </w:rPr>
        <w:t>0. §</w:t>
      </w:r>
    </w:p>
    <w:p w:rsidR="004C3A17" w:rsidRDefault="004C3A17" w:rsidP="00EB6958">
      <w:pPr>
        <w:ind w:left="426" w:hanging="426"/>
        <w:jc w:val="center"/>
        <w:rPr>
          <w:b/>
          <w:lang w:val="pt-BR"/>
        </w:rPr>
      </w:pP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  <w:r w:rsidRPr="002B5F6B">
        <w:rPr>
          <w:lang w:val="pt-BR"/>
        </w:rPr>
        <w:t>(1) A bizottságok munkájukat a képviselő-testület éves munkaterve alapján végzik.</w:t>
      </w: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  <w:r w:rsidRPr="002B5F6B">
        <w:rPr>
          <w:lang w:val="pt-BR"/>
        </w:rPr>
        <w:t>(2) A bizottságok üléseiket a képviselő-testületi ülést megelőző héten tartják, melyre a meghívókat a képviselő-testületi ülésre szóló meghívóval együtt kell postázni.</w:t>
      </w: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  <w:r w:rsidRPr="002B5F6B">
        <w:rPr>
          <w:lang w:val="pt-BR"/>
        </w:rPr>
        <w:t>(3) A bizottsági meghívókat valamennyi képviselő számára kézbesíteni kell.</w:t>
      </w: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  <w:r w:rsidRPr="002B5F6B">
        <w:rPr>
          <w:lang w:val="pt-BR"/>
        </w:rPr>
        <w:t>(4) A bizottságok a képviselő-testületi ülésre készített előterjesztések közül megtárgyalják a feladatkörükbe tartozó előterjesztéseket.</w:t>
      </w: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</w:p>
    <w:p w:rsidR="002B5F6B" w:rsidRPr="002B5F6B" w:rsidRDefault="002B5F6B" w:rsidP="002B5F6B">
      <w:pPr>
        <w:ind w:left="426" w:hanging="426"/>
        <w:jc w:val="both"/>
        <w:rPr>
          <w:lang w:val="pt-BR"/>
        </w:rPr>
      </w:pPr>
      <w:r w:rsidRPr="002B5F6B">
        <w:rPr>
          <w:lang w:val="pt-BR"/>
        </w:rPr>
        <w:t>(5) A bizottságok szükség esetén rendkívüli ülést tartanak.</w:t>
      </w:r>
    </w:p>
    <w:p w:rsidR="002B5F6B" w:rsidRDefault="002B5F6B" w:rsidP="002B5F6B">
      <w:pPr>
        <w:ind w:left="426" w:hanging="426"/>
        <w:jc w:val="both"/>
        <w:rPr>
          <w:b/>
          <w:lang w:val="pt-BR"/>
        </w:rPr>
      </w:pPr>
    </w:p>
    <w:p w:rsidR="004C3A17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2B5F6B">
        <w:rPr>
          <w:b/>
          <w:lang w:val="pt-BR"/>
        </w:rPr>
        <w:t>1</w:t>
      </w:r>
      <w:r w:rsidR="004C3A17" w:rsidRPr="001F65FD">
        <w:rPr>
          <w:b/>
          <w:lang w:val="pt-BR"/>
        </w:rPr>
        <w:t>. §</w:t>
      </w:r>
    </w:p>
    <w:p w:rsidR="00F01C9F" w:rsidRDefault="00F01C9F" w:rsidP="00EB6958">
      <w:pPr>
        <w:ind w:left="426" w:hanging="426"/>
        <w:jc w:val="center"/>
        <w:rPr>
          <w:b/>
          <w:lang w:val="pt-BR"/>
        </w:rPr>
      </w:pPr>
    </w:p>
    <w:p w:rsidR="006148A8" w:rsidRDefault="00F01C9F" w:rsidP="006148A8">
      <w:pPr>
        <w:pStyle w:val="Cm"/>
        <w:numPr>
          <w:ilvl w:val="0"/>
          <w:numId w:val="3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bizottság ülését az elnök, akadályoztatása esetén a képviselő bizottsági tagok közül ált</w:t>
      </w:r>
      <w:r>
        <w:rPr>
          <w:b w:val="0"/>
          <w:sz w:val="24"/>
          <w:szCs w:val="24"/>
        </w:rPr>
        <w:t>a</w:t>
      </w:r>
      <w:r>
        <w:rPr>
          <w:b w:val="0"/>
          <w:sz w:val="24"/>
          <w:szCs w:val="24"/>
        </w:rPr>
        <w:t xml:space="preserve">la felkért személy hívja össze és vezeti. </w:t>
      </w:r>
    </w:p>
    <w:p w:rsidR="006148A8" w:rsidRDefault="006148A8" w:rsidP="006148A8">
      <w:pPr>
        <w:pStyle w:val="Cm"/>
        <w:jc w:val="both"/>
        <w:rPr>
          <w:b w:val="0"/>
          <w:sz w:val="24"/>
          <w:szCs w:val="24"/>
        </w:rPr>
      </w:pPr>
    </w:p>
    <w:p w:rsidR="006148A8" w:rsidRDefault="006148A8" w:rsidP="006148A8">
      <w:pPr>
        <w:pStyle w:val="Cm"/>
        <w:numPr>
          <w:ilvl w:val="0"/>
          <w:numId w:val="3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bizottság tagja a bizottság ülésein köteles részt venni. Amennyiben az éves bizottsági ülések számának felén nem vett részt, úgy a bizottság elnökének javaslata alapján a képv</w:t>
      </w:r>
      <w:r>
        <w:rPr>
          <w:b w:val="0"/>
          <w:sz w:val="24"/>
          <w:szCs w:val="24"/>
        </w:rPr>
        <w:t>i</w:t>
      </w:r>
      <w:r>
        <w:rPr>
          <w:b w:val="0"/>
          <w:sz w:val="24"/>
          <w:szCs w:val="24"/>
        </w:rPr>
        <w:t>selő-testület dönt a bizottsági tagság megszüntetéséről, vagy javadalmazása mérsékléséről.</w:t>
      </w:r>
    </w:p>
    <w:p w:rsidR="006148A8" w:rsidRDefault="006148A8" w:rsidP="006148A8">
      <w:pPr>
        <w:pStyle w:val="Cm"/>
        <w:jc w:val="both"/>
        <w:rPr>
          <w:b w:val="0"/>
          <w:sz w:val="24"/>
          <w:szCs w:val="24"/>
        </w:rPr>
      </w:pPr>
    </w:p>
    <w:p w:rsidR="006148A8" w:rsidRDefault="006148A8" w:rsidP="006148A8">
      <w:pPr>
        <w:pStyle w:val="Cm"/>
        <w:numPr>
          <w:ilvl w:val="0"/>
          <w:numId w:val="3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bizottság konkrét témakörben külső szakértőket is igénybe vehet. A szakértők megbíz</w:t>
      </w:r>
      <w:r>
        <w:rPr>
          <w:b w:val="0"/>
          <w:sz w:val="24"/>
          <w:szCs w:val="24"/>
        </w:rPr>
        <w:t>á</w:t>
      </w:r>
      <w:r>
        <w:rPr>
          <w:b w:val="0"/>
          <w:sz w:val="24"/>
          <w:szCs w:val="24"/>
        </w:rPr>
        <w:t>sáról és a szakértői díj elszámolásáról a bizottság elnökének javaslata alapján a jegyző gondoskodik.</w:t>
      </w:r>
    </w:p>
    <w:p w:rsidR="006148A8" w:rsidRDefault="002D38F8" w:rsidP="006148A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6148A8">
        <w:rPr>
          <w:b/>
          <w:lang w:val="pt-BR"/>
        </w:rPr>
        <w:t>2</w:t>
      </w:r>
      <w:r w:rsidR="006148A8" w:rsidRPr="001F65FD">
        <w:rPr>
          <w:b/>
          <w:lang w:val="pt-BR"/>
        </w:rPr>
        <w:t>. §</w:t>
      </w:r>
    </w:p>
    <w:p w:rsidR="002B5F6B" w:rsidRDefault="002B5F6B" w:rsidP="002B5F6B">
      <w:pPr>
        <w:pStyle w:val="Cm"/>
        <w:jc w:val="both"/>
        <w:rPr>
          <w:b w:val="0"/>
          <w:sz w:val="24"/>
          <w:szCs w:val="24"/>
        </w:rPr>
      </w:pPr>
    </w:p>
    <w:p w:rsidR="00F01C9F" w:rsidRDefault="006148A8" w:rsidP="006148A8">
      <w:pPr>
        <w:pStyle w:val="Cm"/>
        <w:ind w:left="340" w:hanging="3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(1)</w:t>
      </w:r>
      <w:r>
        <w:rPr>
          <w:b w:val="0"/>
          <w:sz w:val="24"/>
          <w:szCs w:val="24"/>
        </w:rPr>
        <w:tab/>
      </w:r>
      <w:r w:rsidR="00F01C9F">
        <w:rPr>
          <w:b w:val="0"/>
          <w:sz w:val="24"/>
          <w:szCs w:val="24"/>
        </w:rPr>
        <w:t>A</w:t>
      </w:r>
      <w:r>
        <w:rPr>
          <w:b w:val="0"/>
          <w:sz w:val="24"/>
          <w:szCs w:val="24"/>
        </w:rPr>
        <w:t xml:space="preserve"> bizottság rendkívüli </w:t>
      </w:r>
      <w:r w:rsidR="00F01C9F">
        <w:rPr>
          <w:b w:val="0"/>
          <w:sz w:val="24"/>
          <w:szCs w:val="24"/>
        </w:rPr>
        <w:t>ülés</w:t>
      </w:r>
      <w:r>
        <w:rPr>
          <w:b w:val="0"/>
          <w:sz w:val="24"/>
          <w:szCs w:val="24"/>
        </w:rPr>
        <w:t>é</w:t>
      </w:r>
      <w:r w:rsidR="00F01C9F">
        <w:rPr>
          <w:b w:val="0"/>
          <w:sz w:val="24"/>
          <w:szCs w:val="24"/>
        </w:rPr>
        <w:t>t úgy kell összehívni, hogy az érdekeltek a meghívót és az előterjesztéseket legalább az ülést megelőző 3 munkanappal kézhez kapják. Kivételes – a (2) bekezdésben meghatározott – esetben a bizottság ülése 3 napon belüli időpontra, rövid úton</w:t>
      </w:r>
      <w:r w:rsidR="003068CF">
        <w:rPr>
          <w:b w:val="0"/>
          <w:sz w:val="24"/>
          <w:szCs w:val="24"/>
        </w:rPr>
        <w:t xml:space="preserve"> is</w:t>
      </w:r>
      <w:r w:rsidR="00DB30EC">
        <w:rPr>
          <w:b w:val="0"/>
          <w:sz w:val="24"/>
          <w:szCs w:val="24"/>
        </w:rPr>
        <w:t>,</w:t>
      </w:r>
      <w:r w:rsidR="00F01C9F">
        <w:rPr>
          <w:b w:val="0"/>
          <w:sz w:val="24"/>
          <w:szCs w:val="24"/>
        </w:rPr>
        <w:t xml:space="preserve"> – t</w:t>
      </w:r>
      <w:r w:rsidR="003F2EF2">
        <w:rPr>
          <w:b w:val="0"/>
          <w:sz w:val="24"/>
          <w:szCs w:val="24"/>
        </w:rPr>
        <w:t>elefonon</w:t>
      </w:r>
      <w:r w:rsidR="00F01C9F">
        <w:rPr>
          <w:b w:val="0"/>
          <w:sz w:val="24"/>
          <w:szCs w:val="24"/>
        </w:rPr>
        <w:t xml:space="preserve"> – összehívható. </w:t>
      </w:r>
    </w:p>
    <w:p w:rsidR="00F01C9F" w:rsidRDefault="00F01C9F" w:rsidP="00F01C9F">
      <w:pPr>
        <w:pStyle w:val="Cm"/>
        <w:jc w:val="both"/>
        <w:rPr>
          <w:bCs/>
          <w:sz w:val="24"/>
          <w:szCs w:val="24"/>
        </w:rPr>
      </w:pPr>
    </w:p>
    <w:p w:rsidR="00F01C9F" w:rsidRDefault="00FF1002" w:rsidP="00FF1002">
      <w:pPr>
        <w:pStyle w:val="Cm"/>
        <w:ind w:left="360" w:hanging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(2) </w:t>
      </w:r>
      <w:r w:rsidR="00F01C9F">
        <w:rPr>
          <w:b w:val="0"/>
          <w:sz w:val="24"/>
          <w:szCs w:val="24"/>
        </w:rPr>
        <w:t>Az elnök a bizottság ülését köteles összehívni:</w:t>
      </w:r>
    </w:p>
    <w:p w:rsidR="00F01C9F" w:rsidRDefault="00F01C9F" w:rsidP="0069447E">
      <w:pPr>
        <w:pStyle w:val="Cm"/>
        <w:numPr>
          <w:ilvl w:val="0"/>
          <w:numId w:val="6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képviselő-testület határozat</w:t>
      </w:r>
      <w:r w:rsidR="00DB30EC">
        <w:rPr>
          <w:b w:val="0"/>
          <w:sz w:val="24"/>
          <w:szCs w:val="24"/>
        </w:rPr>
        <w:t>a alapján</w:t>
      </w:r>
      <w:r>
        <w:rPr>
          <w:b w:val="0"/>
          <w:sz w:val="24"/>
          <w:szCs w:val="24"/>
        </w:rPr>
        <w:t>,</w:t>
      </w:r>
    </w:p>
    <w:p w:rsidR="00F01C9F" w:rsidRDefault="00F01C9F" w:rsidP="0069447E">
      <w:pPr>
        <w:pStyle w:val="Cm"/>
        <w:numPr>
          <w:ilvl w:val="0"/>
          <w:numId w:val="6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polgármester indítványára,</w:t>
      </w:r>
    </w:p>
    <w:p w:rsidR="00F01C9F" w:rsidRDefault="00F01C9F" w:rsidP="0069447E">
      <w:pPr>
        <w:pStyle w:val="Cm"/>
        <w:numPr>
          <w:ilvl w:val="0"/>
          <w:numId w:val="6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bizottság legalább 2 tagjának indítványára.</w:t>
      </w:r>
    </w:p>
    <w:p w:rsidR="00F01C9F" w:rsidRDefault="00F01C9F" w:rsidP="00EB6958">
      <w:pPr>
        <w:ind w:left="426" w:hanging="426"/>
        <w:jc w:val="center"/>
        <w:rPr>
          <w:b/>
          <w:lang w:val="pt-BR"/>
        </w:rPr>
      </w:pPr>
    </w:p>
    <w:p w:rsidR="006148A8" w:rsidRDefault="002D38F8" w:rsidP="006148A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6148A8">
        <w:rPr>
          <w:b/>
          <w:lang w:val="pt-BR"/>
        </w:rPr>
        <w:t>3</w:t>
      </w:r>
      <w:r w:rsidR="006148A8" w:rsidRPr="001F65FD">
        <w:rPr>
          <w:b/>
          <w:lang w:val="pt-BR"/>
        </w:rPr>
        <w:t>. §</w:t>
      </w:r>
    </w:p>
    <w:p w:rsidR="00F01C9F" w:rsidRDefault="00F01C9F" w:rsidP="00EB6958">
      <w:pPr>
        <w:ind w:left="426" w:hanging="426"/>
        <w:jc w:val="center"/>
        <w:rPr>
          <w:b/>
          <w:lang w:val="pt-BR"/>
        </w:rPr>
      </w:pPr>
    </w:p>
    <w:p w:rsidR="00F01C9F" w:rsidRDefault="00F01C9F" w:rsidP="00C4571F">
      <w:pPr>
        <w:pStyle w:val="Cm"/>
        <w:numPr>
          <w:ilvl w:val="1"/>
          <w:numId w:val="20"/>
        </w:numPr>
        <w:tabs>
          <w:tab w:val="clear" w:pos="1420"/>
          <w:tab w:val="num" w:pos="360"/>
        </w:tabs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több bizottság feladatkörét érintő ügy napirendre tűzéséről a bizottságok elnökei kötel</w:t>
      </w:r>
      <w:r>
        <w:rPr>
          <w:b w:val="0"/>
          <w:sz w:val="24"/>
          <w:szCs w:val="24"/>
        </w:rPr>
        <w:t>e</w:t>
      </w:r>
      <w:r>
        <w:rPr>
          <w:b w:val="0"/>
          <w:sz w:val="24"/>
          <w:szCs w:val="24"/>
        </w:rPr>
        <w:lastRenderedPageBreak/>
        <w:t>sek egymást tájékoztatni és lehetőség szerint egymás ülésén a képviseletet biztosítani.</w:t>
      </w:r>
    </w:p>
    <w:p w:rsidR="00F01C9F" w:rsidRDefault="00F01C9F" w:rsidP="00F01C9F">
      <w:pPr>
        <w:pStyle w:val="Cm"/>
        <w:ind w:left="20"/>
        <w:jc w:val="both"/>
        <w:rPr>
          <w:b w:val="0"/>
          <w:sz w:val="24"/>
          <w:szCs w:val="24"/>
        </w:rPr>
      </w:pPr>
    </w:p>
    <w:p w:rsidR="002B5F6B" w:rsidRDefault="00F01C9F" w:rsidP="00C4571F">
      <w:pPr>
        <w:pStyle w:val="Cm"/>
        <w:numPr>
          <w:ilvl w:val="1"/>
          <w:numId w:val="20"/>
        </w:numPr>
        <w:tabs>
          <w:tab w:val="clear" w:pos="1420"/>
          <w:tab w:val="num" w:pos="360"/>
        </w:tabs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bizottságok elnökei megállapodhatnak adott téma együttes ülés keretében történő me</w:t>
      </w:r>
      <w:r>
        <w:rPr>
          <w:b w:val="0"/>
          <w:sz w:val="24"/>
          <w:szCs w:val="24"/>
        </w:rPr>
        <w:t>g</w:t>
      </w:r>
      <w:r>
        <w:rPr>
          <w:b w:val="0"/>
          <w:sz w:val="24"/>
          <w:szCs w:val="24"/>
        </w:rPr>
        <w:t>tárgyalásáról.</w:t>
      </w:r>
    </w:p>
    <w:p w:rsidR="002B5F6B" w:rsidRDefault="002B5F6B" w:rsidP="002B5F6B">
      <w:pPr>
        <w:pStyle w:val="Cm"/>
        <w:jc w:val="both"/>
        <w:rPr>
          <w:b w:val="0"/>
          <w:sz w:val="24"/>
          <w:szCs w:val="24"/>
        </w:rPr>
      </w:pPr>
    </w:p>
    <w:p w:rsidR="002B5F6B" w:rsidRDefault="00F01C9F" w:rsidP="00C4571F">
      <w:pPr>
        <w:pStyle w:val="Cm"/>
        <w:numPr>
          <w:ilvl w:val="1"/>
          <w:numId w:val="20"/>
        </w:numPr>
        <w:tabs>
          <w:tab w:val="clear" w:pos="1420"/>
          <w:tab w:val="num" w:pos="360"/>
        </w:tabs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Több bizottság együttes ülését az azt kezdeményező bizottság elnöke hívja össze.</w:t>
      </w:r>
    </w:p>
    <w:p w:rsidR="002B5F6B" w:rsidRDefault="002B5F6B" w:rsidP="002B5F6B">
      <w:pPr>
        <w:pStyle w:val="Cm"/>
        <w:jc w:val="both"/>
        <w:rPr>
          <w:b w:val="0"/>
          <w:sz w:val="24"/>
          <w:szCs w:val="24"/>
        </w:rPr>
      </w:pPr>
    </w:p>
    <w:p w:rsidR="006148A8" w:rsidRDefault="002D38F8" w:rsidP="006148A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6148A8">
        <w:rPr>
          <w:b/>
          <w:lang w:val="pt-BR"/>
        </w:rPr>
        <w:t>4</w:t>
      </w:r>
      <w:r w:rsidR="006148A8" w:rsidRPr="001F65FD">
        <w:rPr>
          <w:b/>
          <w:lang w:val="pt-BR"/>
        </w:rPr>
        <w:t>. §</w:t>
      </w:r>
    </w:p>
    <w:p w:rsidR="006148A8" w:rsidRPr="00CB039A" w:rsidRDefault="006148A8" w:rsidP="006148A8">
      <w:pPr>
        <w:pStyle w:val="Cm"/>
        <w:jc w:val="both"/>
        <w:rPr>
          <w:b w:val="0"/>
          <w:sz w:val="24"/>
          <w:szCs w:val="24"/>
        </w:rPr>
      </w:pPr>
    </w:p>
    <w:p w:rsidR="006148A8" w:rsidRPr="00837CB3" w:rsidRDefault="006148A8" w:rsidP="006148A8">
      <w:pPr>
        <w:pStyle w:val="Cm"/>
        <w:numPr>
          <w:ilvl w:val="0"/>
          <w:numId w:val="33"/>
        </w:numPr>
        <w:jc w:val="both"/>
        <w:rPr>
          <w:b w:val="0"/>
          <w:color w:val="000000"/>
          <w:sz w:val="24"/>
          <w:szCs w:val="24"/>
        </w:rPr>
      </w:pPr>
      <w:r w:rsidRPr="00837CB3">
        <w:rPr>
          <w:b w:val="0"/>
          <w:color w:val="000000"/>
          <w:sz w:val="24"/>
          <w:szCs w:val="24"/>
        </w:rPr>
        <w:t xml:space="preserve">A bizottság hatósági jogkörében </w:t>
      </w:r>
      <w:r w:rsidR="001472EA" w:rsidRPr="00837CB3">
        <w:rPr>
          <w:b w:val="0"/>
          <w:color w:val="000000"/>
          <w:sz w:val="24"/>
          <w:szCs w:val="24"/>
        </w:rPr>
        <w:t xml:space="preserve">- </w:t>
      </w:r>
      <w:r w:rsidRPr="00837CB3">
        <w:rPr>
          <w:b w:val="0"/>
          <w:color w:val="000000"/>
          <w:sz w:val="24"/>
          <w:szCs w:val="24"/>
        </w:rPr>
        <w:t xml:space="preserve">az </w:t>
      </w:r>
      <w:r w:rsidR="001472EA" w:rsidRPr="00837CB3">
        <w:rPr>
          <w:b w:val="0"/>
          <w:color w:val="000000"/>
          <w:sz w:val="24"/>
          <w:szCs w:val="24"/>
        </w:rPr>
        <w:t>önkormányzati törvényben</w:t>
      </w:r>
      <w:r w:rsidRPr="00837CB3">
        <w:rPr>
          <w:b w:val="0"/>
          <w:color w:val="000000"/>
          <w:sz w:val="24"/>
          <w:szCs w:val="24"/>
        </w:rPr>
        <w:t xml:space="preserve"> foglalt eltérésekkel</w:t>
      </w:r>
      <w:r w:rsidR="001472EA" w:rsidRPr="00837CB3">
        <w:rPr>
          <w:b w:val="0"/>
          <w:color w:val="000000"/>
          <w:sz w:val="24"/>
          <w:szCs w:val="24"/>
        </w:rPr>
        <w:t xml:space="preserve"> -</w:t>
      </w:r>
      <w:r w:rsidRPr="00837CB3">
        <w:rPr>
          <w:b w:val="0"/>
          <w:color w:val="000000"/>
          <w:sz w:val="24"/>
          <w:szCs w:val="24"/>
        </w:rPr>
        <w:t xml:space="preserve"> a közigazgatási hatósági eljárás és szolgáltatás szabályai, az átruházott hatáskör gyakorlása során</w:t>
      </w:r>
      <w:r w:rsidR="00837CB3" w:rsidRPr="00837CB3">
        <w:rPr>
          <w:b w:val="0"/>
          <w:color w:val="000000"/>
          <w:sz w:val="24"/>
          <w:szCs w:val="24"/>
        </w:rPr>
        <w:t>, valamint a képviselő-testület feladat- és hatáskörébe tartozó téma előkészítésekor</w:t>
      </w:r>
      <w:r w:rsidRPr="00837CB3">
        <w:rPr>
          <w:b w:val="0"/>
          <w:color w:val="000000"/>
          <w:sz w:val="24"/>
          <w:szCs w:val="24"/>
        </w:rPr>
        <w:t xml:space="preserve"> az SZMSZ szabálya szerinti határozat formában hozza meg a döntését.</w:t>
      </w:r>
    </w:p>
    <w:p w:rsidR="006148A8" w:rsidRPr="00837CB3" w:rsidRDefault="006148A8" w:rsidP="006148A8">
      <w:pPr>
        <w:pStyle w:val="Cm"/>
        <w:jc w:val="both"/>
        <w:rPr>
          <w:b w:val="0"/>
          <w:color w:val="000000"/>
          <w:sz w:val="24"/>
          <w:szCs w:val="24"/>
        </w:rPr>
      </w:pPr>
    </w:p>
    <w:p w:rsidR="001472EA" w:rsidRPr="00CF7FA2" w:rsidRDefault="00837CB3" w:rsidP="00055802">
      <w:pPr>
        <w:pStyle w:val="Cm"/>
        <w:numPr>
          <w:ilvl w:val="0"/>
          <w:numId w:val="33"/>
        </w:numPr>
        <w:jc w:val="both"/>
        <w:rPr>
          <w:b w:val="0"/>
          <w:color w:val="000000"/>
          <w:sz w:val="24"/>
          <w:szCs w:val="24"/>
        </w:rPr>
      </w:pPr>
      <w:r w:rsidRPr="00CF7FA2">
        <w:rPr>
          <w:b w:val="0"/>
          <w:color w:val="000000"/>
          <w:sz w:val="24"/>
          <w:szCs w:val="24"/>
        </w:rPr>
        <w:t>A bizottság</w:t>
      </w:r>
      <w:r w:rsidR="00291335" w:rsidRPr="00CF7FA2">
        <w:rPr>
          <w:b w:val="0"/>
          <w:color w:val="000000"/>
          <w:sz w:val="24"/>
          <w:szCs w:val="24"/>
        </w:rPr>
        <w:t xml:space="preserve"> zárt</w:t>
      </w:r>
      <w:r w:rsidRPr="00CF7FA2">
        <w:rPr>
          <w:b w:val="0"/>
          <w:color w:val="000000"/>
          <w:sz w:val="24"/>
          <w:szCs w:val="24"/>
        </w:rPr>
        <w:t xml:space="preserve"> ülés</w:t>
      </w:r>
      <w:r w:rsidR="00291335" w:rsidRPr="00CF7FA2">
        <w:rPr>
          <w:b w:val="0"/>
          <w:color w:val="000000"/>
          <w:sz w:val="24"/>
          <w:szCs w:val="24"/>
        </w:rPr>
        <w:t>ér</w:t>
      </w:r>
      <w:r w:rsidRPr="00CF7FA2">
        <w:rPr>
          <w:b w:val="0"/>
          <w:color w:val="000000"/>
          <w:sz w:val="24"/>
          <w:szCs w:val="24"/>
        </w:rPr>
        <w:t>e</w:t>
      </w:r>
      <w:r w:rsidR="001472EA" w:rsidRPr="00CF7FA2">
        <w:rPr>
          <w:b w:val="0"/>
          <w:color w:val="000000"/>
          <w:sz w:val="24"/>
          <w:szCs w:val="24"/>
        </w:rPr>
        <w:t xml:space="preserve"> a </w:t>
      </w:r>
      <w:r w:rsidR="00591AB1" w:rsidRPr="00CF7FA2">
        <w:rPr>
          <w:b w:val="0"/>
          <w:color w:val="000000"/>
          <w:sz w:val="24"/>
          <w:szCs w:val="24"/>
        </w:rPr>
        <w:t xml:space="preserve">14. § (2)-(3) </w:t>
      </w:r>
      <w:r w:rsidR="001472EA" w:rsidRPr="00CF7FA2">
        <w:rPr>
          <w:b w:val="0"/>
          <w:color w:val="000000"/>
          <w:sz w:val="24"/>
          <w:szCs w:val="24"/>
        </w:rPr>
        <w:t>bekezdésében foglaltakat alkalmazni</w:t>
      </w:r>
      <w:r w:rsidRPr="00CF7FA2">
        <w:rPr>
          <w:b w:val="0"/>
          <w:color w:val="000000"/>
          <w:sz w:val="24"/>
          <w:szCs w:val="24"/>
        </w:rPr>
        <w:t xml:space="preserve"> kell</w:t>
      </w:r>
      <w:r w:rsidR="001472EA" w:rsidRPr="00CF7FA2">
        <w:rPr>
          <w:b w:val="0"/>
          <w:color w:val="000000"/>
          <w:sz w:val="24"/>
          <w:szCs w:val="24"/>
        </w:rPr>
        <w:t>.</w:t>
      </w:r>
    </w:p>
    <w:p w:rsidR="001472EA" w:rsidRPr="00837CB3" w:rsidRDefault="001472EA" w:rsidP="001472EA">
      <w:pPr>
        <w:ind w:left="426" w:hanging="426"/>
        <w:jc w:val="both"/>
        <w:rPr>
          <w:color w:val="000000"/>
          <w:szCs w:val="24"/>
          <w:lang w:val="pt-BR"/>
        </w:rPr>
      </w:pPr>
    </w:p>
    <w:p w:rsidR="001472EA" w:rsidRPr="00837CB3" w:rsidRDefault="002D38F8" w:rsidP="00270062">
      <w:pPr>
        <w:ind w:left="426" w:hanging="426"/>
        <w:jc w:val="center"/>
        <w:rPr>
          <w:color w:val="000000"/>
          <w:lang w:val="pt-BR"/>
        </w:rPr>
      </w:pPr>
      <w:r>
        <w:rPr>
          <w:b/>
          <w:color w:val="000000"/>
          <w:lang w:val="pt-BR"/>
        </w:rPr>
        <w:t>4</w:t>
      </w:r>
      <w:r w:rsidR="00055802" w:rsidRPr="00837CB3">
        <w:rPr>
          <w:b/>
          <w:color w:val="000000"/>
          <w:lang w:val="pt-BR"/>
        </w:rPr>
        <w:t>5. §</w:t>
      </w:r>
    </w:p>
    <w:p w:rsidR="001472EA" w:rsidRDefault="001472EA" w:rsidP="001472EA">
      <w:pPr>
        <w:ind w:left="426" w:hanging="426"/>
        <w:jc w:val="both"/>
        <w:rPr>
          <w:lang w:val="pt-BR"/>
        </w:rPr>
      </w:pPr>
    </w:p>
    <w:p w:rsidR="00055802" w:rsidRPr="00055802" w:rsidRDefault="001472EA" w:rsidP="00C4571F">
      <w:pPr>
        <w:pStyle w:val="Cm"/>
        <w:numPr>
          <w:ilvl w:val="1"/>
          <w:numId w:val="19"/>
        </w:numPr>
        <w:tabs>
          <w:tab w:val="clear" w:pos="1440"/>
          <w:tab w:val="num" w:pos="360"/>
        </w:tabs>
        <w:ind w:left="360"/>
        <w:jc w:val="both"/>
        <w:rPr>
          <w:b w:val="0"/>
          <w:bCs/>
          <w:iCs/>
          <w:sz w:val="24"/>
          <w:szCs w:val="24"/>
        </w:rPr>
      </w:pPr>
      <w:r w:rsidRPr="00CB039A">
        <w:rPr>
          <w:b w:val="0"/>
          <w:sz w:val="24"/>
          <w:szCs w:val="24"/>
        </w:rPr>
        <w:t>A bizottság döntésének kiadmányozója a bizottság elnöke. Amennyiben az elnök a bizot</w:t>
      </w:r>
      <w:r w:rsidRPr="00CB039A">
        <w:rPr>
          <w:b w:val="0"/>
          <w:sz w:val="24"/>
          <w:szCs w:val="24"/>
        </w:rPr>
        <w:t>t</w:t>
      </w:r>
      <w:r w:rsidRPr="00CB039A">
        <w:rPr>
          <w:b w:val="0"/>
          <w:sz w:val="24"/>
          <w:szCs w:val="24"/>
        </w:rPr>
        <w:t>ság ülésén akadályoztatása miatt nem tud részt venni</w:t>
      </w:r>
      <w:r w:rsidR="00291335">
        <w:rPr>
          <w:b w:val="0"/>
          <w:sz w:val="24"/>
          <w:szCs w:val="24"/>
        </w:rPr>
        <w:t>,</w:t>
      </w:r>
      <w:r w:rsidRPr="00CB039A">
        <w:rPr>
          <w:b w:val="0"/>
          <w:sz w:val="24"/>
          <w:szCs w:val="24"/>
        </w:rPr>
        <w:t xml:space="preserve"> a döntések kiadmányozója az általa az ülés összehívására, levezetésére felkért személy.</w:t>
      </w:r>
    </w:p>
    <w:p w:rsidR="00055802" w:rsidRPr="00055802" w:rsidRDefault="00055802" w:rsidP="00055802">
      <w:pPr>
        <w:pStyle w:val="Cm"/>
        <w:jc w:val="both"/>
        <w:rPr>
          <w:b w:val="0"/>
          <w:bCs/>
          <w:iCs/>
          <w:sz w:val="24"/>
          <w:szCs w:val="24"/>
        </w:rPr>
      </w:pPr>
    </w:p>
    <w:p w:rsidR="00B67CE8" w:rsidRDefault="00B67CE8" w:rsidP="00C4571F">
      <w:pPr>
        <w:pStyle w:val="Cm"/>
        <w:numPr>
          <w:ilvl w:val="1"/>
          <w:numId w:val="19"/>
        </w:numPr>
        <w:tabs>
          <w:tab w:val="clear" w:pos="1440"/>
          <w:tab w:val="num" w:pos="360"/>
        </w:tabs>
        <w:ind w:left="360"/>
        <w:jc w:val="both"/>
        <w:rPr>
          <w:b w:val="0"/>
          <w:bCs/>
          <w:iCs/>
          <w:sz w:val="24"/>
          <w:szCs w:val="24"/>
        </w:rPr>
      </w:pPr>
      <w:r w:rsidRPr="00B67CE8">
        <w:rPr>
          <w:b w:val="0"/>
          <w:bCs/>
          <w:iCs/>
          <w:sz w:val="24"/>
          <w:szCs w:val="24"/>
        </w:rPr>
        <w:t>A bizottságok belső működésük részletes szabályait az ön</w:t>
      </w:r>
      <w:r>
        <w:rPr>
          <w:b w:val="0"/>
          <w:bCs/>
          <w:iCs/>
          <w:sz w:val="24"/>
          <w:szCs w:val="24"/>
        </w:rPr>
        <w:t>kormányzati törvény és az SZMSZ</w:t>
      </w:r>
      <w:r w:rsidRPr="00B67CE8">
        <w:rPr>
          <w:b w:val="0"/>
          <w:bCs/>
          <w:iCs/>
          <w:sz w:val="24"/>
          <w:szCs w:val="24"/>
        </w:rPr>
        <w:t xml:space="preserve"> keretei között maguk állapít</w:t>
      </w:r>
      <w:r w:rsidR="00291335">
        <w:rPr>
          <w:b w:val="0"/>
          <w:bCs/>
          <w:iCs/>
          <w:sz w:val="24"/>
          <w:szCs w:val="24"/>
        </w:rPr>
        <w:t>hat</w:t>
      </w:r>
      <w:r w:rsidRPr="00B67CE8">
        <w:rPr>
          <w:b w:val="0"/>
          <w:bCs/>
          <w:iCs/>
          <w:sz w:val="24"/>
          <w:szCs w:val="24"/>
        </w:rPr>
        <w:t>ják</w:t>
      </w:r>
      <w:r w:rsidR="00291335">
        <w:rPr>
          <w:b w:val="0"/>
          <w:bCs/>
          <w:iCs/>
          <w:color w:val="0000FF"/>
          <w:sz w:val="24"/>
          <w:szCs w:val="24"/>
        </w:rPr>
        <w:t xml:space="preserve"> </w:t>
      </w:r>
      <w:r w:rsidRPr="00B67CE8">
        <w:rPr>
          <w:b w:val="0"/>
          <w:bCs/>
          <w:iCs/>
          <w:sz w:val="24"/>
          <w:szCs w:val="24"/>
        </w:rPr>
        <w:t xml:space="preserve">meg ügyrendjükben. </w:t>
      </w:r>
    </w:p>
    <w:p w:rsidR="00B67CE8" w:rsidRDefault="00B67CE8" w:rsidP="00B67CE8">
      <w:pPr>
        <w:pStyle w:val="Cm"/>
        <w:jc w:val="both"/>
        <w:rPr>
          <w:b w:val="0"/>
          <w:bCs/>
          <w:iCs/>
          <w:sz w:val="24"/>
          <w:szCs w:val="24"/>
        </w:rPr>
      </w:pPr>
    </w:p>
    <w:p w:rsidR="00B67CE8" w:rsidRPr="00B67CE8" w:rsidRDefault="00B67CE8" w:rsidP="00C4571F">
      <w:pPr>
        <w:pStyle w:val="Cm"/>
        <w:numPr>
          <w:ilvl w:val="1"/>
          <w:numId w:val="19"/>
        </w:numPr>
        <w:tabs>
          <w:tab w:val="clear" w:pos="1440"/>
          <w:tab w:val="num" w:pos="360"/>
        </w:tabs>
        <w:ind w:left="360"/>
        <w:jc w:val="both"/>
        <w:rPr>
          <w:b w:val="0"/>
          <w:bCs/>
          <w:iCs/>
          <w:sz w:val="24"/>
          <w:szCs w:val="24"/>
        </w:rPr>
      </w:pPr>
      <w:r w:rsidRPr="00CB039A">
        <w:rPr>
          <w:b w:val="0"/>
          <w:sz w:val="24"/>
          <w:szCs w:val="24"/>
        </w:rPr>
        <w:t>A bizottsági döntések végrehajtásáról, továbbá a működésükhöz szükséges szakmai, tec</w:t>
      </w:r>
      <w:r w:rsidRPr="00CB039A">
        <w:rPr>
          <w:b w:val="0"/>
          <w:sz w:val="24"/>
          <w:szCs w:val="24"/>
        </w:rPr>
        <w:t>h</w:t>
      </w:r>
      <w:r w:rsidRPr="00CB039A">
        <w:rPr>
          <w:b w:val="0"/>
          <w:sz w:val="24"/>
          <w:szCs w:val="24"/>
        </w:rPr>
        <w:t>nikai és adminisztrációs feltételek biztosításáról a jegyző – a</w:t>
      </w:r>
      <w:r>
        <w:rPr>
          <w:b w:val="0"/>
          <w:sz w:val="24"/>
          <w:szCs w:val="24"/>
        </w:rPr>
        <w:t>z általa megbízott bizottsági titkár</w:t>
      </w:r>
      <w:r w:rsidRPr="00CB039A">
        <w:rPr>
          <w:b w:val="0"/>
          <w:sz w:val="24"/>
          <w:szCs w:val="24"/>
        </w:rPr>
        <w:t xml:space="preserve"> útján – gondoskodik.</w:t>
      </w:r>
    </w:p>
    <w:p w:rsidR="00AE2F3A" w:rsidRPr="00B67CE8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B67CE8">
        <w:rPr>
          <w:b/>
          <w:lang w:val="pt-BR"/>
        </w:rPr>
        <w:t>6</w:t>
      </w:r>
      <w:r w:rsidR="00AE2F3A" w:rsidRPr="00B67CE8">
        <w:rPr>
          <w:b/>
          <w:lang w:val="pt-BR"/>
        </w:rPr>
        <w:t>. §</w:t>
      </w:r>
    </w:p>
    <w:p w:rsidR="00AE2F3A" w:rsidRPr="00B15B04" w:rsidRDefault="00AE2F3A" w:rsidP="00EB6958">
      <w:pPr>
        <w:ind w:left="426" w:hanging="426"/>
        <w:jc w:val="center"/>
        <w:rPr>
          <w:lang w:val="pt-BR"/>
        </w:rPr>
      </w:pPr>
    </w:p>
    <w:p w:rsidR="00B67CE8" w:rsidRDefault="00EB6958" w:rsidP="00B67CE8">
      <w:pPr>
        <w:ind w:left="360" w:hanging="360"/>
        <w:jc w:val="both"/>
        <w:rPr>
          <w:lang w:val="pt-BR"/>
        </w:rPr>
      </w:pPr>
      <w:r w:rsidRPr="00B15B04">
        <w:rPr>
          <w:lang w:val="pt-BR"/>
        </w:rPr>
        <w:t>(1)</w:t>
      </w:r>
      <w:r>
        <w:rPr>
          <w:lang w:val="pt-BR"/>
        </w:rPr>
        <w:t xml:space="preserve"> </w:t>
      </w:r>
      <w:r w:rsidRPr="00B15B04">
        <w:rPr>
          <w:lang w:val="pt-BR"/>
        </w:rPr>
        <w:t xml:space="preserve">A bizottság üléséről jegyzőkönyv készül, melynek </w:t>
      </w:r>
      <w:r w:rsidRPr="005971B7">
        <w:rPr>
          <w:lang w:val="pt-BR"/>
        </w:rPr>
        <w:t xml:space="preserve">eredeti, aláírt példányát a </w:t>
      </w:r>
      <w:r w:rsidR="00B67CE8">
        <w:rPr>
          <w:lang w:val="pt-BR"/>
        </w:rPr>
        <w:t>bizottsági titkár</w:t>
      </w:r>
      <w:r w:rsidRPr="005971B7">
        <w:rPr>
          <w:lang w:val="pt-BR"/>
        </w:rPr>
        <w:t xml:space="preserve"> őrzi.</w:t>
      </w:r>
    </w:p>
    <w:p w:rsidR="00B67CE8" w:rsidRPr="00B67CE8" w:rsidRDefault="00B67CE8" w:rsidP="00B67CE8">
      <w:pPr>
        <w:ind w:left="360" w:hanging="360"/>
        <w:jc w:val="both"/>
        <w:rPr>
          <w:color w:val="000000"/>
          <w:lang w:val="pt-BR"/>
        </w:rPr>
      </w:pPr>
    </w:p>
    <w:p w:rsidR="00EB6958" w:rsidRPr="00B67CE8" w:rsidRDefault="00B67CE8" w:rsidP="00B67CE8">
      <w:pPr>
        <w:ind w:left="360" w:hanging="360"/>
        <w:jc w:val="both"/>
        <w:rPr>
          <w:color w:val="000000"/>
          <w:lang w:val="pt-BR"/>
        </w:rPr>
      </w:pPr>
      <w:r w:rsidRPr="00B67CE8">
        <w:rPr>
          <w:color w:val="000000"/>
          <w:lang w:val="pt-BR"/>
        </w:rPr>
        <w:t>(2)</w:t>
      </w:r>
      <w:r w:rsidRPr="00B67CE8">
        <w:rPr>
          <w:color w:val="000000"/>
          <w:lang w:val="pt-BR"/>
        </w:rPr>
        <w:tab/>
      </w:r>
      <w:r w:rsidR="00EB6958" w:rsidRPr="00B67CE8">
        <w:rPr>
          <w:color w:val="000000"/>
          <w:lang w:val="pt-BR"/>
        </w:rPr>
        <w:t>A</w:t>
      </w:r>
      <w:r w:rsidR="00D4360B" w:rsidRPr="00B67CE8">
        <w:rPr>
          <w:color w:val="000000"/>
          <w:lang w:val="pt-BR"/>
        </w:rPr>
        <w:t>z átruházott hatáskörben hozott</w:t>
      </w:r>
      <w:r w:rsidR="00EB6958" w:rsidRPr="00B67CE8">
        <w:rPr>
          <w:color w:val="000000"/>
          <w:lang w:val="pt-BR"/>
        </w:rPr>
        <w:t xml:space="preserve"> döntést tartalmazó bizottsági jegyzőkönyvet</w:t>
      </w:r>
      <w:r w:rsidR="00F36507" w:rsidRPr="00B67CE8">
        <w:rPr>
          <w:color w:val="000000"/>
          <w:lang w:val="pt-BR"/>
        </w:rPr>
        <w:t xml:space="preserve"> </w:t>
      </w:r>
      <w:r w:rsidR="00F63394" w:rsidRPr="00B67CE8">
        <w:rPr>
          <w:color w:val="000000"/>
          <w:lang w:val="pt-BR"/>
        </w:rPr>
        <w:t xml:space="preserve">meg kell küldeni a </w:t>
      </w:r>
      <w:r w:rsidR="001C11B8" w:rsidRPr="00B67CE8">
        <w:rPr>
          <w:color w:val="000000"/>
          <w:szCs w:val="24"/>
          <w:lang w:val="pt-BR"/>
        </w:rPr>
        <w:t>helyi önkormányzatok törvényességi ellenőrzé</w:t>
      </w:r>
      <w:r w:rsidR="004E52EF" w:rsidRPr="00B67CE8">
        <w:rPr>
          <w:color w:val="000000"/>
          <w:szCs w:val="24"/>
          <w:lang w:val="pt-BR"/>
        </w:rPr>
        <w:t>sé</w:t>
      </w:r>
      <w:r w:rsidR="001C11B8" w:rsidRPr="00B67CE8">
        <w:rPr>
          <w:color w:val="000000"/>
          <w:szCs w:val="24"/>
          <w:lang w:val="pt-BR"/>
        </w:rPr>
        <w:t>ért felelős szervnek</w:t>
      </w:r>
      <w:r w:rsidR="00F63394" w:rsidRPr="00B67CE8">
        <w:rPr>
          <w:color w:val="000000"/>
          <w:lang w:val="pt-BR"/>
        </w:rPr>
        <w:t>.</w:t>
      </w:r>
    </w:p>
    <w:p w:rsidR="00EB6958" w:rsidRPr="00B67CE8" w:rsidRDefault="00EB6958" w:rsidP="00EB6958">
      <w:pPr>
        <w:ind w:left="851" w:hanging="426"/>
        <w:jc w:val="both"/>
        <w:rPr>
          <w:b/>
          <w:i/>
          <w:color w:val="000000"/>
          <w:lang w:val="pt-BR"/>
        </w:rPr>
      </w:pPr>
    </w:p>
    <w:p w:rsidR="00B67CE8" w:rsidRPr="00B67CE8" w:rsidRDefault="00532CCA" w:rsidP="00B67CE8">
      <w:pPr>
        <w:ind w:left="425" w:hanging="425"/>
        <w:jc w:val="both"/>
        <w:rPr>
          <w:color w:val="000000"/>
          <w:lang w:val="pt-BR"/>
        </w:rPr>
      </w:pPr>
      <w:r w:rsidRPr="00CF7FA2">
        <w:rPr>
          <w:color w:val="000000"/>
          <w:lang w:val="pt-BR"/>
        </w:rPr>
        <w:t>(3</w:t>
      </w:r>
      <w:r w:rsidR="00B67CE8" w:rsidRPr="00CF7FA2">
        <w:rPr>
          <w:color w:val="000000"/>
          <w:lang w:val="pt-BR"/>
        </w:rPr>
        <w:t>)</w:t>
      </w:r>
      <w:r w:rsidR="00B67CE8" w:rsidRPr="00CF7FA2">
        <w:rPr>
          <w:color w:val="000000"/>
          <w:lang w:val="pt-BR"/>
        </w:rPr>
        <w:tab/>
        <w:t xml:space="preserve">A bizottságok </w:t>
      </w:r>
      <w:r w:rsidR="00B63F04" w:rsidRPr="00CF7FA2">
        <w:rPr>
          <w:color w:val="000000"/>
          <w:lang w:val="pt-BR"/>
        </w:rPr>
        <w:t xml:space="preserve">évente </w:t>
      </w:r>
      <w:r w:rsidR="00B67CE8" w:rsidRPr="00CF7FA2">
        <w:rPr>
          <w:color w:val="000000"/>
          <w:lang w:val="pt-BR"/>
        </w:rPr>
        <w:t>1 alkalommal beszámolnak a képviselő-testületnek a végzett</w:t>
      </w:r>
      <w:r w:rsidR="00B67CE8" w:rsidRPr="00B67CE8">
        <w:rPr>
          <w:color w:val="000000"/>
          <w:lang w:val="pt-BR"/>
        </w:rPr>
        <w:t xml:space="preserve"> tevékenységükről. </w:t>
      </w:r>
    </w:p>
    <w:p w:rsidR="00B67CE8" w:rsidRPr="00B67CE8" w:rsidRDefault="002D38F8" w:rsidP="00B67CE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334A8A">
        <w:rPr>
          <w:b/>
          <w:lang w:val="pt-BR"/>
        </w:rPr>
        <w:t>7</w:t>
      </w:r>
      <w:r w:rsidR="00B67CE8" w:rsidRPr="00B67CE8">
        <w:rPr>
          <w:b/>
          <w:lang w:val="pt-BR"/>
        </w:rPr>
        <w:t>. §</w:t>
      </w:r>
    </w:p>
    <w:p w:rsidR="002565BD" w:rsidRDefault="002565BD" w:rsidP="00EB6958">
      <w:pPr>
        <w:ind w:left="360" w:hanging="360"/>
        <w:jc w:val="both"/>
        <w:rPr>
          <w:b/>
          <w:i/>
        </w:rPr>
      </w:pPr>
    </w:p>
    <w:p w:rsidR="00B67CE8" w:rsidRPr="00834515" w:rsidRDefault="00B67CE8" w:rsidP="00EB6958">
      <w:pPr>
        <w:ind w:left="360" w:hanging="360"/>
        <w:jc w:val="both"/>
        <w:rPr>
          <w:color w:val="000000"/>
        </w:rPr>
      </w:pPr>
      <w:r w:rsidRPr="00834515">
        <w:rPr>
          <w:color w:val="000000"/>
        </w:rPr>
        <w:t xml:space="preserve">A </w:t>
      </w:r>
      <w:r w:rsidR="00834515" w:rsidRPr="00834515">
        <w:rPr>
          <w:color w:val="000000"/>
          <w:szCs w:val="24"/>
        </w:rPr>
        <w:t>Városfejlesztési és Pénzügyi Bizottság</w:t>
      </w:r>
      <w:r w:rsidR="00432125" w:rsidRPr="00834515">
        <w:rPr>
          <w:color w:val="000000"/>
        </w:rPr>
        <w:t>:</w:t>
      </w:r>
    </w:p>
    <w:p w:rsidR="00B67CE8" w:rsidRPr="00834515" w:rsidRDefault="00432125" w:rsidP="00C4571F">
      <w:pPr>
        <w:numPr>
          <w:ilvl w:val="0"/>
          <w:numId w:val="34"/>
        </w:numPr>
        <w:tabs>
          <w:tab w:val="clear" w:pos="2340"/>
          <w:tab w:val="num" w:pos="720"/>
        </w:tabs>
        <w:ind w:left="720"/>
        <w:jc w:val="both"/>
        <w:rPr>
          <w:color w:val="000000"/>
        </w:rPr>
      </w:pPr>
      <w:r w:rsidRPr="00834515">
        <w:rPr>
          <w:color w:val="000000"/>
        </w:rPr>
        <w:t>végzi a képviselői vagyonnyilatkozatok vizsgálatát,</w:t>
      </w:r>
    </w:p>
    <w:p w:rsidR="00432125" w:rsidRPr="00834515" w:rsidRDefault="00432125" w:rsidP="00C4571F">
      <w:pPr>
        <w:numPr>
          <w:ilvl w:val="0"/>
          <w:numId w:val="34"/>
        </w:numPr>
        <w:tabs>
          <w:tab w:val="clear" w:pos="2340"/>
          <w:tab w:val="num" w:pos="720"/>
        </w:tabs>
        <w:ind w:left="720"/>
        <w:jc w:val="both"/>
        <w:rPr>
          <w:color w:val="000000"/>
        </w:rPr>
      </w:pPr>
      <w:r w:rsidRPr="00834515">
        <w:rPr>
          <w:color w:val="000000"/>
        </w:rPr>
        <w:t>kivizsgálja a képviselő összeférhetetlenségének vizsgálatára irányuló kezdeményezéseket,</w:t>
      </w:r>
    </w:p>
    <w:p w:rsidR="00432125" w:rsidRPr="00834515" w:rsidRDefault="00432125" w:rsidP="00C4571F">
      <w:pPr>
        <w:numPr>
          <w:ilvl w:val="0"/>
          <w:numId w:val="34"/>
        </w:numPr>
        <w:tabs>
          <w:tab w:val="clear" w:pos="2340"/>
          <w:tab w:val="num" w:pos="720"/>
        </w:tabs>
        <w:ind w:left="720"/>
        <w:jc w:val="both"/>
        <w:rPr>
          <w:color w:val="000000"/>
        </w:rPr>
      </w:pPr>
      <w:r w:rsidRPr="00834515">
        <w:rPr>
          <w:color w:val="000000"/>
        </w:rPr>
        <w:t>javaslatot tehet a polgármester illetményének emelésére,</w:t>
      </w:r>
    </w:p>
    <w:p w:rsidR="00432125" w:rsidRPr="00834515" w:rsidRDefault="00432125" w:rsidP="00C4571F">
      <w:pPr>
        <w:numPr>
          <w:ilvl w:val="0"/>
          <w:numId w:val="34"/>
        </w:numPr>
        <w:tabs>
          <w:tab w:val="clear" w:pos="2340"/>
          <w:tab w:val="num" w:pos="720"/>
        </w:tabs>
        <w:ind w:left="720"/>
        <w:jc w:val="both"/>
        <w:rPr>
          <w:color w:val="000000"/>
        </w:rPr>
      </w:pPr>
      <w:r w:rsidRPr="00834515">
        <w:rPr>
          <w:color w:val="000000"/>
        </w:rPr>
        <w:t xml:space="preserve">jogosult lobbista meghallgatására, ha a lobbista kezdeményezte a meghallgatást, </w:t>
      </w:r>
    </w:p>
    <w:p w:rsidR="00432125" w:rsidRPr="00834515" w:rsidRDefault="00432125" w:rsidP="00C4571F">
      <w:pPr>
        <w:numPr>
          <w:ilvl w:val="0"/>
          <w:numId w:val="34"/>
        </w:numPr>
        <w:tabs>
          <w:tab w:val="clear" w:pos="2340"/>
          <w:tab w:val="num" w:pos="720"/>
        </w:tabs>
        <w:ind w:left="720"/>
        <w:jc w:val="both"/>
        <w:rPr>
          <w:color w:val="000000"/>
        </w:rPr>
      </w:pPr>
      <w:r w:rsidRPr="00834515">
        <w:rPr>
          <w:color w:val="000000"/>
        </w:rPr>
        <w:t>javaslatot tesz a társadalmi szervezeteknek az éves költségvetés keretében történő támogatására.</w:t>
      </w:r>
    </w:p>
    <w:p w:rsidR="0006395A" w:rsidRDefault="0006395A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V. Fejezet</w:t>
      </w:r>
    </w:p>
    <w:p w:rsidR="0006395A" w:rsidRDefault="0006395A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A polgármester és az alpolgármester</w:t>
      </w:r>
    </w:p>
    <w:p w:rsidR="0006395A" w:rsidRPr="00B15B04" w:rsidRDefault="0006395A" w:rsidP="00EB6958">
      <w:pPr>
        <w:ind w:left="426" w:hanging="426"/>
        <w:jc w:val="center"/>
        <w:rPr>
          <w:b/>
          <w:lang w:val="pt-BR"/>
        </w:rPr>
      </w:pPr>
    </w:p>
    <w:p w:rsidR="00EB6958" w:rsidRDefault="0006395A" w:rsidP="00532CCA">
      <w:pPr>
        <w:pStyle w:val="Cmsor7"/>
        <w:tabs>
          <w:tab w:val="left" w:pos="426"/>
        </w:tabs>
        <w:ind w:left="426"/>
        <w:rPr>
          <w:lang w:val="pt-BR"/>
        </w:rPr>
      </w:pPr>
      <w:smartTag w:uri="urn:schemas-microsoft-com:office:smarttags" w:element="metricconverter">
        <w:smartTagPr>
          <w:attr w:name="ProductID" w:val="22. A"/>
        </w:smartTagPr>
        <w:r>
          <w:rPr>
            <w:lang w:val="pt-BR"/>
          </w:rPr>
          <w:t>2</w:t>
        </w:r>
        <w:r w:rsidR="006E47DD">
          <w:rPr>
            <w:lang w:val="pt-BR"/>
          </w:rPr>
          <w:t>2</w:t>
        </w:r>
        <w:r>
          <w:rPr>
            <w:lang w:val="pt-BR"/>
          </w:rPr>
          <w:t xml:space="preserve">. </w:t>
        </w:r>
        <w:r w:rsidR="00EB6958" w:rsidRPr="00B15B04">
          <w:rPr>
            <w:lang w:val="pt-BR"/>
          </w:rPr>
          <w:t>A</w:t>
        </w:r>
      </w:smartTag>
      <w:r w:rsidR="00EB6958" w:rsidRPr="00B15B04">
        <w:rPr>
          <w:lang w:val="pt-BR"/>
        </w:rPr>
        <w:t xml:space="preserve"> polgármester</w:t>
      </w:r>
    </w:p>
    <w:p w:rsidR="002402B8" w:rsidRPr="002402B8" w:rsidRDefault="002402B8" w:rsidP="002402B8">
      <w:pPr>
        <w:rPr>
          <w:lang w:val="pt-BR"/>
        </w:rPr>
      </w:pPr>
    </w:p>
    <w:p w:rsidR="00044E90" w:rsidRPr="00F2408B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4</w:t>
      </w:r>
      <w:r w:rsidR="00334A8A">
        <w:rPr>
          <w:b/>
          <w:lang w:val="pt-BR"/>
        </w:rPr>
        <w:t>8</w:t>
      </w:r>
      <w:r w:rsidR="00044E90" w:rsidRPr="00F2408B">
        <w:rPr>
          <w:b/>
          <w:lang w:val="pt-BR"/>
        </w:rPr>
        <w:t>. §</w:t>
      </w:r>
    </w:p>
    <w:p w:rsidR="00EB6958" w:rsidRPr="00B15B04" w:rsidRDefault="00EB6958" w:rsidP="00EB6958">
      <w:pPr>
        <w:ind w:left="426" w:hanging="426"/>
        <w:jc w:val="both"/>
        <w:rPr>
          <w:lang w:val="pt-BR"/>
        </w:rPr>
      </w:pPr>
      <w:r w:rsidRPr="00B15B04">
        <w:rPr>
          <w:lang w:val="pt-BR"/>
        </w:rPr>
        <w:lastRenderedPageBreak/>
        <w:t xml:space="preserve"> </w:t>
      </w:r>
    </w:p>
    <w:p w:rsidR="005C1120" w:rsidRPr="005C1120" w:rsidRDefault="00EB6958" w:rsidP="005C1120">
      <w:pPr>
        <w:ind w:left="360" w:hanging="360"/>
        <w:jc w:val="both"/>
        <w:rPr>
          <w:lang w:val="pt-BR"/>
        </w:rPr>
      </w:pPr>
      <w:r w:rsidRPr="00B15B04">
        <w:rPr>
          <w:lang w:val="pt-BR"/>
        </w:rPr>
        <w:t>(1)</w:t>
      </w:r>
      <w:r w:rsidRPr="00B15B04">
        <w:rPr>
          <w:lang w:val="pt-BR"/>
        </w:rPr>
        <w:tab/>
      </w:r>
      <w:r w:rsidR="005C1120">
        <w:rPr>
          <w:lang w:val="pt-BR"/>
        </w:rPr>
        <w:t>Tótkomlós Város Polgármestere</w:t>
      </w:r>
      <w:r w:rsidRPr="00B15B04">
        <w:rPr>
          <w:lang w:val="pt-BR"/>
        </w:rPr>
        <w:t xml:space="preserve"> megbízatását főállásban látja el. </w:t>
      </w:r>
      <w:r w:rsidR="005C1120" w:rsidRPr="005C1120">
        <w:rPr>
          <w:lang w:val="pt-BR"/>
        </w:rPr>
        <w:t>Feladat- és hatáskörét - törvényben és kormányrendeletben meghatározottakon kívül - a képviselő-testület állapítja meg, melyek a képviselő-testület működésével összefüggésben különösen az alábbiak: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biztosítja a képviselő-testület demokratikus, széles nyilvánosság melletti működését,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segíti a települési képviselők munkáját,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kapcsolatot tart a település társadalmi és lakossági szerveivel, gazdasági szerveivel, annak vezetőivel,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elősegíti a lakosság önkormányzati feladatokban való közreműködését,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ápolja az önkormányzat hazai és nemzetközi kapcsolatait,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nyilatkozik sajtónak, hírközlő szerveknek,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az </w:t>
      </w:r>
      <w:r w:rsidR="001F29A6">
        <w:rPr>
          <w:b w:val="0"/>
          <w:sz w:val="24"/>
          <w:szCs w:val="24"/>
        </w:rPr>
        <w:t>önkormányzati törvény</w:t>
      </w:r>
      <w:r>
        <w:rPr>
          <w:b w:val="0"/>
          <w:sz w:val="24"/>
          <w:szCs w:val="24"/>
        </w:rPr>
        <w:t xml:space="preserve"> 36. § (2) bekezdés </w:t>
      </w:r>
      <w:r w:rsidRPr="001F29A6">
        <w:rPr>
          <w:b w:val="0"/>
          <w:i/>
          <w:sz w:val="24"/>
          <w:szCs w:val="24"/>
        </w:rPr>
        <w:t>b)</w:t>
      </w:r>
      <w:r>
        <w:rPr>
          <w:b w:val="0"/>
          <w:sz w:val="24"/>
          <w:szCs w:val="24"/>
        </w:rPr>
        <w:t xml:space="preserve"> pontja alapján meghatározza azt a kört, amelyben egyetértési joga szükséges,</w:t>
      </w:r>
    </w:p>
    <w:p w:rsidR="005C1120" w:rsidRDefault="005C1120" w:rsidP="00C4571F">
      <w:pPr>
        <w:pStyle w:val="Cm"/>
        <w:numPr>
          <w:ilvl w:val="0"/>
          <w:numId w:val="64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költségvetésben meghatározott keretek között kötelezettséget vállalhat</w:t>
      </w:r>
      <w:r w:rsidR="001F29A6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és szerződést köthet.</w:t>
      </w:r>
    </w:p>
    <w:p w:rsidR="005C1120" w:rsidRDefault="005C1120" w:rsidP="005C1120">
      <w:pPr>
        <w:ind w:left="360" w:hanging="360"/>
        <w:jc w:val="both"/>
        <w:rPr>
          <w:lang w:val="pt-BR"/>
        </w:rPr>
      </w:pPr>
    </w:p>
    <w:p w:rsidR="005C1120" w:rsidRPr="00CF7FA2" w:rsidRDefault="005C1120" w:rsidP="00270062">
      <w:pPr>
        <w:ind w:left="360" w:hanging="360"/>
        <w:jc w:val="both"/>
        <w:rPr>
          <w:color w:val="000000"/>
        </w:rPr>
      </w:pPr>
      <w:r>
        <w:t>(2)</w:t>
      </w:r>
      <w:r w:rsidR="00270062">
        <w:tab/>
      </w:r>
      <w:r>
        <w:t xml:space="preserve">A képviselő-testület a polgármester illetményét, jutalmát, költségtérítését a </w:t>
      </w:r>
      <w:r w:rsidR="002402B8" w:rsidRPr="00CF7FA2">
        <w:rPr>
          <w:color w:val="000000"/>
        </w:rPr>
        <w:t xml:space="preserve">Városfejlesztési </w:t>
      </w:r>
      <w:r w:rsidRPr="00CF7FA2">
        <w:rPr>
          <w:color w:val="000000"/>
        </w:rPr>
        <w:t>és Pénzügyi Bizottság javaslatát kikérve állapítja meg.</w:t>
      </w:r>
    </w:p>
    <w:p w:rsidR="005C1120" w:rsidRPr="005C1120" w:rsidRDefault="005C1120" w:rsidP="00270062">
      <w:pPr>
        <w:ind w:left="360" w:hanging="360"/>
        <w:jc w:val="both"/>
        <w:rPr>
          <w:lang w:val="pt-BR"/>
        </w:rPr>
      </w:pPr>
    </w:p>
    <w:p w:rsidR="00EB6958" w:rsidRPr="00B15B04" w:rsidRDefault="005C1120" w:rsidP="00270062">
      <w:pPr>
        <w:tabs>
          <w:tab w:val="left" w:pos="1260"/>
        </w:tabs>
        <w:ind w:left="360" w:hanging="360"/>
        <w:jc w:val="both"/>
      </w:pPr>
      <w:r>
        <w:t>(3)</w:t>
      </w:r>
      <w:r>
        <w:tab/>
      </w:r>
      <w:r w:rsidR="00EB6958" w:rsidRPr="00B15B04">
        <w:t>A polgá</w:t>
      </w:r>
      <w:r w:rsidR="00334A8A">
        <w:t>rmester a V</w:t>
      </w:r>
      <w:r w:rsidR="00EB6958" w:rsidRPr="00B15B04">
        <w:t xml:space="preserve">árosházán minden hónap első </w:t>
      </w:r>
      <w:r>
        <w:t>hétfőjén 13,00–17,</w:t>
      </w:r>
      <w:r w:rsidRPr="005C1120">
        <w:t xml:space="preserve">00 óra közötti időpontban </w:t>
      </w:r>
      <w:r w:rsidR="00EB6958" w:rsidRPr="00B15B04">
        <w:t>fogadóórát tart.</w:t>
      </w:r>
    </w:p>
    <w:p w:rsidR="00EB6958" w:rsidRPr="00B15B04" w:rsidRDefault="00EB6958" w:rsidP="00270062">
      <w:pPr>
        <w:ind w:left="360" w:hanging="360"/>
        <w:jc w:val="center"/>
      </w:pPr>
    </w:p>
    <w:p w:rsidR="005C1120" w:rsidRPr="005C1120" w:rsidRDefault="005C008C" w:rsidP="00270062">
      <w:pPr>
        <w:pStyle w:val="Cm"/>
        <w:ind w:left="360" w:hanging="360"/>
        <w:jc w:val="both"/>
        <w:rPr>
          <w:b w:val="0"/>
          <w:sz w:val="24"/>
          <w:szCs w:val="24"/>
        </w:rPr>
      </w:pPr>
      <w:r w:rsidRPr="005C1120">
        <w:rPr>
          <w:b w:val="0"/>
          <w:sz w:val="24"/>
          <w:szCs w:val="24"/>
        </w:rPr>
        <w:t>(</w:t>
      </w:r>
      <w:r w:rsidR="00AF7EBB" w:rsidRPr="005C1120">
        <w:rPr>
          <w:b w:val="0"/>
          <w:sz w:val="24"/>
          <w:szCs w:val="24"/>
        </w:rPr>
        <w:t>4</w:t>
      </w:r>
      <w:r w:rsidRPr="005C1120">
        <w:rPr>
          <w:b w:val="0"/>
          <w:sz w:val="24"/>
          <w:szCs w:val="24"/>
        </w:rPr>
        <w:t>)</w:t>
      </w:r>
      <w:r w:rsidR="005C1120" w:rsidRPr="005C1120">
        <w:rPr>
          <w:rStyle w:val="Lbjegyzet-hivatkozs"/>
          <w:b w:val="0"/>
          <w:sz w:val="24"/>
          <w:szCs w:val="24"/>
        </w:rPr>
        <w:t xml:space="preserve"> </w:t>
      </w:r>
      <w:r w:rsidR="005C1120" w:rsidRPr="005C1120">
        <w:rPr>
          <w:b w:val="0"/>
          <w:sz w:val="24"/>
          <w:szCs w:val="24"/>
        </w:rPr>
        <w:t xml:space="preserve">A polgármester az éves szabadságát a tárgyévben, indokolt esetben a tárgyévet követő év március 31. napjáig köteles kivenni. Az </w:t>
      </w:r>
      <w:r w:rsidR="00752543">
        <w:rPr>
          <w:b w:val="0"/>
          <w:sz w:val="24"/>
          <w:szCs w:val="24"/>
        </w:rPr>
        <w:t>1</w:t>
      </w:r>
      <w:r w:rsidR="005C1120" w:rsidRPr="005C1120">
        <w:rPr>
          <w:b w:val="0"/>
          <w:sz w:val="24"/>
          <w:szCs w:val="24"/>
        </w:rPr>
        <w:t xml:space="preserve"> hetet meghaladó szabadságigényét előzetesen be kell jelentenie a képviselő-testületnek. A polgármester szabadságára vonatkozó dok</w:t>
      </w:r>
      <w:r w:rsidR="005C1120" w:rsidRPr="005C1120">
        <w:rPr>
          <w:b w:val="0"/>
          <w:sz w:val="24"/>
          <w:szCs w:val="24"/>
        </w:rPr>
        <w:t>u</w:t>
      </w:r>
      <w:r w:rsidR="005C1120" w:rsidRPr="005C1120">
        <w:rPr>
          <w:b w:val="0"/>
          <w:sz w:val="24"/>
          <w:szCs w:val="24"/>
        </w:rPr>
        <w:t>mentációkat az alpolgármester írja alá. A szabadság-nyilvántartást a jegyző vezeti.</w:t>
      </w:r>
    </w:p>
    <w:p w:rsidR="00EB6958" w:rsidRDefault="00EB6958" w:rsidP="00EB6958">
      <w:pPr>
        <w:pStyle w:val="WW-Szvegtrzsbehzssal2"/>
        <w:ind w:left="425" w:hanging="425"/>
        <w:rPr>
          <w:i w:val="0"/>
          <w:lang w:val="hu-HU"/>
        </w:rPr>
      </w:pPr>
    </w:p>
    <w:p w:rsidR="00EB6958" w:rsidRDefault="00483C8C" w:rsidP="00EB6958">
      <w:pPr>
        <w:ind w:left="425" w:hanging="425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2</w:t>
      </w:r>
      <w:r w:rsidR="006E47DD">
        <w:rPr>
          <w:rFonts w:eastAsia="Times New Roman"/>
          <w:b/>
          <w:szCs w:val="24"/>
        </w:rPr>
        <w:t>3</w:t>
      </w:r>
      <w:r>
        <w:rPr>
          <w:rFonts w:eastAsia="Times New Roman"/>
          <w:b/>
          <w:szCs w:val="24"/>
        </w:rPr>
        <w:t xml:space="preserve">. </w:t>
      </w:r>
      <w:r w:rsidR="00EB6958" w:rsidRPr="00B15B04">
        <w:rPr>
          <w:rFonts w:eastAsia="Times New Roman"/>
          <w:b/>
          <w:szCs w:val="24"/>
        </w:rPr>
        <w:t>Az alpolgármester</w:t>
      </w:r>
    </w:p>
    <w:p w:rsidR="00752543" w:rsidRPr="00B15B04" w:rsidRDefault="00752543" w:rsidP="00EB6958">
      <w:pPr>
        <w:ind w:left="425" w:hanging="425"/>
        <w:jc w:val="center"/>
        <w:rPr>
          <w:rFonts w:eastAsia="Times New Roman"/>
          <w:b/>
          <w:szCs w:val="24"/>
        </w:rPr>
      </w:pPr>
    </w:p>
    <w:p w:rsidR="008A6807" w:rsidRPr="00C52D4A" w:rsidRDefault="002D38F8" w:rsidP="00EB6958">
      <w:pPr>
        <w:ind w:left="425" w:hanging="425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4</w:t>
      </w:r>
      <w:r w:rsidR="000A446F">
        <w:rPr>
          <w:rFonts w:eastAsia="Times New Roman"/>
          <w:b/>
          <w:szCs w:val="24"/>
        </w:rPr>
        <w:t>9</w:t>
      </w:r>
      <w:r w:rsidR="008A6807" w:rsidRPr="00C52D4A">
        <w:rPr>
          <w:rFonts w:eastAsia="Times New Roman"/>
          <w:b/>
          <w:szCs w:val="24"/>
        </w:rPr>
        <w:t>. §</w:t>
      </w:r>
    </w:p>
    <w:p w:rsidR="00EB6958" w:rsidRPr="003449E9" w:rsidRDefault="00EB6958" w:rsidP="003449E9">
      <w:pPr>
        <w:ind w:left="360" w:hanging="360"/>
        <w:jc w:val="both"/>
        <w:rPr>
          <w:rFonts w:eastAsia="Times New Roman"/>
          <w:szCs w:val="24"/>
          <w:lang w:val="pt-BR"/>
        </w:rPr>
      </w:pPr>
    </w:p>
    <w:p w:rsidR="003449E9" w:rsidRDefault="00EB6958" w:rsidP="00C4571F">
      <w:pPr>
        <w:pStyle w:val="WW-Szvegtrzs2"/>
        <w:numPr>
          <w:ilvl w:val="1"/>
          <w:numId w:val="12"/>
        </w:numPr>
        <w:tabs>
          <w:tab w:val="clear" w:pos="1440"/>
          <w:tab w:val="left" w:pos="360"/>
        </w:tabs>
        <w:ind w:left="360"/>
        <w:rPr>
          <w:b w:val="0"/>
          <w:sz w:val="24"/>
          <w:szCs w:val="24"/>
        </w:rPr>
      </w:pPr>
      <w:r w:rsidRPr="00CF7FA2">
        <w:rPr>
          <w:b w:val="0"/>
          <w:color w:val="000000"/>
          <w:sz w:val="24"/>
          <w:szCs w:val="24"/>
        </w:rPr>
        <w:t xml:space="preserve">A képviselő-testület a polgármester munkájának segítésére </w:t>
      </w:r>
      <w:r w:rsidR="00752543" w:rsidRPr="00CF7FA2">
        <w:rPr>
          <w:b w:val="0"/>
          <w:color w:val="000000"/>
          <w:sz w:val="24"/>
          <w:szCs w:val="24"/>
        </w:rPr>
        <w:t xml:space="preserve">1 </w:t>
      </w:r>
      <w:r w:rsidRPr="00CF7FA2">
        <w:rPr>
          <w:b w:val="0"/>
          <w:color w:val="000000"/>
          <w:sz w:val="24"/>
          <w:szCs w:val="24"/>
        </w:rPr>
        <w:t>főállású alpolgármestert</w:t>
      </w:r>
      <w:r w:rsidRPr="003449E9">
        <w:rPr>
          <w:b w:val="0"/>
          <w:sz w:val="24"/>
          <w:szCs w:val="24"/>
        </w:rPr>
        <w:t xml:space="preserve"> választ.</w:t>
      </w:r>
    </w:p>
    <w:p w:rsidR="00270062" w:rsidRPr="003449E9" w:rsidRDefault="00270062" w:rsidP="00270062">
      <w:pPr>
        <w:pStyle w:val="WW-Szvegtrzs2"/>
        <w:tabs>
          <w:tab w:val="left" w:pos="360"/>
        </w:tabs>
        <w:rPr>
          <w:b w:val="0"/>
          <w:sz w:val="24"/>
          <w:szCs w:val="24"/>
        </w:rPr>
      </w:pPr>
    </w:p>
    <w:p w:rsidR="003449E9" w:rsidRPr="003449E9" w:rsidRDefault="003449E9" w:rsidP="00C4571F">
      <w:pPr>
        <w:pStyle w:val="WW-Szvegtrzs2"/>
        <w:numPr>
          <w:ilvl w:val="1"/>
          <w:numId w:val="12"/>
        </w:numPr>
        <w:tabs>
          <w:tab w:val="clear" w:pos="1440"/>
          <w:tab w:val="left" w:pos="360"/>
        </w:tabs>
        <w:ind w:left="360"/>
        <w:rPr>
          <w:b w:val="0"/>
          <w:sz w:val="24"/>
          <w:szCs w:val="24"/>
        </w:rPr>
      </w:pPr>
      <w:r w:rsidRPr="003449E9">
        <w:rPr>
          <w:b w:val="0"/>
          <w:sz w:val="24"/>
          <w:szCs w:val="24"/>
        </w:rPr>
        <w:t>Az alpolgármester</w:t>
      </w:r>
      <w:r>
        <w:rPr>
          <w:b w:val="0"/>
          <w:sz w:val="24"/>
          <w:szCs w:val="24"/>
        </w:rPr>
        <w:t xml:space="preserve"> </w:t>
      </w:r>
      <w:r w:rsidRPr="003449E9">
        <w:rPr>
          <w:b w:val="0"/>
          <w:sz w:val="24"/>
          <w:szCs w:val="24"/>
        </w:rPr>
        <w:t>főbb feladatai:</w:t>
      </w:r>
    </w:p>
    <w:p w:rsidR="003449E9" w:rsidRDefault="003449E9" w:rsidP="00C4571F">
      <w:pPr>
        <w:pStyle w:val="Cm"/>
        <w:numPr>
          <w:ilvl w:val="0"/>
          <w:numId w:val="63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akadályoztatása esetén a polgármester helyettesítése,</w:t>
      </w:r>
    </w:p>
    <w:p w:rsidR="003449E9" w:rsidRDefault="003449E9" w:rsidP="00C4571F">
      <w:pPr>
        <w:pStyle w:val="Cm"/>
        <w:numPr>
          <w:ilvl w:val="0"/>
          <w:numId w:val="63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polgármester munkájának segítése,</w:t>
      </w:r>
    </w:p>
    <w:p w:rsidR="003449E9" w:rsidRDefault="003449E9" w:rsidP="00C4571F">
      <w:pPr>
        <w:pStyle w:val="Cm"/>
        <w:numPr>
          <w:ilvl w:val="0"/>
          <w:numId w:val="63"/>
        </w:numPr>
        <w:tabs>
          <w:tab w:val="clear" w:pos="2340"/>
          <w:tab w:val="num" w:pos="720"/>
        </w:tabs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 polgármester által átruházott, a képviselő-testület működésével, az önkormányzattal kapcsolatos feladatok ellátása.</w:t>
      </w:r>
    </w:p>
    <w:p w:rsidR="003449E9" w:rsidRDefault="003449E9" w:rsidP="003449E9">
      <w:pPr>
        <w:pStyle w:val="Cm"/>
        <w:jc w:val="both"/>
        <w:rPr>
          <w:b w:val="0"/>
          <w:sz w:val="24"/>
          <w:szCs w:val="24"/>
        </w:rPr>
      </w:pPr>
    </w:p>
    <w:p w:rsidR="003449E9" w:rsidRPr="00CF7FA2" w:rsidRDefault="003449E9" w:rsidP="00865695">
      <w:pPr>
        <w:pStyle w:val="Cm"/>
        <w:numPr>
          <w:ilvl w:val="1"/>
          <w:numId w:val="12"/>
        </w:numPr>
        <w:tabs>
          <w:tab w:val="clear" w:pos="1440"/>
        </w:tabs>
        <w:ind w:left="360"/>
        <w:jc w:val="both"/>
        <w:rPr>
          <w:b w:val="0"/>
          <w:color w:val="000000"/>
          <w:sz w:val="24"/>
          <w:szCs w:val="24"/>
        </w:rPr>
      </w:pPr>
      <w:r w:rsidRPr="003449E9">
        <w:rPr>
          <w:b w:val="0"/>
          <w:sz w:val="24"/>
          <w:szCs w:val="24"/>
        </w:rPr>
        <w:t>Az alpolgármester a Városházán minden hónap</w:t>
      </w:r>
      <w:r w:rsidR="000A446F">
        <w:rPr>
          <w:b w:val="0"/>
          <w:sz w:val="24"/>
          <w:szCs w:val="24"/>
        </w:rPr>
        <w:t xml:space="preserve"> második hétfőjén 9,00–</w:t>
      </w:r>
      <w:r w:rsidRPr="003449E9">
        <w:rPr>
          <w:b w:val="0"/>
          <w:sz w:val="24"/>
          <w:szCs w:val="24"/>
        </w:rPr>
        <w:t>1</w:t>
      </w:r>
      <w:r w:rsidR="000A446F">
        <w:rPr>
          <w:b w:val="0"/>
          <w:sz w:val="24"/>
          <w:szCs w:val="24"/>
        </w:rPr>
        <w:t>2</w:t>
      </w:r>
      <w:r w:rsidRPr="003449E9">
        <w:rPr>
          <w:b w:val="0"/>
          <w:sz w:val="24"/>
          <w:szCs w:val="24"/>
        </w:rPr>
        <w:t xml:space="preserve">,00 óra közötti </w:t>
      </w:r>
      <w:r w:rsidRPr="00CF7FA2">
        <w:rPr>
          <w:b w:val="0"/>
          <w:color w:val="000000"/>
          <w:sz w:val="24"/>
          <w:szCs w:val="24"/>
        </w:rPr>
        <w:t>időpontban</w:t>
      </w:r>
      <w:r w:rsidR="00752543" w:rsidRPr="00CF7FA2">
        <w:rPr>
          <w:b w:val="0"/>
          <w:color w:val="000000"/>
          <w:sz w:val="24"/>
          <w:szCs w:val="24"/>
        </w:rPr>
        <w:t xml:space="preserve"> fogadóórát tart</w:t>
      </w:r>
      <w:r w:rsidRPr="00CF7FA2">
        <w:rPr>
          <w:b w:val="0"/>
          <w:color w:val="000000"/>
          <w:sz w:val="24"/>
          <w:szCs w:val="24"/>
        </w:rPr>
        <w:t>.</w:t>
      </w:r>
    </w:p>
    <w:p w:rsidR="00865695" w:rsidRDefault="00865695" w:rsidP="00865695">
      <w:pPr>
        <w:pStyle w:val="Cm"/>
        <w:ind w:left="1080"/>
        <w:jc w:val="both"/>
        <w:rPr>
          <w:b w:val="0"/>
          <w:sz w:val="24"/>
          <w:szCs w:val="24"/>
        </w:rPr>
      </w:pPr>
    </w:p>
    <w:p w:rsidR="00F90FF6" w:rsidRDefault="00F90FF6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VI. Fejezet</w:t>
      </w:r>
    </w:p>
    <w:p w:rsidR="00F90FF6" w:rsidRDefault="00F90FF6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A jegyző és a polgármesteri hivatal</w:t>
      </w:r>
    </w:p>
    <w:p w:rsidR="003D50EE" w:rsidRDefault="003D50EE" w:rsidP="00EB6958">
      <w:pPr>
        <w:ind w:left="426" w:hanging="426"/>
        <w:jc w:val="center"/>
        <w:rPr>
          <w:b/>
          <w:lang w:val="pt-BR"/>
        </w:rPr>
      </w:pPr>
    </w:p>
    <w:p w:rsidR="00EB6958" w:rsidRDefault="00F90FF6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 xml:space="preserve"> </w:t>
      </w:r>
      <w:smartTag w:uri="urn:schemas-microsoft-com:office:smarttags" w:element="metricconverter">
        <w:smartTagPr>
          <w:attr w:name="ProductID" w:val="24. A"/>
        </w:smartTagPr>
        <w:r>
          <w:rPr>
            <w:b/>
            <w:lang w:val="pt-BR"/>
          </w:rPr>
          <w:t>2</w:t>
        </w:r>
        <w:r w:rsidR="006E47DD">
          <w:rPr>
            <w:b/>
            <w:lang w:val="pt-BR"/>
          </w:rPr>
          <w:t>4</w:t>
        </w:r>
        <w:r>
          <w:rPr>
            <w:b/>
            <w:lang w:val="pt-BR"/>
          </w:rPr>
          <w:t xml:space="preserve">. </w:t>
        </w:r>
        <w:r w:rsidR="00EB6958" w:rsidRPr="00B15B04">
          <w:rPr>
            <w:b/>
            <w:lang w:val="pt-BR"/>
          </w:rPr>
          <w:t>A</w:t>
        </w:r>
      </w:smartTag>
      <w:r w:rsidR="00EB6958" w:rsidRPr="00B15B04">
        <w:rPr>
          <w:b/>
          <w:lang w:val="pt-BR"/>
        </w:rPr>
        <w:t xml:space="preserve"> jegyző </w:t>
      </w:r>
    </w:p>
    <w:p w:rsidR="006C3E06" w:rsidRPr="00B15B04" w:rsidRDefault="006C3E06" w:rsidP="00EB6958">
      <w:pPr>
        <w:ind w:left="426" w:hanging="426"/>
        <w:jc w:val="center"/>
        <w:rPr>
          <w:lang w:val="pt-BR"/>
        </w:rPr>
      </w:pPr>
    </w:p>
    <w:p w:rsidR="008519B8" w:rsidRPr="00C52D4A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5</w:t>
      </w:r>
      <w:r w:rsidR="000A446F">
        <w:rPr>
          <w:b/>
          <w:lang w:val="pt-BR"/>
        </w:rPr>
        <w:t>0</w:t>
      </w:r>
      <w:r w:rsidR="008519B8" w:rsidRPr="00C52D4A">
        <w:rPr>
          <w:b/>
          <w:lang w:val="pt-BR"/>
        </w:rPr>
        <w:t>. §</w:t>
      </w:r>
    </w:p>
    <w:p w:rsidR="00BB2C59" w:rsidRDefault="00BB2C59" w:rsidP="00EB6958">
      <w:pPr>
        <w:ind w:left="426" w:hanging="426"/>
        <w:jc w:val="both"/>
        <w:rPr>
          <w:strike/>
          <w:lang w:val="pt-BR"/>
        </w:rPr>
      </w:pPr>
    </w:p>
    <w:p w:rsidR="00BE7C0A" w:rsidRPr="000A446F" w:rsidRDefault="00BB2C59" w:rsidP="00EB6958">
      <w:pPr>
        <w:ind w:left="426" w:hanging="426"/>
        <w:jc w:val="both"/>
        <w:rPr>
          <w:lang w:val="pt-BR"/>
        </w:rPr>
      </w:pPr>
      <w:r w:rsidRPr="000A446F">
        <w:rPr>
          <w:lang w:val="pt-BR"/>
        </w:rPr>
        <w:t xml:space="preserve">(1) A jegyző </w:t>
      </w:r>
      <w:r w:rsidR="00056F7F" w:rsidRPr="000A446F">
        <w:rPr>
          <w:lang w:val="pt-BR"/>
        </w:rPr>
        <w:t>törvényben</w:t>
      </w:r>
      <w:r w:rsidRPr="000A446F">
        <w:rPr>
          <w:lang w:val="pt-BR"/>
        </w:rPr>
        <w:t xml:space="preserve"> és más jogszabályban meghatározott feladatok ellátásán és hatáskörök gyakorlásán túl</w:t>
      </w:r>
      <w:r w:rsidR="00070E56" w:rsidRPr="000A446F">
        <w:rPr>
          <w:lang w:val="pt-BR"/>
        </w:rPr>
        <w:t>,</w:t>
      </w:r>
    </w:p>
    <w:p w:rsidR="00EB6958" w:rsidRPr="000A446F" w:rsidRDefault="00BE7C0A" w:rsidP="00EB6958">
      <w:pPr>
        <w:ind w:left="426" w:hanging="426"/>
        <w:jc w:val="both"/>
        <w:rPr>
          <w:lang w:val="pt-BR"/>
        </w:rPr>
      </w:pPr>
      <w:r w:rsidRPr="000A446F">
        <w:rPr>
          <w:lang w:val="pt-BR"/>
        </w:rPr>
        <w:tab/>
        <w:t xml:space="preserve">1. </w:t>
      </w:r>
      <w:r w:rsidR="00070E56" w:rsidRPr="000A446F">
        <w:rPr>
          <w:lang w:val="pt-BR"/>
        </w:rPr>
        <w:t xml:space="preserve"> az önkormányzat működésével kapcsolatban</w:t>
      </w:r>
      <w:r w:rsidR="00BB2C59" w:rsidRPr="000A446F">
        <w:rPr>
          <w:lang w:val="pt-BR"/>
        </w:rPr>
        <w:t xml:space="preserve">: </w:t>
      </w:r>
    </w:p>
    <w:p w:rsidR="00EB6958" w:rsidRPr="000A446F" w:rsidRDefault="00EB6958" w:rsidP="000A446F">
      <w:pPr>
        <w:ind w:left="1080" w:hanging="360"/>
        <w:jc w:val="both"/>
        <w:rPr>
          <w:lang w:val="pt-BR"/>
        </w:rPr>
      </w:pPr>
      <w:r w:rsidRPr="000A446F">
        <w:rPr>
          <w:lang w:val="pt-BR"/>
        </w:rPr>
        <w:lastRenderedPageBreak/>
        <w:t>a)</w:t>
      </w:r>
      <w:r w:rsidRPr="000A446F">
        <w:rPr>
          <w:lang w:val="pt-BR"/>
        </w:rPr>
        <w:tab/>
        <w:t>előkészíti a képviselő-testület</w:t>
      </w:r>
      <w:r w:rsidR="00D82D03" w:rsidRPr="000A446F">
        <w:rPr>
          <w:lang w:val="pt-BR"/>
        </w:rPr>
        <w:t xml:space="preserve"> és</w:t>
      </w:r>
      <w:r w:rsidRPr="000A446F">
        <w:rPr>
          <w:lang w:val="pt-BR"/>
        </w:rPr>
        <w:t xml:space="preserve"> a bizottságok </w:t>
      </w:r>
      <w:r w:rsidR="00EF5B13" w:rsidRPr="000A446F">
        <w:rPr>
          <w:lang w:val="pt-BR"/>
        </w:rPr>
        <w:t xml:space="preserve">üléseit, </w:t>
      </w:r>
      <w:r w:rsidR="006C3E06">
        <w:rPr>
          <w:lang w:val="pt-BR"/>
        </w:rPr>
        <w:t>valamint</w:t>
      </w:r>
      <w:r w:rsidR="00EF5B13" w:rsidRPr="000A446F">
        <w:rPr>
          <w:lang w:val="pt-BR"/>
        </w:rPr>
        <w:t xml:space="preserve"> a tárgyalandó </w:t>
      </w:r>
      <w:r w:rsidRPr="000A446F">
        <w:rPr>
          <w:lang w:val="pt-BR"/>
        </w:rPr>
        <w:t xml:space="preserve">előterjesztéseket, </w:t>
      </w:r>
    </w:p>
    <w:p w:rsidR="00EB6958" w:rsidRPr="000A446F" w:rsidRDefault="00EB6958" w:rsidP="000A446F">
      <w:pPr>
        <w:ind w:left="1080" w:hanging="360"/>
        <w:jc w:val="both"/>
        <w:rPr>
          <w:lang w:val="pt-BR"/>
        </w:rPr>
      </w:pPr>
      <w:r w:rsidRPr="000A446F">
        <w:rPr>
          <w:lang w:val="pt-BR"/>
        </w:rPr>
        <w:t>b)</w:t>
      </w:r>
      <w:r w:rsidRPr="000A446F">
        <w:rPr>
          <w:lang w:val="pt-BR"/>
        </w:rPr>
        <w:tab/>
      </w:r>
      <w:r w:rsidR="000A446F">
        <w:rPr>
          <w:lang w:val="pt-BR"/>
        </w:rPr>
        <w:t>ellátja a képviselő-testület és</w:t>
      </w:r>
      <w:r w:rsidRPr="000A446F">
        <w:rPr>
          <w:lang w:val="pt-BR"/>
        </w:rPr>
        <w:t xml:space="preserve"> a bizottságok szervezési, ügyviteli tevékenységével kapcsolatos feladatokat,</w:t>
      </w:r>
    </w:p>
    <w:p w:rsidR="00B37AA7" w:rsidRPr="000A446F" w:rsidRDefault="00832965" w:rsidP="00270062">
      <w:pPr>
        <w:ind w:left="1080" w:hanging="360"/>
        <w:jc w:val="both"/>
        <w:rPr>
          <w:lang w:val="pt-BR"/>
        </w:rPr>
      </w:pPr>
      <w:r w:rsidRPr="000A446F">
        <w:rPr>
          <w:lang w:val="pt-BR"/>
        </w:rPr>
        <w:t>c)</w:t>
      </w:r>
      <w:r w:rsidR="00A81FD4" w:rsidRPr="000A446F">
        <w:rPr>
          <w:lang w:val="pt-BR"/>
        </w:rPr>
        <w:t xml:space="preserve"> </w:t>
      </w:r>
      <w:r w:rsidR="00EB6958" w:rsidRPr="000A446F">
        <w:rPr>
          <w:lang w:val="pt-BR"/>
        </w:rPr>
        <w:tab/>
        <w:t>rendszeresen tájékoztatja a polgármestert, az alpolgármestert, a tanácsnokot, a</w:t>
      </w:r>
      <w:r w:rsidR="000A446F">
        <w:rPr>
          <w:lang w:val="pt-BR"/>
        </w:rPr>
        <w:t xml:space="preserve"> képviselőket, a bizottságokat </w:t>
      </w:r>
      <w:r w:rsidR="00EB6958" w:rsidRPr="000A446F">
        <w:rPr>
          <w:lang w:val="pt-BR"/>
        </w:rPr>
        <w:t>az önkormányzatokat érintő jogszabályokról, a polgármesteri hivatal munkájáról és az ügyintézésről</w:t>
      </w:r>
      <w:r w:rsidR="00EF5B13" w:rsidRPr="000A446F">
        <w:rPr>
          <w:lang w:val="pt-BR"/>
        </w:rPr>
        <w:t>.</w:t>
      </w:r>
    </w:p>
    <w:p w:rsidR="00EB6958" w:rsidRPr="000A446F" w:rsidRDefault="00F363C9" w:rsidP="000A446F">
      <w:pPr>
        <w:ind w:left="426" w:hanging="1"/>
        <w:jc w:val="both"/>
        <w:rPr>
          <w:lang w:val="pt-BR"/>
        </w:rPr>
      </w:pPr>
      <w:r w:rsidRPr="000A446F">
        <w:rPr>
          <w:lang w:val="pt-BR"/>
        </w:rPr>
        <w:t xml:space="preserve">2. </w:t>
      </w:r>
      <w:r w:rsidR="00EB6958" w:rsidRPr="000A446F">
        <w:rPr>
          <w:lang w:val="pt-BR"/>
        </w:rPr>
        <w:t>egyéb főbb feladatai:</w:t>
      </w:r>
    </w:p>
    <w:p w:rsidR="00EB6958" w:rsidRPr="000A446F" w:rsidRDefault="00F363C9" w:rsidP="000A446F">
      <w:pPr>
        <w:ind w:left="1080" w:hanging="360"/>
        <w:jc w:val="both"/>
        <w:rPr>
          <w:lang w:val="pt-BR"/>
        </w:rPr>
      </w:pPr>
      <w:r w:rsidRPr="000A446F">
        <w:rPr>
          <w:lang w:val="pt-BR"/>
        </w:rPr>
        <w:t>a)</w:t>
      </w:r>
      <w:r w:rsidR="004454AD" w:rsidRPr="000A446F">
        <w:rPr>
          <w:lang w:val="pt-BR"/>
        </w:rPr>
        <w:t xml:space="preserve"> </w:t>
      </w:r>
      <w:r w:rsidR="00EB6958" w:rsidRPr="000A446F">
        <w:rPr>
          <w:lang w:val="pt-BR"/>
        </w:rPr>
        <w:t>ellátja a közigazgatási tevékenység egyszerűsítésével, korszerűs</w:t>
      </w:r>
      <w:r w:rsidR="000A446F">
        <w:rPr>
          <w:lang w:val="pt-BR"/>
        </w:rPr>
        <w:t>ítésével összefüggő feladatokat,</w:t>
      </w:r>
    </w:p>
    <w:p w:rsidR="00EB6958" w:rsidRPr="000A446F" w:rsidRDefault="00F363C9" w:rsidP="000A446F">
      <w:pPr>
        <w:ind w:left="1080" w:hanging="360"/>
        <w:jc w:val="both"/>
        <w:rPr>
          <w:lang w:val="pt-BR"/>
        </w:rPr>
      </w:pPr>
      <w:r w:rsidRPr="000A446F">
        <w:rPr>
          <w:lang w:val="pt-BR"/>
        </w:rPr>
        <w:t>b)</w:t>
      </w:r>
      <w:r w:rsidR="004454AD" w:rsidRPr="000A446F">
        <w:rPr>
          <w:lang w:val="pt-BR"/>
        </w:rPr>
        <w:t xml:space="preserve"> </w:t>
      </w:r>
      <w:r w:rsidR="00EB6958" w:rsidRPr="000A446F">
        <w:rPr>
          <w:lang w:val="pt-BR"/>
        </w:rPr>
        <w:t>folyamatosan ellenőrzi a hivatal tevékenységét, különös tekintettel az ügyfélfogadásra.</w:t>
      </w:r>
    </w:p>
    <w:p w:rsidR="00EB6958" w:rsidRPr="000A446F" w:rsidRDefault="00EB6958" w:rsidP="00EB6958">
      <w:pPr>
        <w:ind w:left="851" w:hanging="426"/>
        <w:jc w:val="both"/>
        <w:rPr>
          <w:lang w:val="pt-BR"/>
        </w:rPr>
      </w:pPr>
    </w:p>
    <w:p w:rsidR="00EB6958" w:rsidRPr="000A446F" w:rsidRDefault="00EB6958" w:rsidP="00EB6958">
      <w:pPr>
        <w:tabs>
          <w:tab w:val="left" w:pos="360"/>
          <w:tab w:val="left" w:pos="720"/>
          <w:tab w:val="left" w:pos="900"/>
          <w:tab w:val="left" w:pos="1260"/>
        </w:tabs>
        <w:ind w:left="426" w:hanging="426"/>
        <w:jc w:val="both"/>
        <w:rPr>
          <w:strike/>
          <w:color w:val="000000"/>
        </w:rPr>
      </w:pPr>
      <w:r w:rsidRPr="000A446F">
        <w:rPr>
          <w:color w:val="000000"/>
        </w:rPr>
        <w:t>(</w:t>
      </w:r>
      <w:r w:rsidR="000A446F">
        <w:rPr>
          <w:color w:val="000000"/>
        </w:rPr>
        <w:t>2</w:t>
      </w:r>
      <w:r w:rsidRPr="000A446F">
        <w:rPr>
          <w:color w:val="000000"/>
        </w:rPr>
        <w:t>)</w:t>
      </w:r>
      <w:r w:rsidRPr="000A446F">
        <w:rPr>
          <w:color w:val="000000"/>
        </w:rPr>
        <w:tab/>
      </w:r>
      <w:r w:rsidR="000A446F" w:rsidRPr="000A446F">
        <w:rPr>
          <w:color w:val="000000"/>
        </w:rPr>
        <w:t>Tótkomlós</w:t>
      </w:r>
      <w:r w:rsidR="005C2D6D" w:rsidRPr="000A446F">
        <w:rPr>
          <w:color w:val="000000"/>
        </w:rPr>
        <w:t xml:space="preserve"> városában a jegyző helyettesítésére aljegyzőt nevez ki a képviselő-testület. </w:t>
      </w:r>
    </w:p>
    <w:p w:rsidR="007924AB" w:rsidRDefault="007924AB" w:rsidP="00EB6958">
      <w:pPr>
        <w:ind w:left="426" w:hanging="426"/>
        <w:jc w:val="center"/>
        <w:rPr>
          <w:b/>
          <w:strike/>
          <w:lang w:val="pt-BR"/>
        </w:rPr>
      </w:pPr>
    </w:p>
    <w:p w:rsidR="00F90FF6" w:rsidRDefault="00F90FF6" w:rsidP="00EB6958">
      <w:pPr>
        <w:ind w:left="426" w:hanging="426"/>
        <w:jc w:val="center"/>
        <w:rPr>
          <w:b/>
          <w:lang w:val="pt-BR"/>
        </w:rPr>
      </w:pPr>
      <w:smartTag w:uri="urn:schemas-microsoft-com:office:smarttags" w:element="metricconverter">
        <w:smartTagPr>
          <w:attr w:name="ProductID" w:val="25. A"/>
        </w:smartTagPr>
        <w:r>
          <w:rPr>
            <w:b/>
            <w:lang w:val="pt-BR"/>
          </w:rPr>
          <w:t>2</w:t>
        </w:r>
        <w:r w:rsidR="006E47DD">
          <w:rPr>
            <w:b/>
            <w:lang w:val="pt-BR"/>
          </w:rPr>
          <w:t>5</w:t>
        </w:r>
        <w:r>
          <w:rPr>
            <w:b/>
            <w:lang w:val="pt-BR"/>
          </w:rPr>
          <w:t>. A</w:t>
        </w:r>
      </w:smartTag>
      <w:r>
        <w:rPr>
          <w:b/>
          <w:lang w:val="pt-BR"/>
        </w:rPr>
        <w:t xml:space="preserve"> polgármesteri hivatal</w:t>
      </w:r>
    </w:p>
    <w:p w:rsidR="006C3E06" w:rsidRPr="00B15B04" w:rsidRDefault="006C3E06" w:rsidP="00EB6958">
      <w:pPr>
        <w:ind w:left="426" w:hanging="426"/>
        <w:jc w:val="center"/>
        <w:rPr>
          <w:b/>
          <w:lang w:val="pt-BR"/>
        </w:rPr>
      </w:pPr>
    </w:p>
    <w:p w:rsidR="00310783" w:rsidRPr="00D6120F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5</w:t>
      </w:r>
      <w:r w:rsidR="000A446F">
        <w:rPr>
          <w:b/>
          <w:lang w:val="pt-BR"/>
        </w:rPr>
        <w:t>1</w:t>
      </w:r>
      <w:r w:rsidR="00310783" w:rsidRPr="00D6120F">
        <w:rPr>
          <w:b/>
          <w:lang w:val="pt-BR"/>
        </w:rPr>
        <w:t>. §</w:t>
      </w:r>
    </w:p>
    <w:p w:rsidR="00EB6958" w:rsidRDefault="00EB6958" w:rsidP="00EB6958">
      <w:pPr>
        <w:ind w:left="426" w:hanging="426"/>
        <w:jc w:val="both"/>
        <w:rPr>
          <w:lang w:val="pt-BR"/>
        </w:rPr>
      </w:pPr>
    </w:p>
    <w:p w:rsidR="00E94994" w:rsidRPr="000A446F" w:rsidRDefault="00E94994" w:rsidP="00E94994">
      <w:pPr>
        <w:ind w:left="426" w:hanging="426"/>
        <w:jc w:val="both"/>
        <w:rPr>
          <w:lang w:val="pt-BR"/>
        </w:rPr>
      </w:pPr>
      <w:r w:rsidRPr="000A446F">
        <w:rPr>
          <w:lang w:val="pt-BR"/>
        </w:rPr>
        <w:t>(1)</w:t>
      </w:r>
      <w:r w:rsidRPr="000A446F">
        <w:rPr>
          <w:lang w:val="pt-BR"/>
        </w:rPr>
        <w:tab/>
        <w:t>A</w:t>
      </w:r>
      <w:r w:rsidR="001F6194" w:rsidRPr="000A446F">
        <w:rPr>
          <w:lang w:val="pt-BR"/>
        </w:rPr>
        <w:t xml:space="preserve"> képviselő-testület </w:t>
      </w:r>
      <w:r w:rsidR="00055293" w:rsidRPr="000A446F">
        <w:rPr>
          <w:lang w:val="pt-BR"/>
        </w:rPr>
        <w:t>önálló</w:t>
      </w:r>
      <w:r w:rsidR="005168C7">
        <w:rPr>
          <w:lang w:val="pt-BR"/>
        </w:rPr>
        <w:t>, egységes</w:t>
      </w:r>
      <w:r w:rsidR="00055293" w:rsidRPr="000A446F">
        <w:rPr>
          <w:lang w:val="pt-BR"/>
        </w:rPr>
        <w:t xml:space="preserve"> </w:t>
      </w:r>
      <w:r w:rsidRPr="000A446F">
        <w:rPr>
          <w:lang w:val="pt-BR"/>
        </w:rPr>
        <w:t>hivatalának elnevezése:</w:t>
      </w:r>
    </w:p>
    <w:p w:rsidR="00E94994" w:rsidRPr="00B15B04" w:rsidRDefault="00E94994" w:rsidP="00E94994">
      <w:pPr>
        <w:ind w:left="426" w:hanging="426"/>
        <w:jc w:val="both"/>
        <w:rPr>
          <w:sz w:val="12"/>
          <w:lang w:val="pt-BR"/>
        </w:rPr>
      </w:pPr>
    </w:p>
    <w:p w:rsidR="00E94994" w:rsidRPr="00B15B04" w:rsidRDefault="00E94994" w:rsidP="00E94994">
      <w:pPr>
        <w:ind w:left="426" w:hanging="426"/>
        <w:jc w:val="both"/>
        <w:rPr>
          <w:sz w:val="12"/>
          <w:lang w:val="pt-BR"/>
        </w:rPr>
      </w:pPr>
    </w:p>
    <w:p w:rsidR="00E94994" w:rsidRPr="00270062" w:rsidRDefault="00BE2AC5" w:rsidP="00E94994">
      <w:pPr>
        <w:pStyle w:val="Cmsor1"/>
        <w:tabs>
          <w:tab w:val="left" w:pos="0"/>
        </w:tabs>
        <w:jc w:val="center"/>
        <w:rPr>
          <w:color w:val="000000"/>
          <w:sz w:val="24"/>
        </w:rPr>
      </w:pPr>
      <w:r w:rsidRPr="00270062">
        <w:rPr>
          <w:color w:val="000000"/>
          <w:sz w:val="24"/>
        </w:rPr>
        <w:t>TÓTKOMLÓS</w:t>
      </w:r>
      <w:r w:rsidR="00E94994" w:rsidRPr="00270062">
        <w:rPr>
          <w:color w:val="000000"/>
          <w:sz w:val="24"/>
        </w:rPr>
        <w:t xml:space="preserve"> VÁROS POLGÁRMESTERI HIVATALA</w:t>
      </w:r>
    </w:p>
    <w:p w:rsidR="00E94994" w:rsidRPr="00270062" w:rsidRDefault="00E94994" w:rsidP="00E94994">
      <w:pPr>
        <w:jc w:val="center"/>
        <w:rPr>
          <w:b/>
          <w:i/>
          <w:color w:val="000000"/>
          <w:sz w:val="16"/>
          <w:szCs w:val="16"/>
        </w:rPr>
      </w:pPr>
    </w:p>
    <w:p w:rsidR="0065671E" w:rsidRPr="00270062" w:rsidRDefault="0065671E" w:rsidP="0065671E">
      <w:pPr>
        <w:ind w:left="426" w:hanging="426"/>
        <w:jc w:val="center"/>
        <w:rPr>
          <w:color w:val="000000"/>
          <w:lang w:val="pt-BR"/>
        </w:rPr>
      </w:pPr>
      <w:r w:rsidRPr="00270062">
        <w:rPr>
          <w:color w:val="000000"/>
          <w:lang w:val="pt-BR"/>
        </w:rPr>
        <w:t>Székhelye:  5940 Tótkomlós, Fő út 1. (Városháza)</w:t>
      </w:r>
    </w:p>
    <w:p w:rsidR="0065671E" w:rsidRPr="00270062" w:rsidRDefault="0065671E" w:rsidP="0065671E">
      <w:pPr>
        <w:ind w:left="426" w:hanging="426"/>
        <w:jc w:val="center"/>
        <w:rPr>
          <w:color w:val="000000"/>
          <w:lang w:val="pt-BR"/>
        </w:rPr>
      </w:pPr>
      <w:r w:rsidRPr="00270062">
        <w:rPr>
          <w:color w:val="000000"/>
          <w:lang w:val="pt-BR"/>
        </w:rPr>
        <w:t>levélcím: 5940 Tótkomlós, Pf.: 43</w:t>
      </w:r>
    </w:p>
    <w:p w:rsidR="0065671E" w:rsidRPr="00270062" w:rsidRDefault="0065671E" w:rsidP="0065671E">
      <w:pPr>
        <w:ind w:left="426" w:hanging="426"/>
        <w:jc w:val="center"/>
        <w:rPr>
          <w:color w:val="000000"/>
          <w:lang w:val="pt-BR"/>
        </w:rPr>
      </w:pPr>
      <w:r w:rsidRPr="00270062">
        <w:rPr>
          <w:color w:val="000000"/>
          <w:lang w:val="pt-BR"/>
        </w:rPr>
        <w:t>telefon:  68/462-122  fax: 68/462-996</w:t>
      </w:r>
    </w:p>
    <w:p w:rsidR="0065671E" w:rsidRPr="00270062" w:rsidRDefault="0065671E" w:rsidP="0065671E">
      <w:pPr>
        <w:ind w:left="426" w:hanging="426"/>
        <w:jc w:val="center"/>
        <w:rPr>
          <w:color w:val="000000"/>
          <w:lang w:val="pt-BR"/>
        </w:rPr>
      </w:pPr>
      <w:r w:rsidRPr="00270062">
        <w:rPr>
          <w:color w:val="000000"/>
          <w:lang w:val="pt-BR"/>
        </w:rPr>
        <w:t xml:space="preserve">honlap: </w:t>
      </w:r>
      <w:hyperlink r:id="rId9" w:history="1">
        <w:r w:rsidRPr="00270062">
          <w:rPr>
            <w:rStyle w:val="Hiperhivatkozs"/>
            <w:color w:val="000000"/>
            <w:lang w:val="pt-BR"/>
          </w:rPr>
          <w:t>www.totkomlos.hu</w:t>
        </w:r>
      </w:hyperlink>
    </w:p>
    <w:p w:rsidR="00E94994" w:rsidRPr="00270062" w:rsidRDefault="0065671E" w:rsidP="0065671E">
      <w:pPr>
        <w:jc w:val="center"/>
        <w:rPr>
          <w:color w:val="000000"/>
        </w:rPr>
      </w:pPr>
      <w:r w:rsidRPr="00270062">
        <w:rPr>
          <w:color w:val="000000"/>
          <w:lang w:val="pt-BR"/>
        </w:rPr>
        <w:t xml:space="preserve">e-mail: </w:t>
      </w:r>
      <w:hyperlink r:id="rId10" w:history="1">
        <w:r w:rsidRPr="00270062">
          <w:rPr>
            <w:rStyle w:val="Hiperhivatkozs"/>
            <w:color w:val="000000"/>
          </w:rPr>
          <w:t>titkarsag@mail.totkomlos.hu</w:t>
        </w:r>
      </w:hyperlink>
    </w:p>
    <w:p w:rsidR="0065671E" w:rsidRPr="002A7B95" w:rsidRDefault="0065671E" w:rsidP="0065671E">
      <w:pPr>
        <w:ind w:left="426" w:firstLine="282"/>
        <w:jc w:val="center"/>
        <w:rPr>
          <w:color w:val="000000"/>
          <w:lang w:val="pt-BR"/>
        </w:rPr>
      </w:pPr>
    </w:p>
    <w:p w:rsidR="00E94994" w:rsidRPr="002A7B95" w:rsidRDefault="00E94994" w:rsidP="00E94994">
      <w:pPr>
        <w:ind w:left="426" w:hanging="426"/>
        <w:jc w:val="both"/>
        <w:rPr>
          <w:color w:val="000000"/>
          <w:lang w:val="pt-BR"/>
        </w:rPr>
      </w:pPr>
      <w:r w:rsidRPr="002A7B95">
        <w:rPr>
          <w:color w:val="000000"/>
          <w:lang w:val="pt-BR"/>
        </w:rPr>
        <w:t>(</w:t>
      </w:r>
      <w:r w:rsidR="00F66652" w:rsidRPr="002A7B95">
        <w:rPr>
          <w:color w:val="000000"/>
          <w:lang w:val="pt-BR"/>
        </w:rPr>
        <w:t>2</w:t>
      </w:r>
      <w:r w:rsidRPr="002A7B95">
        <w:rPr>
          <w:color w:val="000000"/>
          <w:lang w:val="pt-BR"/>
        </w:rPr>
        <w:t>)</w:t>
      </w:r>
      <w:r w:rsidRPr="002A7B95">
        <w:rPr>
          <w:color w:val="000000"/>
          <w:lang w:val="pt-BR"/>
        </w:rPr>
        <w:tab/>
        <w:t xml:space="preserve">A </w:t>
      </w:r>
      <w:r w:rsidR="0065671E" w:rsidRPr="002A7B95">
        <w:rPr>
          <w:color w:val="000000"/>
          <w:lang w:val="pt-BR"/>
        </w:rPr>
        <w:t>“</w:t>
      </w:r>
      <w:r w:rsidRPr="002A7B95">
        <w:rPr>
          <w:color w:val="000000"/>
          <w:lang w:val="pt-BR"/>
        </w:rPr>
        <w:t>Polgármesteri Hivatal</w:t>
      </w:r>
      <w:r w:rsidR="0065671E" w:rsidRPr="002A7B95">
        <w:rPr>
          <w:color w:val="000000"/>
          <w:lang w:val="pt-BR"/>
        </w:rPr>
        <w:t>”</w:t>
      </w:r>
      <w:r w:rsidR="00F11081" w:rsidRPr="002A7B95">
        <w:rPr>
          <w:color w:val="000000"/>
          <w:lang w:val="pt-BR"/>
        </w:rPr>
        <w:t xml:space="preserve"> feliratot a V</w:t>
      </w:r>
      <w:r w:rsidRPr="002A7B95">
        <w:rPr>
          <w:color w:val="000000"/>
          <w:lang w:val="pt-BR"/>
        </w:rPr>
        <w:t xml:space="preserve">árosháza épületén a magyar mellett </w:t>
      </w:r>
      <w:r w:rsidR="00F11081" w:rsidRPr="002A7B95">
        <w:rPr>
          <w:color w:val="000000"/>
          <w:lang w:val="pt-BR"/>
        </w:rPr>
        <w:t xml:space="preserve">szlovák </w:t>
      </w:r>
      <w:r w:rsidRPr="002A7B95">
        <w:rPr>
          <w:color w:val="000000"/>
          <w:lang w:val="pt-BR"/>
        </w:rPr>
        <w:t xml:space="preserve">nyelven is fel kell tüntetni. </w:t>
      </w:r>
    </w:p>
    <w:p w:rsidR="00E94994" w:rsidRPr="002A7B95" w:rsidRDefault="00E94994" w:rsidP="00EB6958">
      <w:pPr>
        <w:ind w:left="426" w:hanging="426"/>
        <w:jc w:val="both"/>
        <w:rPr>
          <w:color w:val="000000"/>
          <w:lang w:val="pt-BR"/>
        </w:rPr>
      </w:pPr>
    </w:p>
    <w:p w:rsidR="005168C7" w:rsidRPr="00270062" w:rsidRDefault="00054473" w:rsidP="005168C7">
      <w:pPr>
        <w:ind w:left="426" w:hanging="426"/>
        <w:jc w:val="both"/>
        <w:rPr>
          <w:color w:val="000000"/>
          <w:lang w:val="pt-BR"/>
        </w:rPr>
      </w:pPr>
      <w:r w:rsidRPr="00270062">
        <w:rPr>
          <w:color w:val="000000"/>
          <w:lang w:val="pt-BR"/>
        </w:rPr>
        <w:t>(</w:t>
      </w:r>
      <w:r w:rsidR="00F66652" w:rsidRPr="00270062">
        <w:rPr>
          <w:color w:val="000000"/>
          <w:lang w:val="pt-BR"/>
        </w:rPr>
        <w:t>3</w:t>
      </w:r>
      <w:r w:rsidRPr="00270062">
        <w:rPr>
          <w:color w:val="000000"/>
          <w:lang w:val="pt-BR"/>
        </w:rPr>
        <w:t xml:space="preserve">) </w:t>
      </w:r>
      <w:r w:rsidR="00EB6958" w:rsidRPr="00270062">
        <w:rPr>
          <w:color w:val="000000"/>
          <w:lang w:val="pt-BR"/>
        </w:rPr>
        <w:t xml:space="preserve">A </w:t>
      </w:r>
      <w:r w:rsidR="00871680" w:rsidRPr="00270062">
        <w:rPr>
          <w:color w:val="000000"/>
          <w:lang w:val="pt-BR"/>
        </w:rPr>
        <w:t>p</w:t>
      </w:r>
      <w:r w:rsidR="008C6699" w:rsidRPr="00270062">
        <w:rPr>
          <w:color w:val="000000"/>
          <w:lang w:val="pt-BR"/>
        </w:rPr>
        <w:t>o</w:t>
      </w:r>
      <w:r w:rsidR="00EB6958" w:rsidRPr="00270062">
        <w:rPr>
          <w:color w:val="000000"/>
          <w:lang w:val="pt-BR"/>
        </w:rPr>
        <w:t xml:space="preserve">lgármesteri </w:t>
      </w:r>
      <w:r w:rsidR="00871680" w:rsidRPr="00270062">
        <w:rPr>
          <w:color w:val="000000"/>
          <w:lang w:val="pt-BR"/>
        </w:rPr>
        <w:t>h</w:t>
      </w:r>
      <w:r w:rsidR="00EB6958" w:rsidRPr="00270062">
        <w:rPr>
          <w:color w:val="000000"/>
          <w:lang w:val="pt-BR"/>
        </w:rPr>
        <w:t xml:space="preserve">ivatal jogi személy, </w:t>
      </w:r>
      <w:r w:rsidR="00B63F04">
        <w:rPr>
          <w:color w:val="000000"/>
          <w:lang w:val="pt-BR"/>
        </w:rPr>
        <w:t xml:space="preserve">önállóan működő és gazdálkodó </w:t>
      </w:r>
      <w:r w:rsidR="00EB6958" w:rsidRPr="00270062">
        <w:rPr>
          <w:color w:val="000000"/>
          <w:lang w:val="pt-BR"/>
        </w:rPr>
        <w:t>költségvetési szerv. A működéséhez szükséges pénzügyi előirányzatokat az önkormányzat költségvetése határozza meg és biztosítja.</w:t>
      </w:r>
    </w:p>
    <w:p w:rsidR="005168C7" w:rsidRPr="00270062" w:rsidRDefault="005168C7" w:rsidP="005168C7">
      <w:pPr>
        <w:ind w:left="426" w:hanging="426"/>
        <w:jc w:val="both"/>
        <w:rPr>
          <w:color w:val="000000"/>
          <w:lang w:val="pt-BR"/>
        </w:rPr>
      </w:pPr>
    </w:p>
    <w:p w:rsidR="005168C7" w:rsidRPr="00270062" w:rsidRDefault="005168C7" w:rsidP="00C4571F">
      <w:pPr>
        <w:numPr>
          <w:ilvl w:val="1"/>
          <w:numId w:val="19"/>
        </w:numPr>
        <w:tabs>
          <w:tab w:val="clear" w:pos="1440"/>
          <w:tab w:val="num" w:pos="360"/>
        </w:tabs>
        <w:ind w:left="360"/>
        <w:jc w:val="both"/>
        <w:rPr>
          <w:color w:val="000000"/>
        </w:rPr>
      </w:pPr>
      <w:r w:rsidRPr="00270062">
        <w:rPr>
          <w:color w:val="000000"/>
        </w:rPr>
        <w:t xml:space="preserve">A </w:t>
      </w:r>
      <w:r w:rsidR="006C3E06">
        <w:rPr>
          <w:color w:val="000000"/>
        </w:rPr>
        <w:t>p</w:t>
      </w:r>
      <w:r w:rsidRPr="00270062">
        <w:rPr>
          <w:color w:val="000000"/>
        </w:rPr>
        <w:t>olgármester</w:t>
      </w:r>
      <w:r w:rsidR="00B63F04">
        <w:rPr>
          <w:color w:val="000000"/>
        </w:rPr>
        <w:t>i</w:t>
      </w:r>
      <w:r w:rsidRPr="00270062">
        <w:rPr>
          <w:color w:val="000000"/>
        </w:rPr>
        <w:t xml:space="preserve"> </w:t>
      </w:r>
      <w:r w:rsidR="006C3E06">
        <w:rPr>
          <w:color w:val="000000"/>
        </w:rPr>
        <w:t>h</w:t>
      </w:r>
      <w:r w:rsidRPr="00270062">
        <w:rPr>
          <w:color w:val="000000"/>
        </w:rPr>
        <w:t>ivatal belső szervezeti tagozódását az Ügyrend tartalmazza.</w:t>
      </w:r>
    </w:p>
    <w:p w:rsidR="005168C7" w:rsidRPr="00270062" w:rsidRDefault="005168C7" w:rsidP="005168C7">
      <w:pPr>
        <w:jc w:val="both"/>
        <w:rPr>
          <w:color w:val="000000"/>
        </w:rPr>
      </w:pPr>
    </w:p>
    <w:p w:rsidR="00F36507" w:rsidRPr="00270062" w:rsidRDefault="005168C7" w:rsidP="00C4571F">
      <w:pPr>
        <w:numPr>
          <w:ilvl w:val="1"/>
          <w:numId w:val="19"/>
        </w:numPr>
        <w:tabs>
          <w:tab w:val="clear" w:pos="1440"/>
          <w:tab w:val="num" w:pos="360"/>
        </w:tabs>
        <w:ind w:left="360"/>
        <w:jc w:val="both"/>
        <w:rPr>
          <w:color w:val="000000"/>
          <w:lang w:val="pt-BR"/>
        </w:rPr>
      </w:pPr>
      <w:r w:rsidRPr="00270062">
        <w:rPr>
          <w:color w:val="000000"/>
          <w:lang w:val="pt-BR"/>
        </w:rPr>
        <w:t>Az ügyfélfogadás rendjét a polgármesteri hivatal bejáratánál fel kell tüntetni.</w:t>
      </w:r>
    </w:p>
    <w:p w:rsidR="00750CCB" w:rsidRDefault="00750CCB" w:rsidP="0069133A">
      <w:pPr>
        <w:jc w:val="both"/>
        <w:rPr>
          <w:b/>
          <w:i/>
          <w:color w:val="000000"/>
          <w:szCs w:val="24"/>
        </w:rPr>
      </w:pPr>
    </w:p>
    <w:p w:rsidR="002A7B95" w:rsidRPr="00270062" w:rsidRDefault="002A7B95" w:rsidP="0069133A">
      <w:pPr>
        <w:jc w:val="both"/>
        <w:rPr>
          <w:b/>
          <w:i/>
          <w:color w:val="000000"/>
          <w:szCs w:val="24"/>
        </w:rPr>
      </w:pPr>
    </w:p>
    <w:p w:rsidR="009619C1" w:rsidRPr="00270062" w:rsidRDefault="009619C1" w:rsidP="0069133A">
      <w:pPr>
        <w:jc w:val="center"/>
        <w:rPr>
          <w:b/>
          <w:color w:val="000000"/>
        </w:rPr>
      </w:pPr>
      <w:r w:rsidRPr="00270062">
        <w:rPr>
          <w:b/>
          <w:color w:val="000000"/>
        </w:rPr>
        <w:t>VII. Fejezet</w:t>
      </w:r>
    </w:p>
    <w:p w:rsidR="00EB6958" w:rsidRPr="00270062" w:rsidRDefault="006E47DD" w:rsidP="0069133A">
      <w:pPr>
        <w:pStyle w:val="Cmsor7"/>
        <w:tabs>
          <w:tab w:val="left" w:pos="426"/>
        </w:tabs>
        <w:rPr>
          <w:color w:val="000000"/>
          <w:lang w:val="pt-BR"/>
        </w:rPr>
      </w:pPr>
      <w:r>
        <w:rPr>
          <w:color w:val="000000"/>
          <w:lang w:val="pt-BR"/>
        </w:rPr>
        <w:t>26</w:t>
      </w:r>
      <w:r w:rsidR="00EC1454" w:rsidRPr="00270062">
        <w:rPr>
          <w:color w:val="000000"/>
          <w:lang w:val="pt-BR"/>
        </w:rPr>
        <w:t xml:space="preserve">. </w:t>
      </w:r>
      <w:r w:rsidR="00EB6958" w:rsidRPr="00270062">
        <w:rPr>
          <w:color w:val="000000"/>
          <w:lang w:val="pt-BR"/>
        </w:rPr>
        <w:t>Közmeghallgatás</w:t>
      </w:r>
    </w:p>
    <w:p w:rsidR="006C3E06" w:rsidRPr="00B15B04" w:rsidRDefault="006C3E06" w:rsidP="00EB6958">
      <w:pPr>
        <w:ind w:left="426" w:hanging="426"/>
        <w:jc w:val="center"/>
        <w:rPr>
          <w:lang w:val="pt-BR"/>
        </w:rPr>
      </w:pPr>
    </w:p>
    <w:p w:rsidR="005168C7" w:rsidRPr="002F4F51" w:rsidRDefault="002D38F8" w:rsidP="005168C7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5</w:t>
      </w:r>
      <w:r w:rsidR="005168C7">
        <w:rPr>
          <w:b/>
          <w:lang w:val="pt-BR"/>
        </w:rPr>
        <w:t>2</w:t>
      </w:r>
      <w:r w:rsidR="005168C7" w:rsidRPr="002F4F51">
        <w:rPr>
          <w:b/>
          <w:lang w:val="pt-BR"/>
        </w:rPr>
        <w:t xml:space="preserve">. § </w:t>
      </w:r>
    </w:p>
    <w:p w:rsidR="00EB6958" w:rsidRPr="002A2BD2" w:rsidRDefault="00EB6958" w:rsidP="00EB6958">
      <w:pPr>
        <w:ind w:left="426" w:hanging="426"/>
        <w:jc w:val="both"/>
        <w:rPr>
          <w:lang w:val="pt-BR"/>
        </w:rPr>
      </w:pPr>
    </w:p>
    <w:p w:rsidR="006E1529" w:rsidRPr="002A2BD2" w:rsidRDefault="006E1529" w:rsidP="006E1529">
      <w:pPr>
        <w:ind w:left="426" w:hanging="426"/>
        <w:jc w:val="both"/>
        <w:rPr>
          <w:strike/>
          <w:lang w:val="pt-BR"/>
        </w:rPr>
      </w:pPr>
      <w:r w:rsidRPr="002A2BD2">
        <w:rPr>
          <w:lang w:val="pt-BR"/>
        </w:rPr>
        <w:t>(1)</w:t>
      </w:r>
      <w:r w:rsidRPr="002A2BD2">
        <w:rPr>
          <w:lang w:val="pt-BR"/>
        </w:rPr>
        <w:tab/>
        <w:t xml:space="preserve">A közmeghallgatás időponját </w:t>
      </w:r>
      <w:r w:rsidR="006C3E06">
        <w:rPr>
          <w:lang w:val="pt-BR"/>
        </w:rPr>
        <w:t xml:space="preserve">a </w:t>
      </w:r>
      <w:r w:rsidRPr="002A2BD2">
        <w:rPr>
          <w:lang w:val="pt-BR"/>
        </w:rPr>
        <w:t xml:space="preserve">képviselő-testület határozza meg a munkatervében, az azon felüli közmeghallgatásról a polgármester dönt, aki egyben gondoskodik annak nyilvánosságra hozataláról. </w:t>
      </w:r>
    </w:p>
    <w:p w:rsidR="006E1529" w:rsidRPr="002A2BD2" w:rsidRDefault="006E1529" w:rsidP="00EB6958">
      <w:pPr>
        <w:ind w:left="426" w:hanging="426"/>
        <w:jc w:val="both"/>
        <w:rPr>
          <w:lang w:val="pt-BR"/>
        </w:rPr>
      </w:pPr>
    </w:p>
    <w:p w:rsidR="00F216A9" w:rsidRPr="002A2BD2" w:rsidRDefault="00EB6958" w:rsidP="00EB6958">
      <w:pPr>
        <w:ind w:left="426" w:hanging="426"/>
        <w:jc w:val="both"/>
        <w:rPr>
          <w:lang w:val="pt-BR"/>
        </w:rPr>
      </w:pPr>
      <w:r w:rsidRPr="002A2BD2">
        <w:rPr>
          <w:lang w:val="pt-BR"/>
        </w:rPr>
        <w:t>(2)</w:t>
      </w:r>
      <w:r w:rsidRPr="002A2BD2">
        <w:rPr>
          <w:lang w:val="pt-BR"/>
        </w:rPr>
        <w:tab/>
        <w:t>A közmeghallgatás</w:t>
      </w:r>
      <w:r w:rsidR="00783A95" w:rsidRPr="002A2BD2">
        <w:rPr>
          <w:lang w:val="pt-BR"/>
        </w:rPr>
        <w:t xml:space="preserve"> helyét, időpontját </w:t>
      </w:r>
      <w:r w:rsidR="006D0D41" w:rsidRPr="002A2BD2">
        <w:rPr>
          <w:lang w:val="pt-BR"/>
        </w:rPr>
        <w:t xml:space="preserve">és </w:t>
      </w:r>
      <w:r w:rsidR="00783A95" w:rsidRPr="002A2BD2">
        <w:rPr>
          <w:lang w:val="pt-BR"/>
        </w:rPr>
        <w:t>konkrét témáját legalább 10 nappal megelőzően meg kell hirdetni a helyi sajtóban</w:t>
      </w:r>
      <w:r w:rsidR="00F216A9" w:rsidRPr="002A2BD2">
        <w:rPr>
          <w:lang w:val="pt-BR"/>
        </w:rPr>
        <w:t>.</w:t>
      </w:r>
      <w:r w:rsidRPr="002A2BD2">
        <w:rPr>
          <w:lang w:val="pt-BR"/>
        </w:rPr>
        <w:t xml:space="preserve"> </w:t>
      </w:r>
    </w:p>
    <w:p w:rsidR="00F216A9" w:rsidRPr="002A2BD2" w:rsidRDefault="00F216A9" w:rsidP="00EB6958">
      <w:pPr>
        <w:ind w:left="426" w:hanging="426"/>
        <w:jc w:val="both"/>
        <w:rPr>
          <w:lang w:val="pt-BR"/>
        </w:rPr>
      </w:pPr>
    </w:p>
    <w:p w:rsidR="00EB6958" w:rsidRPr="002A2BD2" w:rsidRDefault="00F216A9" w:rsidP="00EB6958">
      <w:pPr>
        <w:ind w:left="426" w:hanging="426"/>
        <w:jc w:val="both"/>
        <w:rPr>
          <w:lang w:val="pt-BR"/>
        </w:rPr>
      </w:pPr>
      <w:r w:rsidRPr="002A2BD2">
        <w:rPr>
          <w:lang w:val="pt-BR"/>
        </w:rPr>
        <w:t>(3) A</w:t>
      </w:r>
      <w:r w:rsidR="00EB6958" w:rsidRPr="002A2BD2">
        <w:rPr>
          <w:lang w:val="pt-BR"/>
        </w:rPr>
        <w:t>z előre meghirdetett napirenden kívül az állampolgárok, a településen működő</w:t>
      </w:r>
      <w:r w:rsidR="00B94BB3" w:rsidRPr="002A2BD2">
        <w:rPr>
          <w:lang w:val="pt-BR"/>
        </w:rPr>
        <w:t xml:space="preserve"> </w:t>
      </w:r>
      <w:r w:rsidR="00D36A48" w:rsidRPr="002A2BD2">
        <w:rPr>
          <w:lang w:val="pt-BR"/>
        </w:rPr>
        <w:lastRenderedPageBreak/>
        <w:t xml:space="preserve">intézmények, </w:t>
      </w:r>
      <w:r w:rsidR="00B94BB3" w:rsidRPr="002A2BD2">
        <w:rPr>
          <w:lang w:val="pt-BR"/>
        </w:rPr>
        <w:t>szervek,</w:t>
      </w:r>
      <w:r w:rsidR="00EB6958" w:rsidRPr="002A2BD2">
        <w:rPr>
          <w:lang w:val="pt-BR"/>
        </w:rPr>
        <w:t xml:space="preserve"> civil szervezetek képviselői közérdekű ügyben a képviselő-testülethez, a</w:t>
      </w:r>
      <w:r w:rsidR="00B94BB3" w:rsidRPr="002A2BD2">
        <w:rPr>
          <w:lang w:val="pt-BR"/>
        </w:rPr>
        <w:t xml:space="preserve">z egyes </w:t>
      </w:r>
      <w:r w:rsidR="00F36507" w:rsidRPr="002A2BD2">
        <w:rPr>
          <w:lang w:val="pt-BR"/>
        </w:rPr>
        <w:t xml:space="preserve">képviselőkhöz, </w:t>
      </w:r>
      <w:r w:rsidR="00EB6958" w:rsidRPr="002A2BD2">
        <w:rPr>
          <w:lang w:val="pt-BR"/>
        </w:rPr>
        <w:t xml:space="preserve">a polgármesterhez, az alpolgármesterhez, </w:t>
      </w:r>
      <w:r w:rsidR="00B94BB3" w:rsidRPr="002A2BD2">
        <w:rPr>
          <w:lang w:val="pt-BR"/>
        </w:rPr>
        <w:t>valamint</w:t>
      </w:r>
      <w:r w:rsidR="00EB6958" w:rsidRPr="002A2BD2">
        <w:rPr>
          <w:lang w:val="pt-BR"/>
        </w:rPr>
        <w:t xml:space="preserve"> a jegyzőhöz kérdést intézhetnek, közérdekű javaslatot tehetnek.</w:t>
      </w:r>
      <w:r w:rsidR="00DB2C64" w:rsidRPr="002A2BD2">
        <w:rPr>
          <w:lang w:val="pt-BR"/>
        </w:rPr>
        <w:t xml:space="preserve"> </w:t>
      </w:r>
    </w:p>
    <w:p w:rsidR="006D0D41" w:rsidRPr="002A2BD2" w:rsidRDefault="006D0D41" w:rsidP="00EB6958">
      <w:pPr>
        <w:ind w:left="426" w:hanging="426"/>
        <w:jc w:val="both"/>
        <w:rPr>
          <w:lang w:val="pt-BR"/>
        </w:rPr>
      </w:pPr>
    </w:p>
    <w:p w:rsidR="00EB6958" w:rsidRPr="002A2BD2" w:rsidRDefault="006D0D41" w:rsidP="00EB6958">
      <w:pPr>
        <w:ind w:left="426" w:hanging="426"/>
        <w:jc w:val="both"/>
        <w:rPr>
          <w:lang w:val="pt-BR"/>
        </w:rPr>
      </w:pPr>
      <w:r w:rsidRPr="002A2BD2">
        <w:rPr>
          <w:lang w:val="pt-BR"/>
        </w:rPr>
        <w:t>(4) A kérdező, javaslattevő személy maximum 2 alkalommal, 5-5 percben szólalhat fel, melyre irányuló szándékát kézfelnyújtással jelezheti.</w:t>
      </w:r>
    </w:p>
    <w:p w:rsidR="006D0D41" w:rsidRPr="002A2BD2" w:rsidRDefault="006D0D41" w:rsidP="00EB6958">
      <w:pPr>
        <w:ind w:left="426" w:hanging="426"/>
        <w:jc w:val="both"/>
        <w:rPr>
          <w:lang w:val="pt-BR"/>
        </w:rPr>
      </w:pPr>
    </w:p>
    <w:p w:rsidR="006D0D41" w:rsidRPr="002A2BD2" w:rsidRDefault="006D0D41" w:rsidP="00EB6958">
      <w:pPr>
        <w:ind w:left="426" w:hanging="426"/>
        <w:jc w:val="both"/>
        <w:rPr>
          <w:lang w:val="pt-BR"/>
        </w:rPr>
      </w:pPr>
      <w:r w:rsidRPr="002A2BD2">
        <w:rPr>
          <w:lang w:val="pt-BR"/>
        </w:rPr>
        <w:t>(5)  Amennyiben az ülésen nem lehetséges a kérdező részére választ adni, a polgármesteri hivatal koordinálásával 15 napon belül írásban kell válaszolnia a kérdés tárgya szerint illetékes személynek vagy szervezetnek.</w:t>
      </w:r>
    </w:p>
    <w:p w:rsidR="006D0D41" w:rsidRPr="002A2BD2" w:rsidRDefault="006D0D41" w:rsidP="00EB6958">
      <w:pPr>
        <w:ind w:left="426" w:hanging="426"/>
        <w:jc w:val="both"/>
        <w:rPr>
          <w:lang w:val="pt-BR"/>
        </w:rPr>
      </w:pPr>
    </w:p>
    <w:p w:rsidR="00EB6958" w:rsidRPr="002A2BD2" w:rsidRDefault="00EB6958" w:rsidP="00EB6958">
      <w:pPr>
        <w:ind w:left="426" w:hanging="426"/>
        <w:jc w:val="both"/>
        <w:rPr>
          <w:strike/>
          <w:lang w:val="pt-BR"/>
        </w:rPr>
      </w:pPr>
      <w:r w:rsidRPr="002A2BD2">
        <w:rPr>
          <w:lang w:val="pt-BR"/>
        </w:rPr>
        <w:t>(</w:t>
      </w:r>
      <w:r w:rsidR="006D0D41" w:rsidRPr="002A2BD2">
        <w:rPr>
          <w:lang w:val="pt-BR"/>
        </w:rPr>
        <w:t>6</w:t>
      </w:r>
      <w:r w:rsidRPr="002A2BD2">
        <w:rPr>
          <w:lang w:val="pt-BR"/>
        </w:rPr>
        <w:t>)</w:t>
      </w:r>
      <w:r w:rsidRPr="002A2BD2">
        <w:rPr>
          <w:lang w:val="pt-BR"/>
        </w:rPr>
        <w:tab/>
        <w:t>A közmeghallgatás</w:t>
      </w:r>
      <w:r w:rsidR="00107C27" w:rsidRPr="002A2BD2">
        <w:rPr>
          <w:lang w:val="pt-BR"/>
        </w:rPr>
        <w:t xml:space="preserve"> képviselő-testületi ülésként </w:t>
      </w:r>
      <w:r w:rsidR="002A2BD2" w:rsidRPr="002A2BD2">
        <w:rPr>
          <w:lang w:val="pt-BR"/>
        </w:rPr>
        <w:t>zajlik</w:t>
      </w:r>
      <w:r w:rsidR="00107C27" w:rsidRPr="002A2BD2">
        <w:rPr>
          <w:lang w:val="pt-BR"/>
        </w:rPr>
        <w:t>,</w:t>
      </w:r>
      <w:r w:rsidR="0074732B" w:rsidRPr="002A2BD2">
        <w:rPr>
          <w:lang w:val="pt-BR"/>
        </w:rPr>
        <w:t xml:space="preserve"> melyről jegyzőkönyv készül.</w:t>
      </w:r>
      <w:r w:rsidR="00107C27" w:rsidRPr="002A2BD2">
        <w:rPr>
          <w:lang w:val="pt-BR"/>
        </w:rPr>
        <w:t xml:space="preserve"> </w:t>
      </w:r>
    </w:p>
    <w:p w:rsidR="00EB6958" w:rsidRPr="00B15B04" w:rsidRDefault="00EB6958" w:rsidP="00EB6958">
      <w:pPr>
        <w:ind w:left="426" w:hanging="426"/>
        <w:jc w:val="center"/>
        <w:rPr>
          <w:lang w:val="pt-BR"/>
        </w:rPr>
      </w:pPr>
    </w:p>
    <w:p w:rsidR="00EC1454" w:rsidRDefault="001176E5" w:rsidP="00EB6958">
      <w:pPr>
        <w:jc w:val="center"/>
        <w:rPr>
          <w:b/>
        </w:rPr>
      </w:pPr>
      <w:r>
        <w:rPr>
          <w:b/>
        </w:rPr>
        <w:t>V</w:t>
      </w:r>
      <w:r w:rsidR="00EC1454">
        <w:rPr>
          <w:b/>
        </w:rPr>
        <w:t>III. Fejezet</w:t>
      </w:r>
    </w:p>
    <w:p w:rsidR="00EC1454" w:rsidRDefault="00EC1454" w:rsidP="00EB6958">
      <w:pPr>
        <w:jc w:val="center"/>
        <w:rPr>
          <w:b/>
        </w:rPr>
      </w:pPr>
      <w:r>
        <w:rPr>
          <w:b/>
        </w:rPr>
        <w:t>Az önkormányzat gazdasági alapjai,</w:t>
      </w:r>
    </w:p>
    <w:p w:rsidR="00EC1454" w:rsidRDefault="00983CA0" w:rsidP="00EB6958">
      <w:pPr>
        <w:jc w:val="center"/>
        <w:rPr>
          <w:b/>
        </w:rPr>
      </w:pPr>
      <w:proofErr w:type="gramStart"/>
      <w:r>
        <w:rPr>
          <w:b/>
        </w:rPr>
        <w:t>és</w:t>
      </w:r>
      <w:proofErr w:type="gramEnd"/>
      <w:r>
        <w:rPr>
          <w:b/>
        </w:rPr>
        <w:t xml:space="preserve"> az ellenőrzés</w:t>
      </w:r>
    </w:p>
    <w:p w:rsidR="00EC1454" w:rsidRDefault="00EC1454" w:rsidP="00EB6958">
      <w:pPr>
        <w:jc w:val="center"/>
        <w:rPr>
          <w:b/>
        </w:rPr>
      </w:pPr>
    </w:p>
    <w:p w:rsidR="00590E9C" w:rsidRDefault="006E47DD" w:rsidP="00F264BD">
      <w:pPr>
        <w:pStyle w:val="Cmsor7"/>
        <w:tabs>
          <w:tab w:val="left" w:pos="426"/>
        </w:tabs>
        <w:ind w:left="426"/>
        <w:rPr>
          <w:lang w:val="pt-BR"/>
        </w:rPr>
      </w:pPr>
      <w:r>
        <w:rPr>
          <w:lang w:val="pt-BR"/>
        </w:rPr>
        <w:t>27</w:t>
      </w:r>
      <w:r w:rsidR="00CA4A5E">
        <w:rPr>
          <w:lang w:val="pt-BR"/>
        </w:rPr>
        <w:t xml:space="preserve">. </w:t>
      </w:r>
      <w:r w:rsidR="00F264BD" w:rsidRPr="00B15B04">
        <w:rPr>
          <w:lang w:val="pt-BR"/>
        </w:rPr>
        <w:t xml:space="preserve">Az önkormányzat </w:t>
      </w:r>
      <w:r w:rsidR="00CE4CFA">
        <w:rPr>
          <w:lang w:val="pt-BR"/>
        </w:rPr>
        <w:t>költségvetése</w:t>
      </w:r>
      <w:r w:rsidR="00983CA0">
        <w:rPr>
          <w:lang w:val="pt-BR"/>
        </w:rPr>
        <w:t>,</w:t>
      </w:r>
    </w:p>
    <w:p w:rsidR="00F264BD" w:rsidRDefault="00983CA0" w:rsidP="00EB6958">
      <w:pPr>
        <w:jc w:val="center"/>
        <w:rPr>
          <w:b/>
          <w:lang w:val="pt-BR"/>
        </w:rPr>
      </w:pPr>
      <w:r w:rsidRPr="00983CA0">
        <w:rPr>
          <w:b/>
          <w:lang w:val="pt-BR"/>
        </w:rPr>
        <w:t>gazdálkodása, vagyon</w:t>
      </w:r>
      <w:r w:rsidR="00532CCA">
        <w:rPr>
          <w:b/>
          <w:lang w:val="pt-BR"/>
        </w:rPr>
        <w:t>a</w:t>
      </w:r>
    </w:p>
    <w:p w:rsidR="00BF399E" w:rsidRDefault="00BF399E" w:rsidP="00EB6958">
      <w:pPr>
        <w:jc w:val="center"/>
        <w:rPr>
          <w:b/>
        </w:rPr>
      </w:pPr>
    </w:p>
    <w:p w:rsidR="000916FD" w:rsidRPr="004A4B97" w:rsidRDefault="002D38F8" w:rsidP="00EB6958">
      <w:pPr>
        <w:jc w:val="center"/>
        <w:rPr>
          <w:b/>
        </w:rPr>
      </w:pPr>
      <w:r>
        <w:rPr>
          <w:b/>
        </w:rPr>
        <w:t>5</w:t>
      </w:r>
      <w:r w:rsidR="00760C0B">
        <w:rPr>
          <w:b/>
        </w:rPr>
        <w:t>3</w:t>
      </w:r>
      <w:r w:rsidR="000916FD" w:rsidRPr="004A4B97">
        <w:rPr>
          <w:b/>
        </w:rPr>
        <w:t>. §</w:t>
      </w:r>
    </w:p>
    <w:p w:rsidR="00EB6958" w:rsidRPr="00B15B04" w:rsidRDefault="00EB6958" w:rsidP="00EB6958">
      <w:pPr>
        <w:jc w:val="center"/>
        <w:rPr>
          <w:b/>
        </w:rPr>
      </w:pPr>
    </w:p>
    <w:p w:rsidR="00EB6958" w:rsidRPr="00B15B04" w:rsidRDefault="00EB6958" w:rsidP="00EB6958">
      <w:pPr>
        <w:ind w:left="426" w:hanging="426"/>
        <w:jc w:val="both"/>
        <w:rPr>
          <w:sz w:val="12"/>
          <w:lang w:val="pt-BR"/>
        </w:rPr>
      </w:pPr>
    </w:p>
    <w:p w:rsidR="00EB6958" w:rsidRPr="00C80F52" w:rsidRDefault="00EB6958" w:rsidP="00EB6958">
      <w:pPr>
        <w:ind w:left="426" w:hanging="426"/>
        <w:jc w:val="both"/>
        <w:rPr>
          <w:strike/>
          <w:szCs w:val="24"/>
          <w:lang w:val="pt-BR"/>
        </w:rPr>
      </w:pPr>
      <w:r w:rsidRPr="00C80F52">
        <w:rPr>
          <w:lang w:val="pt-BR"/>
        </w:rPr>
        <w:t>(</w:t>
      </w:r>
      <w:r w:rsidR="009E6F31" w:rsidRPr="00C80F52">
        <w:rPr>
          <w:lang w:val="pt-BR"/>
        </w:rPr>
        <w:t>1</w:t>
      </w:r>
      <w:r w:rsidRPr="00C80F52">
        <w:rPr>
          <w:lang w:val="pt-BR"/>
        </w:rPr>
        <w:t>)</w:t>
      </w:r>
      <w:r w:rsidRPr="00C80F52">
        <w:rPr>
          <w:lang w:val="pt-BR"/>
        </w:rPr>
        <w:tab/>
        <w:t xml:space="preserve">A képviselő-testület a költségvetés </w:t>
      </w:r>
      <w:r w:rsidR="00567B78" w:rsidRPr="00C80F52">
        <w:rPr>
          <w:lang w:val="pt-BR"/>
        </w:rPr>
        <w:t xml:space="preserve">alapdokumentumairól 2 alkalommal tárgyal: </w:t>
      </w:r>
    </w:p>
    <w:p w:rsidR="00EB6958" w:rsidRPr="00C80F52" w:rsidRDefault="005751EC" w:rsidP="00EB6958">
      <w:pPr>
        <w:ind w:left="851" w:hanging="426"/>
        <w:jc w:val="both"/>
        <w:rPr>
          <w:strike/>
          <w:szCs w:val="24"/>
          <w:lang w:val="pt-BR"/>
        </w:rPr>
      </w:pPr>
      <w:r w:rsidRPr="00C80F52">
        <w:rPr>
          <w:lang w:val="pt-BR"/>
        </w:rPr>
        <w:t>1.</w:t>
      </w:r>
      <w:r w:rsidR="00EB6958" w:rsidRPr="00C80F52">
        <w:rPr>
          <w:lang w:val="pt-BR"/>
        </w:rPr>
        <w:tab/>
      </w:r>
      <w:r w:rsidR="00567B78" w:rsidRPr="00C80F52">
        <w:rPr>
          <w:lang w:val="pt-BR"/>
        </w:rPr>
        <w:t xml:space="preserve">először a </w:t>
      </w:r>
      <w:r w:rsidR="00EB6958" w:rsidRPr="00C80F52">
        <w:rPr>
          <w:lang w:val="pt-BR"/>
        </w:rPr>
        <w:t xml:space="preserve">központi költségvetési irányelvek alapján a költségvetési koncepciót </w:t>
      </w:r>
      <w:r w:rsidR="00567B78" w:rsidRPr="00C80F52">
        <w:rPr>
          <w:lang w:val="pt-BR"/>
        </w:rPr>
        <w:t xml:space="preserve">fogadja el, </w:t>
      </w:r>
    </w:p>
    <w:p w:rsidR="00EB6958" w:rsidRPr="00C80F52" w:rsidRDefault="005751EC" w:rsidP="00EB6958">
      <w:pPr>
        <w:ind w:left="851" w:hanging="426"/>
        <w:jc w:val="both"/>
        <w:rPr>
          <w:lang w:val="pt-BR"/>
        </w:rPr>
      </w:pPr>
      <w:r w:rsidRPr="00C80F52">
        <w:rPr>
          <w:lang w:val="pt-BR"/>
        </w:rPr>
        <w:t>2.</w:t>
      </w:r>
      <w:r w:rsidR="00EB6958" w:rsidRPr="00C80F52">
        <w:rPr>
          <w:lang w:val="pt-BR"/>
        </w:rPr>
        <w:tab/>
      </w:r>
      <w:r w:rsidR="00567B78" w:rsidRPr="00C80F52">
        <w:rPr>
          <w:lang w:val="pt-BR"/>
        </w:rPr>
        <w:t xml:space="preserve">majd </w:t>
      </w:r>
      <w:r w:rsidR="00EB6958" w:rsidRPr="00C80F52">
        <w:rPr>
          <w:lang w:val="pt-BR"/>
        </w:rPr>
        <w:t xml:space="preserve">törvény által előírt részletezésben a költségvetési rendeletet alkotja meg. </w:t>
      </w:r>
    </w:p>
    <w:p w:rsidR="00EB6958" w:rsidRPr="00C80F52" w:rsidRDefault="00EB6958" w:rsidP="00EB6958">
      <w:pPr>
        <w:ind w:left="426" w:hanging="426"/>
        <w:jc w:val="both"/>
        <w:rPr>
          <w:sz w:val="12"/>
          <w:lang w:val="pt-BR"/>
        </w:rPr>
      </w:pPr>
    </w:p>
    <w:p w:rsidR="00134C59" w:rsidRDefault="00EB6958" w:rsidP="00134C59">
      <w:pPr>
        <w:ind w:left="426" w:hanging="426"/>
        <w:jc w:val="both"/>
        <w:rPr>
          <w:color w:val="000000"/>
          <w:lang w:val="pt-BR"/>
        </w:rPr>
      </w:pPr>
      <w:r w:rsidRPr="00C80F52">
        <w:rPr>
          <w:lang w:val="pt-BR"/>
        </w:rPr>
        <w:t>(</w:t>
      </w:r>
      <w:r w:rsidR="009E6F31" w:rsidRPr="00C80F52">
        <w:rPr>
          <w:lang w:val="pt-BR"/>
        </w:rPr>
        <w:t>2</w:t>
      </w:r>
      <w:r w:rsidRPr="00C80F52">
        <w:rPr>
          <w:lang w:val="pt-BR"/>
        </w:rPr>
        <w:t>)</w:t>
      </w:r>
      <w:r w:rsidRPr="00C80F52">
        <w:rPr>
          <w:lang w:val="pt-BR"/>
        </w:rPr>
        <w:tab/>
        <w:t xml:space="preserve">A </w:t>
      </w:r>
      <w:r w:rsidR="00F264BD" w:rsidRPr="00C80F52">
        <w:rPr>
          <w:lang w:val="pt-BR"/>
        </w:rPr>
        <w:t>költségvetés</w:t>
      </w:r>
      <w:r w:rsidR="00862EF5" w:rsidRPr="00C80F52">
        <w:rPr>
          <w:lang w:val="pt-BR"/>
        </w:rPr>
        <w:t>i koncepciót, valamint a költségvetés</w:t>
      </w:r>
      <w:r w:rsidR="00F264BD" w:rsidRPr="00C80F52">
        <w:rPr>
          <w:lang w:val="pt-BR"/>
        </w:rPr>
        <w:t xml:space="preserve">ről </w:t>
      </w:r>
      <w:r w:rsidR="00A53EFB" w:rsidRPr="00C80F52">
        <w:rPr>
          <w:lang w:val="pt-BR"/>
        </w:rPr>
        <w:t xml:space="preserve">és a zárszámadásról </w:t>
      </w:r>
      <w:r w:rsidR="00F264BD" w:rsidRPr="00C80F52">
        <w:rPr>
          <w:lang w:val="pt-BR"/>
        </w:rPr>
        <w:t xml:space="preserve">szóló </w:t>
      </w:r>
      <w:r w:rsidR="00F264BD" w:rsidRPr="00134C59">
        <w:rPr>
          <w:color w:val="000000"/>
          <w:lang w:val="pt-BR"/>
        </w:rPr>
        <w:t>rendelet</w:t>
      </w:r>
      <w:r w:rsidR="00C80F52" w:rsidRPr="00134C59">
        <w:rPr>
          <w:color w:val="000000"/>
          <w:lang w:val="pt-BR"/>
        </w:rPr>
        <w:t>-</w:t>
      </w:r>
      <w:r w:rsidR="00F264BD" w:rsidRPr="00134C59">
        <w:rPr>
          <w:color w:val="000000"/>
          <w:lang w:val="pt-BR"/>
        </w:rPr>
        <w:t>tervezetet</w:t>
      </w:r>
      <w:r w:rsidR="001D22F3" w:rsidRPr="00134C59">
        <w:rPr>
          <w:color w:val="000000"/>
          <w:lang w:val="pt-BR"/>
        </w:rPr>
        <w:t xml:space="preserve"> </w:t>
      </w:r>
      <w:r w:rsidRPr="00134C59">
        <w:rPr>
          <w:color w:val="000000"/>
          <w:lang w:val="pt-BR"/>
        </w:rPr>
        <w:t xml:space="preserve">a képviselő-testület bizottságai kötelezően megtárgyalják. </w:t>
      </w:r>
    </w:p>
    <w:p w:rsidR="00134C59" w:rsidRPr="00134C59" w:rsidRDefault="00134C59" w:rsidP="00134C59">
      <w:pPr>
        <w:jc w:val="both"/>
        <w:rPr>
          <w:color w:val="000000"/>
          <w:lang w:val="pt-BR"/>
        </w:rPr>
      </w:pPr>
    </w:p>
    <w:p w:rsidR="00F35EDB" w:rsidRPr="00134C59" w:rsidRDefault="004C679A" w:rsidP="00134C59">
      <w:pPr>
        <w:ind w:left="426" w:hanging="426"/>
        <w:jc w:val="both"/>
        <w:rPr>
          <w:color w:val="000000"/>
          <w:lang w:val="pt-BR"/>
        </w:rPr>
      </w:pPr>
      <w:r w:rsidRPr="00134C59">
        <w:rPr>
          <w:color w:val="000000"/>
          <w:lang w:val="pt-BR"/>
        </w:rPr>
        <w:t xml:space="preserve">(3) </w:t>
      </w:r>
      <w:r w:rsidR="00F35EDB" w:rsidRPr="00134C59">
        <w:rPr>
          <w:color w:val="000000"/>
          <w:lang w:val="pt-BR"/>
        </w:rPr>
        <w:t>Az éves költségvetés elfogadásánál az intézményekkel történt egyeztetésről készül</w:t>
      </w:r>
      <w:r w:rsidR="00BF399E" w:rsidRPr="00134C59">
        <w:rPr>
          <w:color w:val="000000"/>
          <w:lang w:val="pt-BR"/>
        </w:rPr>
        <w:t>t</w:t>
      </w:r>
      <w:r w:rsidR="00F35EDB" w:rsidRPr="00134C59">
        <w:rPr>
          <w:color w:val="000000"/>
          <w:lang w:val="pt-BR"/>
        </w:rPr>
        <w:t xml:space="preserve"> jegyzőkönyvek összesítését az előterjesztéshez csatolni kell.</w:t>
      </w:r>
    </w:p>
    <w:p w:rsidR="00EB6958" w:rsidRDefault="00EB6958" w:rsidP="00EB6958">
      <w:pPr>
        <w:ind w:left="426" w:hanging="426"/>
        <w:jc w:val="center"/>
        <w:rPr>
          <w:lang w:val="pt-BR"/>
        </w:rPr>
      </w:pPr>
    </w:p>
    <w:p w:rsidR="00AB0764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5</w:t>
      </w:r>
      <w:r w:rsidR="00760C0B">
        <w:rPr>
          <w:b/>
          <w:lang w:val="pt-BR"/>
        </w:rPr>
        <w:t>4</w:t>
      </w:r>
      <w:r w:rsidR="00AB0764" w:rsidRPr="006F1271">
        <w:rPr>
          <w:b/>
          <w:lang w:val="pt-BR"/>
        </w:rPr>
        <w:t xml:space="preserve">. § </w:t>
      </w:r>
    </w:p>
    <w:p w:rsidR="00C80F52" w:rsidRPr="006F1271" w:rsidRDefault="00C80F52" w:rsidP="00EB6958">
      <w:pPr>
        <w:ind w:left="426" w:hanging="426"/>
        <w:jc w:val="center"/>
        <w:rPr>
          <w:b/>
          <w:lang w:val="pt-BR"/>
        </w:rPr>
      </w:pPr>
    </w:p>
    <w:p w:rsidR="00EB6958" w:rsidRPr="00C80F52" w:rsidRDefault="00EB6958" w:rsidP="00C80F52">
      <w:pPr>
        <w:jc w:val="both"/>
        <w:rPr>
          <w:strike/>
          <w:szCs w:val="24"/>
          <w:lang w:val="pt-BR"/>
        </w:rPr>
      </w:pPr>
      <w:r w:rsidRPr="00C80F52">
        <w:rPr>
          <w:lang w:val="pt-BR"/>
        </w:rPr>
        <w:t>A</w:t>
      </w:r>
      <w:r w:rsidR="007E47A9" w:rsidRPr="00C80F52">
        <w:rPr>
          <w:lang w:val="pt-BR"/>
        </w:rPr>
        <w:t xml:space="preserve"> képviselő-testület a</w:t>
      </w:r>
      <w:r w:rsidRPr="00C80F52">
        <w:rPr>
          <w:lang w:val="pt-BR"/>
        </w:rPr>
        <w:t xml:space="preserve">z önkormányzat vagyonára és az azzal való gazdálkodására vonatkozó legfontosabb rendelkezéseket </w:t>
      </w:r>
      <w:r w:rsidR="00A61094" w:rsidRPr="00C80F52">
        <w:rPr>
          <w:lang w:val="pt-BR"/>
        </w:rPr>
        <w:t>önkormányzati</w:t>
      </w:r>
      <w:r w:rsidRPr="00C80F52">
        <w:rPr>
          <w:lang w:val="pt-BR"/>
        </w:rPr>
        <w:t xml:space="preserve"> rendelet</w:t>
      </w:r>
      <w:r w:rsidR="007E47A9" w:rsidRPr="00C80F52">
        <w:rPr>
          <w:lang w:val="pt-BR"/>
        </w:rPr>
        <w:t>ben</w:t>
      </w:r>
      <w:r w:rsidRPr="00C80F52">
        <w:rPr>
          <w:lang w:val="pt-BR"/>
        </w:rPr>
        <w:t xml:space="preserve"> állapítja meg</w:t>
      </w:r>
      <w:r w:rsidR="0015355B" w:rsidRPr="00C80F52">
        <w:rPr>
          <w:lang w:val="pt-BR"/>
        </w:rPr>
        <w:t>.</w:t>
      </w:r>
      <w:r w:rsidR="009C6BA7" w:rsidRPr="00C80F52">
        <w:rPr>
          <w:lang w:val="pt-BR"/>
        </w:rPr>
        <w:t xml:space="preserve"> </w:t>
      </w:r>
    </w:p>
    <w:p w:rsidR="00EB6958" w:rsidRPr="00B15B04" w:rsidRDefault="00EB6958" w:rsidP="00EB6958">
      <w:pPr>
        <w:ind w:left="426" w:hanging="426"/>
        <w:jc w:val="both"/>
        <w:rPr>
          <w:sz w:val="12"/>
          <w:lang w:val="pt-BR"/>
        </w:rPr>
      </w:pPr>
    </w:p>
    <w:p w:rsidR="00CA32A7" w:rsidRPr="0060015D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5</w:t>
      </w:r>
      <w:r w:rsidR="00760C0B">
        <w:rPr>
          <w:b/>
          <w:lang w:val="pt-BR"/>
        </w:rPr>
        <w:t>5</w:t>
      </w:r>
      <w:r w:rsidR="00CA32A7" w:rsidRPr="0060015D">
        <w:rPr>
          <w:b/>
          <w:lang w:val="pt-BR"/>
        </w:rPr>
        <w:t>. §</w:t>
      </w:r>
    </w:p>
    <w:p w:rsidR="00EB6958" w:rsidRPr="00B15B04" w:rsidRDefault="00EB6958" w:rsidP="00EB6958">
      <w:pPr>
        <w:ind w:left="426" w:hanging="426"/>
        <w:jc w:val="center"/>
        <w:rPr>
          <w:sz w:val="12"/>
          <w:lang w:val="pt-BR"/>
        </w:rPr>
      </w:pPr>
    </w:p>
    <w:p w:rsidR="00EB6958" w:rsidRPr="00B15B04" w:rsidRDefault="00EB6958" w:rsidP="00EB6958">
      <w:pPr>
        <w:ind w:left="426" w:hanging="426"/>
        <w:jc w:val="both"/>
        <w:rPr>
          <w:lang w:val="pt-BR"/>
        </w:rPr>
      </w:pPr>
      <w:r w:rsidRPr="00B15B04">
        <w:rPr>
          <w:lang w:val="pt-BR"/>
        </w:rPr>
        <w:t xml:space="preserve">Az önkormányzat gazdálkodási feladatait a </w:t>
      </w:r>
      <w:r w:rsidR="0015355B">
        <w:rPr>
          <w:lang w:val="pt-BR"/>
        </w:rPr>
        <w:t>p</w:t>
      </w:r>
      <w:r w:rsidRPr="00B15B04">
        <w:rPr>
          <w:lang w:val="pt-BR"/>
        </w:rPr>
        <w:t xml:space="preserve">olgámesteri </w:t>
      </w:r>
      <w:r w:rsidR="0015355B">
        <w:rPr>
          <w:lang w:val="pt-BR"/>
        </w:rPr>
        <w:t>h</w:t>
      </w:r>
      <w:r w:rsidRPr="00B15B04">
        <w:rPr>
          <w:lang w:val="pt-BR"/>
        </w:rPr>
        <w:t>ivatal látja el. E körben különösen:</w:t>
      </w:r>
    </w:p>
    <w:p w:rsidR="00EB6958" w:rsidRPr="00B15B04" w:rsidRDefault="00085C47" w:rsidP="0069447E">
      <w:pPr>
        <w:ind w:left="540" w:hanging="426"/>
        <w:jc w:val="both"/>
        <w:rPr>
          <w:lang w:val="pt-BR"/>
        </w:rPr>
      </w:pPr>
      <w:r>
        <w:rPr>
          <w:lang w:val="pt-BR"/>
        </w:rPr>
        <w:t>1.</w:t>
      </w:r>
      <w:r w:rsidR="00EB6958" w:rsidRPr="00B15B04">
        <w:rPr>
          <w:lang w:val="pt-BR"/>
        </w:rPr>
        <w:tab/>
        <w:t xml:space="preserve">elkészíti a költségvetési tájékoztatót, a költségvetési beszámolót, a havi pénzforgalmi </w:t>
      </w:r>
      <w:r w:rsidR="00EB6958" w:rsidRPr="00532CCA">
        <w:rPr>
          <w:lang w:val="pt-BR"/>
        </w:rPr>
        <w:t>információt, és erről a</w:t>
      </w:r>
      <w:r w:rsidR="001215A9" w:rsidRPr="00532CCA">
        <w:rPr>
          <w:lang w:val="pt-BR"/>
        </w:rPr>
        <w:t xml:space="preserve"> Nemzetgazdasági Minisztérium</w:t>
      </w:r>
      <w:r w:rsidR="00EB6958" w:rsidRPr="00532CCA">
        <w:rPr>
          <w:lang w:val="pt-BR"/>
        </w:rPr>
        <w:t xml:space="preserve"> által előírt módon tájékoztatást</w:t>
      </w:r>
      <w:r w:rsidR="00EB6958" w:rsidRPr="00B15B04">
        <w:rPr>
          <w:lang w:val="pt-BR"/>
        </w:rPr>
        <w:t xml:space="preserve"> ad az illetékes szervek és az önkormányzat tisztségviselői részére</w:t>
      </w:r>
      <w:r w:rsidR="004C679A">
        <w:rPr>
          <w:lang w:val="pt-BR"/>
        </w:rPr>
        <w:t>,</w:t>
      </w:r>
    </w:p>
    <w:p w:rsidR="00EB6958" w:rsidRPr="00B15B04" w:rsidRDefault="00085C47" w:rsidP="0069447E">
      <w:pPr>
        <w:ind w:left="540" w:hanging="426"/>
        <w:jc w:val="both"/>
        <w:rPr>
          <w:lang w:val="pt-BR"/>
        </w:rPr>
      </w:pPr>
      <w:r>
        <w:rPr>
          <w:lang w:val="pt-BR"/>
        </w:rPr>
        <w:t>2.</w:t>
      </w:r>
      <w:r w:rsidR="00EB6958" w:rsidRPr="00B15B04">
        <w:rPr>
          <w:lang w:val="pt-BR"/>
        </w:rPr>
        <w:t xml:space="preserve"> </w:t>
      </w:r>
      <w:r w:rsidR="00EB6958" w:rsidRPr="00B15B04">
        <w:rPr>
          <w:lang w:val="pt-BR"/>
        </w:rPr>
        <w:tab/>
        <w:t xml:space="preserve">beszedi az önkormányzat saját bevételeit, </w:t>
      </w:r>
    </w:p>
    <w:p w:rsidR="00EB6958" w:rsidRPr="00B15B04" w:rsidRDefault="00085C47" w:rsidP="0069447E">
      <w:pPr>
        <w:ind w:left="540" w:hanging="426"/>
        <w:jc w:val="both"/>
        <w:rPr>
          <w:lang w:val="pt-BR"/>
        </w:rPr>
      </w:pPr>
      <w:r>
        <w:rPr>
          <w:lang w:val="pt-BR"/>
        </w:rPr>
        <w:t>3.</w:t>
      </w:r>
      <w:r w:rsidR="00EB6958" w:rsidRPr="00B15B04">
        <w:rPr>
          <w:lang w:val="pt-BR"/>
        </w:rPr>
        <w:tab/>
        <w:t>lehívja a címzett- és céltámogatásokat,</w:t>
      </w:r>
    </w:p>
    <w:p w:rsidR="00EB6958" w:rsidRPr="00B15B04" w:rsidRDefault="00085C47" w:rsidP="0069447E">
      <w:pPr>
        <w:ind w:left="540" w:hanging="426"/>
        <w:jc w:val="both"/>
        <w:rPr>
          <w:lang w:val="pt-BR"/>
        </w:rPr>
      </w:pPr>
      <w:r>
        <w:rPr>
          <w:lang w:val="pt-BR"/>
        </w:rPr>
        <w:t>4.</w:t>
      </w:r>
      <w:r w:rsidR="00EB6958" w:rsidRPr="00B15B04">
        <w:rPr>
          <w:lang w:val="pt-BR"/>
        </w:rPr>
        <w:tab/>
        <w:t xml:space="preserve">gondoskodik az önkormányzat által létrehozott és működtetett intézmények pénzellátásáról, </w:t>
      </w:r>
    </w:p>
    <w:p w:rsidR="00EB6958" w:rsidRPr="00B15B04" w:rsidRDefault="00085C47" w:rsidP="0069447E">
      <w:pPr>
        <w:ind w:left="540" w:hanging="426"/>
        <w:jc w:val="both"/>
        <w:rPr>
          <w:lang w:val="pt-BR"/>
        </w:rPr>
      </w:pPr>
      <w:r>
        <w:rPr>
          <w:lang w:val="pt-BR"/>
        </w:rPr>
        <w:t>5.</w:t>
      </w:r>
      <w:r w:rsidR="00EB6958" w:rsidRPr="00B15B04">
        <w:rPr>
          <w:lang w:val="pt-BR"/>
        </w:rPr>
        <w:tab/>
        <w:t xml:space="preserve">biztosítja a pénzforgalmi szemléletű kettős könyvvitel szabályszerű vezetését, kialakítja saját könyvvitelének számlarendjét, </w:t>
      </w:r>
    </w:p>
    <w:p w:rsidR="00EB6958" w:rsidRDefault="00085C47" w:rsidP="0069447E">
      <w:pPr>
        <w:ind w:left="540" w:hanging="426"/>
        <w:jc w:val="both"/>
        <w:rPr>
          <w:lang w:val="pt-BR"/>
        </w:rPr>
      </w:pPr>
      <w:r>
        <w:rPr>
          <w:lang w:val="pt-BR"/>
        </w:rPr>
        <w:t>6.</w:t>
      </w:r>
      <w:r w:rsidR="00EB6958" w:rsidRPr="00B15B04">
        <w:rPr>
          <w:lang w:val="pt-BR"/>
        </w:rPr>
        <w:tab/>
        <w:t>elkészíti az önkormányzat éves vagyonleltárát, melynek értékelését csatolja az év</w:t>
      </w:r>
      <w:r w:rsidR="00CB5B4D">
        <w:rPr>
          <w:lang w:val="pt-BR"/>
        </w:rPr>
        <w:t xml:space="preserve"> </w:t>
      </w:r>
      <w:r w:rsidR="00EB6958" w:rsidRPr="00B15B04">
        <w:rPr>
          <w:lang w:val="pt-BR"/>
        </w:rPr>
        <w:t>végi költségvetési beszámolóhoz.</w:t>
      </w:r>
    </w:p>
    <w:p w:rsidR="00270062" w:rsidRDefault="00270062" w:rsidP="00EB6958">
      <w:pPr>
        <w:ind w:left="851" w:hanging="426"/>
        <w:jc w:val="both"/>
        <w:rPr>
          <w:lang w:val="pt-BR"/>
        </w:rPr>
      </w:pPr>
    </w:p>
    <w:p w:rsidR="002A7B95" w:rsidRPr="00B15B04" w:rsidRDefault="002A7B95" w:rsidP="00EB6958">
      <w:pPr>
        <w:ind w:left="851" w:hanging="426"/>
        <w:jc w:val="both"/>
        <w:rPr>
          <w:lang w:val="pt-BR"/>
        </w:rPr>
      </w:pPr>
    </w:p>
    <w:p w:rsidR="007260A5" w:rsidRPr="00270062" w:rsidRDefault="002D38F8" w:rsidP="00EB6958">
      <w:pPr>
        <w:ind w:left="426" w:hanging="426"/>
        <w:jc w:val="center"/>
        <w:rPr>
          <w:b/>
        </w:rPr>
      </w:pPr>
      <w:r>
        <w:rPr>
          <w:b/>
        </w:rPr>
        <w:t>5</w:t>
      </w:r>
      <w:r w:rsidR="00760C0B" w:rsidRPr="00270062">
        <w:rPr>
          <w:b/>
        </w:rPr>
        <w:t>6</w:t>
      </w:r>
      <w:r w:rsidR="0034534E" w:rsidRPr="00270062">
        <w:rPr>
          <w:b/>
        </w:rPr>
        <w:t>. §</w:t>
      </w:r>
    </w:p>
    <w:p w:rsidR="007260A5" w:rsidRDefault="007260A5" w:rsidP="00EB6958">
      <w:pPr>
        <w:ind w:left="426" w:hanging="426"/>
        <w:jc w:val="center"/>
        <w:rPr>
          <w:b/>
          <w:strike/>
          <w:lang w:val="pt-BR"/>
        </w:rPr>
      </w:pPr>
    </w:p>
    <w:p w:rsidR="00EB6958" w:rsidRPr="00B15B04" w:rsidRDefault="00EB6958" w:rsidP="00294CE4">
      <w:pPr>
        <w:ind w:left="426" w:hanging="426"/>
        <w:jc w:val="both"/>
      </w:pPr>
      <w:r w:rsidRPr="0069447E">
        <w:rPr>
          <w:lang w:val="pt-BR"/>
        </w:rPr>
        <w:t>(</w:t>
      </w:r>
      <w:r w:rsidR="0015355B" w:rsidRPr="0069447E">
        <w:rPr>
          <w:lang w:val="pt-BR"/>
        </w:rPr>
        <w:t>1</w:t>
      </w:r>
      <w:r w:rsidRPr="0069447E">
        <w:rPr>
          <w:b/>
          <w:lang w:val="pt-BR"/>
        </w:rPr>
        <w:t>)</w:t>
      </w:r>
      <w:r w:rsidRPr="0069447E">
        <w:rPr>
          <w:lang w:val="pt-BR"/>
        </w:rPr>
        <w:t xml:space="preserve"> </w:t>
      </w:r>
      <w:r w:rsidRPr="0069447E">
        <w:t xml:space="preserve">Az önkormányzat intézményei működésükről, az önkormányzat </w:t>
      </w:r>
      <w:r w:rsidR="003D50EE" w:rsidRPr="003D50EE">
        <w:t>g</w:t>
      </w:r>
      <w:r w:rsidRPr="003D50EE">
        <w:t>azdasági társaság</w:t>
      </w:r>
      <w:r w:rsidR="003D50EE" w:rsidRPr="003D50EE">
        <w:t>a</w:t>
      </w:r>
      <w:r w:rsidRPr="00B15B04">
        <w:t xml:space="preserve"> szolgáltatási tevékenység</w:t>
      </w:r>
      <w:r w:rsidR="003D50EE">
        <w:t>é</w:t>
      </w:r>
      <w:r w:rsidRPr="00B15B04">
        <w:t xml:space="preserve">ről </w:t>
      </w:r>
      <w:r w:rsidR="00760C0B">
        <w:t xml:space="preserve">évente </w:t>
      </w:r>
      <w:r w:rsidRPr="00B15B04">
        <w:t>beszámol</w:t>
      </w:r>
      <w:r w:rsidR="003D50EE">
        <w:t>nak</w:t>
      </w:r>
      <w:r w:rsidRPr="00B15B04">
        <w:t xml:space="preserve"> a képviselő-testület előtt.</w:t>
      </w:r>
      <w:r w:rsidRPr="00B15B04">
        <w:tab/>
        <w:t xml:space="preserve"> </w:t>
      </w:r>
    </w:p>
    <w:p w:rsidR="00EB6958" w:rsidRPr="00B15B04" w:rsidRDefault="00EB6958" w:rsidP="00EB6958">
      <w:pPr>
        <w:ind w:left="426" w:hanging="426"/>
        <w:jc w:val="both"/>
        <w:rPr>
          <w:lang w:val="pt-BR"/>
        </w:rPr>
      </w:pPr>
    </w:p>
    <w:p w:rsidR="00EB6958" w:rsidRPr="0069447E" w:rsidRDefault="00EB6958" w:rsidP="00EB6958">
      <w:pPr>
        <w:ind w:left="426" w:hanging="426"/>
        <w:jc w:val="both"/>
        <w:rPr>
          <w:color w:val="000000"/>
          <w:lang w:val="pt-BR"/>
        </w:rPr>
      </w:pPr>
      <w:r w:rsidRPr="00B15B04">
        <w:rPr>
          <w:lang w:val="pt-BR"/>
        </w:rPr>
        <w:t>(</w:t>
      </w:r>
      <w:r w:rsidR="0015355B">
        <w:rPr>
          <w:lang w:val="pt-BR"/>
        </w:rPr>
        <w:t>2</w:t>
      </w:r>
      <w:r w:rsidRPr="00B15B04">
        <w:rPr>
          <w:lang w:val="pt-BR"/>
        </w:rPr>
        <w:t>)</w:t>
      </w:r>
      <w:r w:rsidRPr="00B15B04">
        <w:rPr>
          <w:lang w:val="pt-BR"/>
        </w:rPr>
        <w:tab/>
        <w:t xml:space="preserve">Az önkormányzati intézmények </w:t>
      </w:r>
      <w:r w:rsidR="004C679A">
        <w:rPr>
          <w:lang w:val="pt-BR"/>
        </w:rPr>
        <w:t xml:space="preserve">és </w:t>
      </w:r>
      <w:r w:rsidRPr="00B15B04">
        <w:rPr>
          <w:lang w:val="pt-BR"/>
        </w:rPr>
        <w:t>az önkormányzat által alapított gazdasági társaság</w:t>
      </w:r>
      <w:r w:rsidR="009067B9">
        <w:rPr>
          <w:lang w:val="pt-BR"/>
        </w:rPr>
        <w:t xml:space="preserve"> </w:t>
      </w:r>
      <w:r w:rsidR="009067B9" w:rsidRPr="0069447E">
        <w:rPr>
          <w:color w:val="000000"/>
          <w:lang w:val="pt-BR"/>
        </w:rPr>
        <w:t>megnevezését</w:t>
      </w:r>
      <w:r w:rsidRPr="0069447E">
        <w:rPr>
          <w:color w:val="000000"/>
          <w:lang w:val="pt-BR"/>
        </w:rPr>
        <w:t xml:space="preserve"> az S</w:t>
      </w:r>
      <w:r w:rsidR="00760C0B" w:rsidRPr="0069447E">
        <w:rPr>
          <w:color w:val="000000"/>
          <w:lang w:val="pt-BR"/>
        </w:rPr>
        <w:t>ZMSZ</w:t>
      </w:r>
      <w:r w:rsidRPr="0069447E">
        <w:rPr>
          <w:color w:val="000000"/>
          <w:lang w:val="pt-BR"/>
        </w:rPr>
        <w:t xml:space="preserve"> </w:t>
      </w:r>
      <w:r w:rsidR="009772F2" w:rsidRPr="0069447E">
        <w:rPr>
          <w:color w:val="000000"/>
          <w:lang w:val="pt-BR"/>
        </w:rPr>
        <w:t xml:space="preserve">4. függeléke </w:t>
      </w:r>
      <w:r w:rsidRPr="0069447E">
        <w:rPr>
          <w:color w:val="000000"/>
          <w:lang w:val="pt-BR"/>
        </w:rPr>
        <w:t xml:space="preserve">tartalmazza.  </w:t>
      </w:r>
    </w:p>
    <w:p w:rsidR="00EB6958" w:rsidRDefault="00EB6958" w:rsidP="00EB6958">
      <w:pPr>
        <w:ind w:left="426" w:hanging="426"/>
        <w:jc w:val="center"/>
        <w:rPr>
          <w:b/>
          <w:lang w:val="pt-BR"/>
        </w:rPr>
      </w:pPr>
    </w:p>
    <w:p w:rsidR="00092B6E" w:rsidRDefault="006E47DD" w:rsidP="009067B9">
      <w:pPr>
        <w:jc w:val="center"/>
        <w:rPr>
          <w:b/>
        </w:rPr>
      </w:pPr>
      <w:r>
        <w:rPr>
          <w:b/>
        </w:rPr>
        <w:t>28</w:t>
      </w:r>
      <w:r w:rsidR="0015355B">
        <w:rPr>
          <w:b/>
        </w:rPr>
        <w:t xml:space="preserve">. </w:t>
      </w:r>
      <w:r w:rsidR="00092B6E">
        <w:rPr>
          <w:b/>
        </w:rPr>
        <w:t>Az ellenőrzés</w:t>
      </w:r>
    </w:p>
    <w:p w:rsidR="00EB6958" w:rsidRPr="00B15B04" w:rsidRDefault="00EB6958" w:rsidP="009067B9">
      <w:pPr>
        <w:jc w:val="both"/>
        <w:rPr>
          <w:b/>
        </w:rPr>
      </w:pPr>
    </w:p>
    <w:p w:rsidR="00373A4E" w:rsidRPr="009067B9" w:rsidRDefault="002D38F8" w:rsidP="009067B9">
      <w:pPr>
        <w:jc w:val="center"/>
        <w:rPr>
          <w:b/>
        </w:rPr>
      </w:pPr>
      <w:r>
        <w:rPr>
          <w:b/>
        </w:rPr>
        <w:t>5</w:t>
      </w:r>
      <w:r w:rsidR="00760C0B" w:rsidRPr="009067B9">
        <w:rPr>
          <w:b/>
        </w:rPr>
        <w:t>7</w:t>
      </w:r>
      <w:r w:rsidR="00373A4E" w:rsidRPr="009067B9">
        <w:rPr>
          <w:b/>
        </w:rPr>
        <w:t>. §</w:t>
      </w:r>
    </w:p>
    <w:p w:rsidR="00373A4E" w:rsidRPr="001F2DC3" w:rsidRDefault="00373A4E" w:rsidP="00EB6958">
      <w:pPr>
        <w:ind w:left="360" w:hanging="360"/>
        <w:jc w:val="center"/>
        <w:rPr>
          <w:b/>
          <w:i/>
        </w:rPr>
      </w:pPr>
    </w:p>
    <w:p w:rsidR="009067B9" w:rsidRPr="00EC31D4" w:rsidRDefault="009067B9" w:rsidP="00EC31D4">
      <w:pPr>
        <w:pStyle w:val="Cm"/>
        <w:numPr>
          <w:ilvl w:val="0"/>
          <w:numId w:val="43"/>
        </w:numPr>
        <w:jc w:val="both"/>
        <w:rPr>
          <w:b w:val="0"/>
          <w:sz w:val="24"/>
          <w:szCs w:val="24"/>
        </w:rPr>
      </w:pPr>
      <w:r w:rsidRPr="00EC31D4">
        <w:rPr>
          <w:b w:val="0"/>
          <w:color w:val="000000"/>
          <w:sz w:val="24"/>
          <w:szCs w:val="24"/>
        </w:rPr>
        <w:t xml:space="preserve">A </w:t>
      </w:r>
      <w:r w:rsidR="004C679A" w:rsidRPr="00EC31D4">
        <w:rPr>
          <w:b w:val="0"/>
          <w:color w:val="000000"/>
          <w:sz w:val="24"/>
          <w:szCs w:val="24"/>
        </w:rPr>
        <w:t xml:space="preserve">Városfejlesztési </w:t>
      </w:r>
      <w:r w:rsidRPr="00EC31D4">
        <w:rPr>
          <w:b w:val="0"/>
          <w:color w:val="000000"/>
          <w:sz w:val="24"/>
          <w:szCs w:val="24"/>
        </w:rPr>
        <w:t>és Pénzügyi Bizottság feladatkörébe tartozik</w:t>
      </w:r>
      <w:r w:rsidR="00122897" w:rsidRPr="00EC31D4">
        <w:rPr>
          <w:b w:val="0"/>
          <w:color w:val="000000"/>
          <w:sz w:val="24"/>
          <w:szCs w:val="24"/>
        </w:rPr>
        <w:t xml:space="preserve"> az önkormányzati törvény 92. § (13) bekezdésében foglaltakon felül</w:t>
      </w:r>
      <w:r w:rsidRPr="00EC31D4">
        <w:rPr>
          <w:b w:val="0"/>
          <w:color w:val="000000"/>
          <w:sz w:val="24"/>
          <w:szCs w:val="24"/>
        </w:rPr>
        <w:t xml:space="preserve"> az önkormányzatnál és in</w:t>
      </w:r>
      <w:r w:rsidR="00EC31D4" w:rsidRPr="00EC31D4">
        <w:rPr>
          <w:b w:val="0"/>
          <w:color w:val="000000"/>
          <w:sz w:val="24"/>
          <w:szCs w:val="24"/>
        </w:rPr>
        <w:t xml:space="preserve">tézményeinél </w:t>
      </w:r>
      <w:r w:rsidRPr="00EC31D4">
        <w:rPr>
          <w:b w:val="0"/>
          <w:color w:val="000000"/>
          <w:sz w:val="24"/>
          <w:szCs w:val="24"/>
        </w:rPr>
        <w:t>vélem</w:t>
      </w:r>
      <w:r w:rsidRPr="00EC31D4">
        <w:rPr>
          <w:b w:val="0"/>
          <w:color w:val="000000"/>
          <w:sz w:val="24"/>
          <w:szCs w:val="24"/>
        </w:rPr>
        <w:t>é</w:t>
      </w:r>
      <w:r w:rsidRPr="00EC31D4">
        <w:rPr>
          <w:b w:val="0"/>
          <w:color w:val="000000"/>
          <w:sz w:val="24"/>
          <w:szCs w:val="24"/>
        </w:rPr>
        <w:t>nyezi a ciklusprogramot, a költségvetési koncepciót,</w:t>
      </w:r>
      <w:r w:rsidR="00EC31D4" w:rsidRPr="00EC31D4">
        <w:rPr>
          <w:b w:val="0"/>
          <w:color w:val="000000"/>
          <w:sz w:val="24"/>
          <w:szCs w:val="24"/>
        </w:rPr>
        <w:t xml:space="preserve"> valamint </w:t>
      </w:r>
      <w:r w:rsidRPr="00EC31D4">
        <w:rPr>
          <w:b w:val="0"/>
          <w:color w:val="000000"/>
          <w:sz w:val="24"/>
          <w:szCs w:val="24"/>
        </w:rPr>
        <w:t>a költségvetést érintő előte</w:t>
      </w:r>
      <w:r w:rsidRPr="00EC31D4">
        <w:rPr>
          <w:b w:val="0"/>
          <w:color w:val="000000"/>
          <w:sz w:val="24"/>
          <w:szCs w:val="24"/>
        </w:rPr>
        <w:t>r</w:t>
      </w:r>
      <w:r>
        <w:rPr>
          <w:b w:val="0"/>
          <w:sz w:val="24"/>
          <w:szCs w:val="24"/>
        </w:rPr>
        <w:t>jesztéseket.</w:t>
      </w:r>
    </w:p>
    <w:p w:rsidR="009067B9" w:rsidRPr="00EC31D4" w:rsidRDefault="009067B9" w:rsidP="009067B9">
      <w:pPr>
        <w:pStyle w:val="Cm"/>
        <w:jc w:val="both"/>
        <w:rPr>
          <w:b w:val="0"/>
          <w:color w:val="000000"/>
          <w:sz w:val="24"/>
          <w:szCs w:val="24"/>
        </w:rPr>
      </w:pPr>
    </w:p>
    <w:p w:rsidR="00F23994" w:rsidRPr="009067B9" w:rsidRDefault="009067B9" w:rsidP="009067B9">
      <w:pPr>
        <w:ind w:left="426" w:hanging="426"/>
        <w:jc w:val="both"/>
        <w:rPr>
          <w:szCs w:val="24"/>
        </w:rPr>
      </w:pPr>
      <w:r w:rsidRPr="00EC31D4">
        <w:rPr>
          <w:color w:val="000000"/>
          <w:szCs w:val="24"/>
        </w:rPr>
        <w:t>(2)</w:t>
      </w:r>
      <w:r w:rsidRPr="00EC31D4">
        <w:rPr>
          <w:color w:val="000000"/>
          <w:szCs w:val="24"/>
        </w:rPr>
        <w:tab/>
        <w:t>Az önkormányzati intézmények pénzügyi, gazdasági ellenőrzését kétévenkénti gyakorisággal a polgármesteri hivatal végzi, a képviselő-testület által jóváhagyott Ellenőrzési terv alapján</w:t>
      </w:r>
      <w:r w:rsidR="00105C49" w:rsidRPr="00EC31D4">
        <w:rPr>
          <w:color w:val="000000"/>
          <w:szCs w:val="24"/>
        </w:rPr>
        <w:t>,</w:t>
      </w:r>
      <w:r w:rsidRPr="00EC31D4">
        <w:rPr>
          <w:color w:val="000000"/>
          <w:szCs w:val="24"/>
        </w:rPr>
        <w:t xml:space="preserve"> belső ellenőr útján, </w:t>
      </w:r>
      <w:r w:rsidR="00105C49" w:rsidRPr="00EC31D4">
        <w:rPr>
          <w:color w:val="000000"/>
          <w:szCs w:val="24"/>
        </w:rPr>
        <w:t xml:space="preserve">valamint </w:t>
      </w:r>
      <w:r w:rsidRPr="00EC31D4">
        <w:rPr>
          <w:color w:val="000000"/>
          <w:szCs w:val="24"/>
        </w:rPr>
        <w:t>munkafolyamatba épített vezetői</w:t>
      </w:r>
      <w:r w:rsidRPr="009067B9">
        <w:rPr>
          <w:szCs w:val="24"/>
        </w:rPr>
        <w:t xml:space="preserve"> ellenőrzés keretében</w:t>
      </w:r>
      <w:r w:rsidR="00105C49">
        <w:rPr>
          <w:szCs w:val="24"/>
        </w:rPr>
        <w:t>.</w:t>
      </w:r>
    </w:p>
    <w:p w:rsidR="009067B9" w:rsidRDefault="009067B9" w:rsidP="009067B9">
      <w:pPr>
        <w:ind w:left="426" w:hanging="426"/>
        <w:jc w:val="center"/>
        <w:rPr>
          <w:b/>
          <w:szCs w:val="24"/>
        </w:rPr>
      </w:pPr>
    </w:p>
    <w:p w:rsidR="003B751B" w:rsidRDefault="00E90215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I</w:t>
      </w:r>
      <w:r w:rsidR="003B751B">
        <w:rPr>
          <w:b/>
          <w:lang w:val="pt-BR"/>
        </w:rPr>
        <w:t>X. Fejezet</w:t>
      </w:r>
    </w:p>
    <w:p w:rsidR="003B751B" w:rsidRDefault="003B751B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Záró rendelkezések</w:t>
      </w:r>
    </w:p>
    <w:p w:rsidR="003B751B" w:rsidRDefault="003B751B" w:rsidP="00EB6958">
      <w:pPr>
        <w:ind w:left="426" w:hanging="426"/>
        <w:jc w:val="center"/>
        <w:rPr>
          <w:b/>
          <w:lang w:val="pt-BR"/>
        </w:rPr>
      </w:pPr>
    </w:p>
    <w:p w:rsidR="00F23994" w:rsidRPr="0073265A" w:rsidRDefault="002D38F8" w:rsidP="00EB6958">
      <w:pPr>
        <w:ind w:left="426" w:hanging="426"/>
        <w:jc w:val="center"/>
        <w:rPr>
          <w:b/>
          <w:lang w:val="pt-BR"/>
        </w:rPr>
      </w:pPr>
      <w:r>
        <w:rPr>
          <w:b/>
          <w:lang w:val="pt-BR"/>
        </w:rPr>
        <w:t>58</w:t>
      </w:r>
      <w:r w:rsidR="00F23994" w:rsidRPr="0073265A">
        <w:rPr>
          <w:b/>
          <w:lang w:val="pt-BR"/>
        </w:rPr>
        <w:t>. §</w:t>
      </w:r>
    </w:p>
    <w:p w:rsidR="00EB6958" w:rsidRPr="00B15B04" w:rsidRDefault="00EB6958" w:rsidP="00EB6958">
      <w:pPr>
        <w:ind w:left="426" w:hanging="426"/>
        <w:jc w:val="center"/>
        <w:rPr>
          <w:lang w:val="pt-BR"/>
        </w:rPr>
      </w:pPr>
    </w:p>
    <w:p w:rsidR="0073265A" w:rsidRDefault="00BA16AC" w:rsidP="00C4571F">
      <w:pPr>
        <w:numPr>
          <w:ilvl w:val="1"/>
          <w:numId w:val="42"/>
        </w:numPr>
        <w:tabs>
          <w:tab w:val="clear" w:pos="1440"/>
          <w:tab w:val="num" w:pos="360"/>
        </w:tabs>
        <w:ind w:left="360"/>
        <w:jc w:val="both"/>
        <w:rPr>
          <w:lang w:val="pt-BR"/>
        </w:rPr>
      </w:pPr>
      <w:r w:rsidRPr="0073265A">
        <w:rPr>
          <w:lang w:val="pt-BR"/>
        </w:rPr>
        <w:t>E</w:t>
      </w:r>
      <w:r w:rsidR="0073265A">
        <w:rPr>
          <w:lang w:val="pt-BR"/>
        </w:rPr>
        <w:t>z</w:t>
      </w:r>
      <w:r w:rsidR="002C668A">
        <w:rPr>
          <w:lang w:val="pt-BR"/>
        </w:rPr>
        <w:t xml:space="preserve"> a</w:t>
      </w:r>
      <w:r w:rsidRPr="0073265A">
        <w:rPr>
          <w:lang w:val="pt-BR"/>
        </w:rPr>
        <w:t xml:space="preserve"> rendelet 2011. </w:t>
      </w:r>
      <w:r w:rsidR="002C668A">
        <w:rPr>
          <w:lang w:val="pt-BR"/>
        </w:rPr>
        <w:t>május</w:t>
      </w:r>
      <w:r w:rsidRPr="0073265A">
        <w:rPr>
          <w:lang w:val="pt-BR"/>
        </w:rPr>
        <w:t xml:space="preserve"> 1. napján lép hatályba</w:t>
      </w:r>
      <w:r w:rsidR="0073265A">
        <w:rPr>
          <w:lang w:val="pt-BR"/>
        </w:rPr>
        <w:t>.</w:t>
      </w:r>
    </w:p>
    <w:p w:rsidR="0073265A" w:rsidRDefault="0073265A" w:rsidP="0073265A">
      <w:pPr>
        <w:jc w:val="both"/>
        <w:rPr>
          <w:lang w:val="pt-BR"/>
        </w:rPr>
      </w:pPr>
    </w:p>
    <w:p w:rsidR="00EB6958" w:rsidRDefault="0073265A" w:rsidP="00C4571F">
      <w:pPr>
        <w:numPr>
          <w:ilvl w:val="1"/>
          <w:numId w:val="42"/>
        </w:numPr>
        <w:tabs>
          <w:tab w:val="clear" w:pos="1440"/>
          <w:tab w:val="num" w:pos="360"/>
        </w:tabs>
        <w:ind w:left="360"/>
        <w:jc w:val="both"/>
        <w:rPr>
          <w:color w:val="000000"/>
          <w:lang w:val="pt-BR"/>
        </w:rPr>
      </w:pPr>
      <w:r w:rsidRPr="0073265A">
        <w:rPr>
          <w:color w:val="000000"/>
          <w:lang w:val="pt-BR"/>
        </w:rPr>
        <w:t>E rendelet hatál</w:t>
      </w:r>
      <w:r w:rsidR="00962BE5">
        <w:rPr>
          <w:color w:val="000000"/>
          <w:lang w:val="pt-BR"/>
        </w:rPr>
        <w:t>y</w:t>
      </w:r>
      <w:r w:rsidRPr="0073265A">
        <w:rPr>
          <w:color w:val="000000"/>
          <w:lang w:val="pt-BR"/>
        </w:rPr>
        <w:t xml:space="preserve">ba lépésével </w:t>
      </w:r>
      <w:r w:rsidR="00BA16AC" w:rsidRPr="0073265A">
        <w:rPr>
          <w:color w:val="000000"/>
          <w:lang w:val="pt-BR"/>
        </w:rPr>
        <w:t xml:space="preserve">egyidejűleg hatályát veszti a </w:t>
      </w:r>
      <w:r w:rsidRPr="0073265A">
        <w:rPr>
          <w:color w:val="000000"/>
          <w:lang w:val="pt-BR"/>
        </w:rPr>
        <w:t>Tótkomlós Város Önkormányzata</w:t>
      </w:r>
      <w:r w:rsidR="00BA16AC" w:rsidRPr="0073265A">
        <w:rPr>
          <w:color w:val="000000"/>
          <w:lang w:val="pt-BR"/>
        </w:rPr>
        <w:t xml:space="preserve"> Képviselő-testületének </w:t>
      </w:r>
      <w:r w:rsidRPr="0073265A">
        <w:rPr>
          <w:color w:val="000000"/>
          <w:lang w:val="pt-BR"/>
        </w:rPr>
        <w:t>az önkormányzat képviselő-testülete és szervei</w:t>
      </w:r>
      <w:r w:rsidR="00BA16AC" w:rsidRPr="0073265A">
        <w:rPr>
          <w:color w:val="000000"/>
          <w:lang w:val="pt-BR"/>
        </w:rPr>
        <w:t xml:space="preserve"> Szervezeti és Működési Szabályzatáról szóló </w:t>
      </w:r>
      <w:r w:rsidRPr="0073265A">
        <w:rPr>
          <w:color w:val="000000"/>
          <w:lang w:val="pt-BR"/>
        </w:rPr>
        <w:t>9</w:t>
      </w:r>
      <w:r w:rsidR="00BA16AC" w:rsidRPr="0073265A">
        <w:rPr>
          <w:color w:val="000000"/>
          <w:lang w:val="pt-BR"/>
        </w:rPr>
        <w:t>/2007.</w:t>
      </w:r>
      <w:r w:rsidRPr="0073265A">
        <w:rPr>
          <w:color w:val="000000"/>
          <w:lang w:val="pt-BR"/>
        </w:rPr>
        <w:t xml:space="preserve"> </w:t>
      </w:r>
      <w:r w:rsidR="00BA16AC" w:rsidRPr="0073265A">
        <w:rPr>
          <w:color w:val="000000"/>
          <w:lang w:val="pt-BR"/>
        </w:rPr>
        <w:t>(III.</w:t>
      </w:r>
      <w:r w:rsidRPr="0073265A">
        <w:rPr>
          <w:color w:val="000000"/>
          <w:lang w:val="pt-BR"/>
        </w:rPr>
        <w:t xml:space="preserve"> 27</w:t>
      </w:r>
      <w:r w:rsidR="00BA16AC" w:rsidRPr="0073265A">
        <w:rPr>
          <w:color w:val="000000"/>
          <w:lang w:val="pt-BR"/>
        </w:rPr>
        <w:t>.)</w:t>
      </w:r>
      <w:r w:rsidRPr="0073265A">
        <w:rPr>
          <w:color w:val="000000"/>
          <w:lang w:val="pt-BR"/>
        </w:rPr>
        <w:t xml:space="preserve"> önkormányzati rendelet és az annak módosításáról szóló 12/</w:t>
      </w:r>
      <w:r>
        <w:rPr>
          <w:color w:val="000000"/>
          <w:lang w:val="pt-BR"/>
        </w:rPr>
        <w:t>2007. (V. 22), 22/2007. (X. 31.),</w:t>
      </w:r>
      <w:r w:rsidRPr="0073265A">
        <w:rPr>
          <w:color w:val="000000"/>
          <w:lang w:val="pt-BR"/>
        </w:rPr>
        <w:t xml:space="preserve"> 26/2007. (XI. 27.), 8/2008. (IV</w:t>
      </w:r>
      <w:r w:rsidR="00BA16AC" w:rsidRPr="0073265A">
        <w:rPr>
          <w:color w:val="000000"/>
          <w:lang w:val="pt-BR"/>
        </w:rPr>
        <w:t>.</w:t>
      </w:r>
      <w:r w:rsidRPr="0073265A">
        <w:rPr>
          <w:color w:val="000000"/>
          <w:lang w:val="pt-BR"/>
        </w:rPr>
        <w:t xml:space="preserve"> </w:t>
      </w:r>
      <w:r w:rsidR="00BA16AC" w:rsidRPr="0073265A">
        <w:rPr>
          <w:color w:val="000000"/>
          <w:lang w:val="pt-BR"/>
        </w:rPr>
        <w:t>1.)</w:t>
      </w:r>
      <w:r w:rsidRPr="0073265A">
        <w:rPr>
          <w:color w:val="000000"/>
          <w:lang w:val="pt-BR"/>
        </w:rPr>
        <w:t xml:space="preserve">, </w:t>
      </w:r>
      <w:r w:rsidR="00BA16AC" w:rsidRPr="0073265A">
        <w:rPr>
          <w:color w:val="000000"/>
          <w:lang w:val="pt-BR"/>
        </w:rPr>
        <w:t xml:space="preserve"> </w:t>
      </w:r>
      <w:r w:rsidRPr="0073265A">
        <w:rPr>
          <w:color w:val="000000"/>
          <w:lang w:val="pt-BR"/>
        </w:rPr>
        <w:t>2</w:t>
      </w:r>
      <w:r>
        <w:rPr>
          <w:color w:val="000000"/>
          <w:lang w:val="pt-BR"/>
        </w:rPr>
        <w:t>4/2008. (XI. 19.), 12/2009. (VI</w:t>
      </w:r>
      <w:r w:rsidRPr="0073265A">
        <w:rPr>
          <w:color w:val="000000"/>
          <w:lang w:val="pt-BR"/>
        </w:rPr>
        <w:t>II. 11.), 19/2009. (X. 5.), 8/2010. (VI. 1.) és 12/2010. (X. 19.) önkormányzati</w:t>
      </w:r>
      <w:r w:rsidR="00BA16AC" w:rsidRPr="0073265A">
        <w:rPr>
          <w:color w:val="000000"/>
          <w:lang w:val="pt-BR"/>
        </w:rPr>
        <w:t xml:space="preserve"> </w:t>
      </w:r>
      <w:r w:rsidR="00060CAD" w:rsidRPr="0073265A">
        <w:rPr>
          <w:color w:val="000000"/>
          <w:lang w:val="pt-BR"/>
        </w:rPr>
        <w:t>rendelet.</w:t>
      </w:r>
    </w:p>
    <w:p w:rsidR="00830ABE" w:rsidRDefault="00830ABE" w:rsidP="00830ABE">
      <w:pPr>
        <w:jc w:val="both"/>
        <w:rPr>
          <w:color w:val="000000"/>
          <w:lang w:val="pt-BR"/>
        </w:rPr>
      </w:pPr>
    </w:p>
    <w:p w:rsidR="00830ABE" w:rsidRDefault="00830ABE" w:rsidP="00830ABE">
      <w:pPr>
        <w:jc w:val="both"/>
        <w:rPr>
          <w:color w:val="000000"/>
          <w:lang w:val="pt-BR"/>
        </w:rPr>
      </w:pPr>
    </w:p>
    <w:p w:rsidR="00830ABE" w:rsidRDefault="00830ABE" w:rsidP="00830ABE">
      <w:pPr>
        <w:jc w:val="both"/>
        <w:rPr>
          <w:color w:val="000000"/>
          <w:lang w:val="pt-BR"/>
        </w:rPr>
      </w:pPr>
    </w:p>
    <w:p w:rsidR="00830ABE" w:rsidRDefault="00830ABE" w:rsidP="00830ABE">
      <w:pPr>
        <w:tabs>
          <w:tab w:val="center" w:pos="1620"/>
          <w:tab w:val="center" w:pos="7380"/>
        </w:tabs>
        <w:jc w:val="both"/>
      </w:pPr>
      <w:r>
        <w:tab/>
      </w:r>
      <w:proofErr w:type="gramStart"/>
      <w:r>
        <w:t>dr.</w:t>
      </w:r>
      <w:proofErr w:type="gramEnd"/>
      <w:r>
        <w:t xml:space="preserve"> Garay Rita </w:t>
      </w:r>
      <w:r>
        <w:tab/>
        <w:t>Szabados Zoltán</w:t>
      </w:r>
    </w:p>
    <w:p w:rsidR="00830ABE" w:rsidRDefault="00830ABE" w:rsidP="00830ABE">
      <w:pPr>
        <w:tabs>
          <w:tab w:val="center" w:pos="1620"/>
          <w:tab w:val="center" w:pos="7380"/>
        </w:tabs>
        <w:jc w:val="both"/>
      </w:pPr>
      <w:r>
        <w:tab/>
      </w:r>
      <w:proofErr w:type="gramStart"/>
      <w:r>
        <w:t>polgármester</w:t>
      </w:r>
      <w:proofErr w:type="gramEnd"/>
      <w:r>
        <w:t xml:space="preserve"> </w:t>
      </w:r>
      <w:r>
        <w:tab/>
        <w:t>jegyző</w:t>
      </w:r>
    </w:p>
    <w:p w:rsidR="00D17DF2" w:rsidRDefault="00D17DF2" w:rsidP="00830ABE">
      <w:pPr>
        <w:tabs>
          <w:tab w:val="center" w:pos="1620"/>
          <w:tab w:val="center" w:pos="7380"/>
        </w:tabs>
        <w:jc w:val="both"/>
      </w:pPr>
    </w:p>
    <w:p w:rsidR="00D17DF2" w:rsidRDefault="00D17DF2" w:rsidP="00830ABE">
      <w:pPr>
        <w:tabs>
          <w:tab w:val="center" w:pos="1620"/>
          <w:tab w:val="center" w:pos="7380"/>
        </w:tabs>
        <w:jc w:val="both"/>
      </w:pPr>
    </w:p>
    <w:p w:rsidR="00D17DF2" w:rsidRDefault="00D17DF2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717EC9" w:rsidRDefault="00717EC9" w:rsidP="00830ABE">
      <w:pPr>
        <w:tabs>
          <w:tab w:val="center" w:pos="1620"/>
          <w:tab w:val="center" w:pos="7380"/>
        </w:tabs>
        <w:jc w:val="both"/>
      </w:pPr>
    </w:p>
    <w:p w:rsidR="00830ABE" w:rsidRDefault="00830ABE" w:rsidP="00830ABE">
      <w:pPr>
        <w:pStyle w:val="Cm"/>
        <w:jc w:val="both"/>
        <w:rPr>
          <w:b w:val="0"/>
          <w:sz w:val="24"/>
          <w:szCs w:val="24"/>
        </w:rPr>
      </w:pPr>
    </w:p>
    <w:p w:rsidR="00EB6958" w:rsidRDefault="008C1293" w:rsidP="00F11081">
      <w:pPr>
        <w:pStyle w:val="Szvegtrzs"/>
        <w:jc w:val="center"/>
        <w:rPr>
          <w:i/>
          <w:u w:val="single"/>
        </w:rPr>
      </w:pPr>
      <w:r w:rsidRPr="00F11081">
        <w:rPr>
          <w:i/>
          <w:u w:val="single"/>
        </w:rPr>
        <w:lastRenderedPageBreak/>
        <w:t>1. melléklet</w:t>
      </w:r>
      <w:r w:rsidR="00F11081" w:rsidRPr="00F11081">
        <w:rPr>
          <w:i/>
          <w:u w:val="single"/>
        </w:rPr>
        <w:t xml:space="preserve"> a … </w:t>
      </w:r>
      <w:r w:rsidR="000660B4" w:rsidRPr="00F11081">
        <w:rPr>
          <w:i/>
          <w:u w:val="single"/>
        </w:rPr>
        <w:t>/2011.</w:t>
      </w:r>
      <w:r w:rsidR="00F11081" w:rsidRPr="00F11081">
        <w:rPr>
          <w:i/>
          <w:u w:val="single"/>
        </w:rPr>
        <w:t xml:space="preserve"> </w:t>
      </w:r>
      <w:r w:rsidR="000660B4" w:rsidRPr="00F11081">
        <w:rPr>
          <w:i/>
          <w:u w:val="single"/>
        </w:rPr>
        <w:t>(….)</w:t>
      </w:r>
      <w:r w:rsidR="00F11081" w:rsidRPr="00F11081">
        <w:rPr>
          <w:i/>
          <w:u w:val="single"/>
        </w:rPr>
        <w:t xml:space="preserve"> </w:t>
      </w:r>
      <w:r w:rsidR="000660B4" w:rsidRPr="00F11081">
        <w:rPr>
          <w:i/>
          <w:u w:val="single"/>
        </w:rPr>
        <w:t>önkormányzati rendelethe</w:t>
      </w:r>
      <w:r w:rsidR="00EB6958" w:rsidRPr="00F11081">
        <w:rPr>
          <w:i/>
          <w:u w:val="single"/>
        </w:rPr>
        <w:t>z</w:t>
      </w:r>
    </w:p>
    <w:p w:rsidR="0069447E" w:rsidRDefault="0069447E" w:rsidP="00F11081">
      <w:pPr>
        <w:pStyle w:val="Szvegtrzs"/>
        <w:jc w:val="center"/>
        <w:rPr>
          <w:i/>
          <w:u w:val="single"/>
        </w:rPr>
      </w:pPr>
    </w:p>
    <w:p w:rsidR="004C256B" w:rsidRDefault="004C256B" w:rsidP="00F11081">
      <w:pPr>
        <w:pStyle w:val="Szvegtrzs"/>
        <w:jc w:val="center"/>
        <w:rPr>
          <w:i/>
          <w:u w:val="single"/>
        </w:rPr>
      </w:pPr>
    </w:p>
    <w:p w:rsidR="00CE710F" w:rsidRDefault="00CE710F" w:rsidP="00A9232B">
      <w:pPr>
        <w:jc w:val="center"/>
        <w:rPr>
          <w:b/>
        </w:rPr>
      </w:pPr>
      <w:r w:rsidRPr="004E4E92">
        <w:rPr>
          <w:b/>
        </w:rPr>
        <w:t xml:space="preserve">A </w:t>
      </w:r>
      <w:r w:rsidR="00A9232B">
        <w:rPr>
          <w:b/>
        </w:rPr>
        <w:t xml:space="preserve">KÉPVISELŐ-TESTÜLET </w:t>
      </w:r>
      <w:proofErr w:type="gramStart"/>
      <w:r w:rsidR="00A9232B">
        <w:rPr>
          <w:b/>
        </w:rPr>
        <w:t>ÉS</w:t>
      </w:r>
      <w:proofErr w:type="gramEnd"/>
      <w:r w:rsidR="00A9232B">
        <w:rPr>
          <w:b/>
        </w:rPr>
        <w:t xml:space="preserve"> SZERVEI ÁLTAL HASZNÁLT BÉLYEGZŐK LEÍRÁSA ÉS LENYOMATATA</w:t>
      </w:r>
    </w:p>
    <w:p w:rsidR="00A47EFE" w:rsidRDefault="00A47EFE" w:rsidP="00CE710F">
      <w:pPr>
        <w:jc w:val="both"/>
        <w:rPr>
          <w:b/>
        </w:rPr>
      </w:pPr>
    </w:p>
    <w:p w:rsidR="00A47EFE" w:rsidRPr="00DF4D42" w:rsidRDefault="00A47EFE" w:rsidP="00A47EFE">
      <w:pPr>
        <w:ind w:left="426" w:hanging="426"/>
        <w:jc w:val="center"/>
        <w:rPr>
          <w:b/>
          <w:szCs w:val="24"/>
        </w:rPr>
      </w:pPr>
      <w:r>
        <w:rPr>
          <w:b/>
          <w:szCs w:val="24"/>
        </w:rPr>
        <w:t>1</w:t>
      </w:r>
      <w:r w:rsidRPr="00DF4D42">
        <w:rPr>
          <w:b/>
          <w:szCs w:val="24"/>
        </w:rPr>
        <w:t>.</w:t>
      </w:r>
    </w:p>
    <w:p w:rsidR="00CE710F" w:rsidRPr="001F329E" w:rsidRDefault="00A47EFE" w:rsidP="00A47EFE">
      <w:pPr>
        <w:ind w:left="426" w:hanging="426"/>
        <w:jc w:val="center"/>
        <w:rPr>
          <w:b/>
        </w:rPr>
      </w:pPr>
      <w:r>
        <w:rPr>
          <w:b/>
        </w:rPr>
        <w:t>Képviselő-testület</w:t>
      </w:r>
    </w:p>
    <w:p w:rsidR="00CE710F" w:rsidRDefault="00CE710F" w:rsidP="00CE710F">
      <w:pPr>
        <w:jc w:val="both"/>
      </w:pPr>
    </w:p>
    <w:p w:rsidR="00A47EFE" w:rsidRDefault="00CE710F" w:rsidP="00CE710F">
      <w:pPr>
        <w:jc w:val="both"/>
      </w:pPr>
      <w:r>
        <w:t>A képviselő-testület bélyegzője kör alakú, felső köríven a „Tótkomlós Város Önkormányzatának Képviselő-testülete” felirat két sorban, középen a Magyar Köztársaság címere.</w:t>
      </w:r>
    </w:p>
    <w:p w:rsidR="00A47EFE" w:rsidRDefault="00A47EFE" w:rsidP="00CE710F">
      <w:pPr>
        <w:jc w:val="both"/>
      </w:pPr>
    </w:p>
    <w:p w:rsidR="00A47EFE" w:rsidRDefault="00A47EFE" w:rsidP="00CE710F">
      <w:pPr>
        <w:jc w:val="both"/>
      </w:pPr>
    </w:p>
    <w:p w:rsidR="00CE710F" w:rsidRDefault="00CE710F" w:rsidP="00CE710F">
      <w:pPr>
        <w:jc w:val="both"/>
      </w:pPr>
    </w:p>
    <w:p w:rsidR="00CE710F" w:rsidRDefault="00CE710F" w:rsidP="00CE710F">
      <w:pPr>
        <w:jc w:val="both"/>
      </w:pPr>
    </w:p>
    <w:p w:rsidR="00A47EFE" w:rsidRPr="00DF4D42" w:rsidRDefault="00A47EFE" w:rsidP="00A47EFE">
      <w:pPr>
        <w:ind w:left="426" w:hanging="426"/>
        <w:jc w:val="center"/>
        <w:rPr>
          <w:b/>
          <w:szCs w:val="24"/>
        </w:rPr>
      </w:pPr>
      <w:r>
        <w:rPr>
          <w:b/>
          <w:szCs w:val="24"/>
        </w:rPr>
        <w:t>2</w:t>
      </w:r>
      <w:r w:rsidRPr="00DF4D42">
        <w:rPr>
          <w:b/>
          <w:szCs w:val="24"/>
        </w:rPr>
        <w:t>.</w:t>
      </w:r>
    </w:p>
    <w:p w:rsidR="00CE710F" w:rsidRPr="001F329E" w:rsidRDefault="00A47EFE" w:rsidP="00A47EFE">
      <w:pPr>
        <w:jc w:val="center"/>
        <w:rPr>
          <w:b/>
        </w:rPr>
      </w:pPr>
      <w:r>
        <w:rPr>
          <w:b/>
        </w:rPr>
        <w:t>Polgármester</w:t>
      </w:r>
    </w:p>
    <w:p w:rsidR="00CE710F" w:rsidRDefault="00CE710F" w:rsidP="00CE710F">
      <w:pPr>
        <w:jc w:val="both"/>
      </w:pPr>
    </w:p>
    <w:p w:rsidR="00A47EFE" w:rsidRDefault="00CE710F" w:rsidP="00CE710F">
      <w:pPr>
        <w:jc w:val="both"/>
      </w:pPr>
      <w:r>
        <w:t>A polgármester által használt bélyegző kör alakú, felső köríven „TÓTKOMLÓS VÁROS POLGÁRMESTERE” felirat, középen a Magyar Köztársaság címere, alul a bélyegző sorszáma.</w:t>
      </w:r>
    </w:p>
    <w:p w:rsidR="00A47EFE" w:rsidRDefault="00A47EFE" w:rsidP="00CE710F">
      <w:pPr>
        <w:jc w:val="both"/>
      </w:pPr>
    </w:p>
    <w:p w:rsidR="00A47EFE" w:rsidRDefault="00A47EFE" w:rsidP="00CE710F">
      <w:pPr>
        <w:jc w:val="both"/>
      </w:pPr>
    </w:p>
    <w:p w:rsidR="00A47EFE" w:rsidRDefault="00A47EFE" w:rsidP="00CE710F">
      <w:pPr>
        <w:jc w:val="both"/>
      </w:pPr>
    </w:p>
    <w:p w:rsidR="00A47EFE" w:rsidRDefault="00A47EFE" w:rsidP="00CE710F">
      <w:pPr>
        <w:jc w:val="both"/>
      </w:pPr>
    </w:p>
    <w:p w:rsidR="00CE710F" w:rsidRDefault="00CE710F" w:rsidP="00CE710F">
      <w:pPr>
        <w:jc w:val="both"/>
      </w:pPr>
    </w:p>
    <w:p w:rsidR="00CE710F" w:rsidRDefault="00A47EFE" w:rsidP="0069447E">
      <w:pPr>
        <w:ind w:left="426" w:hanging="426"/>
        <w:jc w:val="center"/>
      </w:pPr>
      <w:r>
        <w:rPr>
          <w:b/>
          <w:szCs w:val="24"/>
        </w:rPr>
        <w:t>3</w:t>
      </w:r>
      <w:r w:rsidRPr="00DF4D42">
        <w:rPr>
          <w:b/>
          <w:szCs w:val="24"/>
        </w:rPr>
        <w:t>.</w:t>
      </w:r>
    </w:p>
    <w:p w:rsidR="00CE710F" w:rsidRPr="001F329E" w:rsidRDefault="00CE710F" w:rsidP="00532CCA">
      <w:pPr>
        <w:jc w:val="center"/>
        <w:rPr>
          <w:b/>
        </w:rPr>
      </w:pPr>
      <w:r w:rsidRPr="001F329E">
        <w:rPr>
          <w:b/>
        </w:rPr>
        <w:t>Szociális Bizottság</w:t>
      </w:r>
    </w:p>
    <w:p w:rsidR="00CE710F" w:rsidRDefault="00CE710F" w:rsidP="00A47EFE">
      <w:pPr>
        <w:ind w:left="360" w:hanging="360"/>
        <w:jc w:val="both"/>
      </w:pPr>
    </w:p>
    <w:p w:rsidR="00A47EFE" w:rsidRDefault="00CE710F" w:rsidP="00A47EFE">
      <w:pPr>
        <w:ind w:left="360"/>
        <w:jc w:val="both"/>
      </w:pPr>
      <w:r>
        <w:t>A Szociális Bizottság bélyegzője kör alakú, felső köríven „Városi Önkormányzat Szociális Bizottsága” felirat két sorban, középen a Magyar Köztársaság címere, alul a bélyegző sorszáma, az alatt „Tótkomlós” felirat.</w:t>
      </w:r>
    </w:p>
    <w:p w:rsidR="00A47EFE" w:rsidRDefault="00A47EFE" w:rsidP="00A47EFE">
      <w:pPr>
        <w:ind w:left="360"/>
        <w:jc w:val="both"/>
      </w:pPr>
    </w:p>
    <w:p w:rsidR="00A47EFE" w:rsidRDefault="009310BA" w:rsidP="00A47EFE">
      <w:pPr>
        <w:ind w:left="360"/>
        <w:jc w:val="both"/>
      </w:pPr>
      <w:r>
        <w:t>Más bizottság saját bélyegzővel nem rendelkezik,</w:t>
      </w:r>
      <w:r w:rsidR="00CE710F">
        <w:t xml:space="preserve"> amennyiben szükséges a képviselő-testület bélyegzőjét használja.</w:t>
      </w:r>
    </w:p>
    <w:p w:rsidR="00A47EFE" w:rsidRDefault="00A47EFE" w:rsidP="00A47EFE">
      <w:pPr>
        <w:ind w:left="360"/>
        <w:jc w:val="both"/>
      </w:pPr>
    </w:p>
    <w:p w:rsidR="00A47EFE" w:rsidRDefault="00A47EFE" w:rsidP="00A47EFE">
      <w:pPr>
        <w:ind w:left="360"/>
        <w:jc w:val="both"/>
      </w:pPr>
    </w:p>
    <w:p w:rsidR="009310BA" w:rsidRDefault="009310BA" w:rsidP="00CE710F">
      <w:pPr>
        <w:jc w:val="both"/>
      </w:pPr>
    </w:p>
    <w:p w:rsidR="00532CCA" w:rsidRDefault="00532CCA" w:rsidP="00CE710F">
      <w:pPr>
        <w:jc w:val="both"/>
      </w:pPr>
    </w:p>
    <w:p w:rsidR="00CE710F" w:rsidRDefault="00CE710F" w:rsidP="00CE710F">
      <w:pPr>
        <w:jc w:val="both"/>
      </w:pPr>
    </w:p>
    <w:p w:rsidR="00A47EFE" w:rsidRDefault="00A47EFE" w:rsidP="00A47EFE">
      <w:pPr>
        <w:jc w:val="center"/>
        <w:rPr>
          <w:b/>
        </w:rPr>
      </w:pPr>
      <w:r>
        <w:rPr>
          <w:b/>
        </w:rPr>
        <w:t>4.</w:t>
      </w:r>
    </w:p>
    <w:p w:rsidR="00CE710F" w:rsidRPr="001F329E" w:rsidRDefault="00A47EFE" w:rsidP="00A47EFE">
      <w:pPr>
        <w:jc w:val="center"/>
        <w:rPr>
          <w:b/>
        </w:rPr>
      </w:pPr>
      <w:r>
        <w:rPr>
          <w:b/>
        </w:rPr>
        <w:t>Polgármesteri Hivatal</w:t>
      </w:r>
    </w:p>
    <w:p w:rsidR="00CE710F" w:rsidRDefault="00CE710F" w:rsidP="00CE710F">
      <w:pPr>
        <w:jc w:val="both"/>
      </w:pPr>
    </w:p>
    <w:p w:rsidR="00CE710F" w:rsidRDefault="00CE710F" w:rsidP="00CE710F">
      <w:pPr>
        <w:jc w:val="both"/>
      </w:pPr>
      <w:r>
        <w:t>A Polgármesteri Hivatal bélyegzője kör alakú, körben a „Tótkomlós Város Polgármesteri Hivatala” felirattal, középen a Magyar Köztársaság címere, az alatt a bélyegző sorszáma</w:t>
      </w:r>
      <w:r w:rsidR="003D50EE">
        <w:t>.</w:t>
      </w:r>
    </w:p>
    <w:p w:rsidR="00A9232B" w:rsidRDefault="00A9232B" w:rsidP="00CE710F">
      <w:pPr>
        <w:jc w:val="both"/>
      </w:pPr>
    </w:p>
    <w:p w:rsidR="00A9232B" w:rsidRDefault="00A9232B" w:rsidP="00CE710F">
      <w:pPr>
        <w:jc w:val="both"/>
      </w:pPr>
    </w:p>
    <w:p w:rsidR="00532CCA" w:rsidRDefault="00532CCA" w:rsidP="00CE710F">
      <w:pPr>
        <w:jc w:val="both"/>
      </w:pPr>
    </w:p>
    <w:p w:rsidR="00CE710F" w:rsidRDefault="00CE710F" w:rsidP="00CE710F">
      <w:pPr>
        <w:jc w:val="both"/>
      </w:pPr>
    </w:p>
    <w:p w:rsidR="00CE710F" w:rsidRDefault="00CE710F" w:rsidP="00CE710F">
      <w:pPr>
        <w:jc w:val="both"/>
      </w:pPr>
    </w:p>
    <w:p w:rsidR="00D17DF2" w:rsidRDefault="00D17DF2" w:rsidP="00CE710F">
      <w:pPr>
        <w:jc w:val="both"/>
      </w:pPr>
    </w:p>
    <w:p w:rsidR="00D17DF2" w:rsidRDefault="00D17DF2" w:rsidP="00CE710F">
      <w:pPr>
        <w:jc w:val="both"/>
      </w:pPr>
    </w:p>
    <w:p w:rsidR="00D17DF2" w:rsidRDefault="00D17DF2" w:rsidP="00CE710F">
      <w:pPr>
        <w:jc w:val="both"/>
      </w:pPr>
    </w:p>
    <w:p w:rsidR="00A052E8" w:rsidRDefault="00A052E8" w:rsidP="00F11081">
      <w:pPr>
        <w:pStyle w:val="Szvegtrzs"/>
        <w:jc w:val="center"/>
        <w:rPr>
          <w:i/>
          <w:u w:val="single"/>
        </w:rPr>
      </w:pPr>
    </w:p>
    <w:p w:rsidR="004C256B" w:rsidRPr="00F11081" w:rsidRDefault="004C256B" w:rsidP="004C256B">
      <w:pPr>
        <w:pStyle w:val="Szvegtrzs"/>
        <w:jc w:val="center"/>
        <w:rPr>
          <w:i/>
          <w:u w:val="single"/>
        </w:rPr>
      </w:pPr>
      <w:r>
        <w:rPr>
          <w:i/>
          <w:u w:val="single"/>
        </w:rPr>
        <w:t>2</w:t>
      </w:r>
      <w:r w:rsidRPr="00F11081">
        <w:rPr>
          <w:i/>
          <w:u w:val="single"/>
        </w:rPr>
        <w:t>. melléklet a … /2011. (….) önkormányzati rendelethez</w:t>
      </w:r>
    </w:p>
    <w:p w:rsidR="004C256B" w:rsidRPr="00F11081" w:rsidRDefault="004C256B" w:rsidP="00F11081">
      <w:pPr>
        <w:pStyle w:val="Szvegtrzs"/>
        <w:jc w:val="center"/>
        <w:rPr>
          <w:i/>
          <w:u w:val="single"/>
        </w:rPr>
      </w:pPr>
    </w:p>
    <w:p w:rsidR="00EB6958" w:rsidRPr="00861DA1" w:rsidRDefault="00EB6958" w:rsidP="00EB6958">
      <w:pPr>
        <w:ind w:left="426" w:hanging="426"/>
        <w:jc w:val="center"/>
        <w:rPr>
          <w:b/>
          <w:sz w:val="22"/>
          <w:szCs w:val="22"/>
        </w:rPr>
      </w:pPr>
    </w:p>
    <w:p w:rsidR="00EB6958" w:rsidRPr="00861DA1" w:rsidRDefault="00EB6958" w:rsidP="00EB6958">
      <w:pPr>
        <w:ind w:left="426" w:hanging="426"/>
        <w:jc w:val="center"/>
        <w:rPr>
          <w:b/>
          <w:caps/>
          <w:sz w:val="22"/>
          <w:szCs w:val="22"/>
        </w:rPr>
      </w:pPr>
      <w:r w:rsidRPr="00861DA1">
        <w:rPr>
          <w:b/>
          <w:caps/>
          <w:sz w:val="22"/>
          <w:szCs w:val="22"/>
        </w:rPr>
        <w:t xml:space="preserve">A képviselő-testület </w:t>
      </w:r>
      <w:r w:rsidR="00620575">
        <w:rPr>
          <w:b/>
          <w:caps/>
          <w:sz w:val="22"/>
          <w:szCs w:val="22"/>
        </w:rPr>
        <w:t xml:space="preserve">ÁLTAL </w:t>
      </w:r>
      <w:r w:rsidRPr="00861DA1">
        <w:rPr>
          <w:b/>
          <w:caps/>
          <w:sz w:val="22"/>
          <w:szCs w:val="22"/>
        </w:rPr>
        <w:t>bizottságai</w:t>
      </w:r>
      <w:r w:rsidR="00620575">
        <w:rPr>
          <w:b/>
          <w:caps/>
          <w:sz w:val="22"/>
          <w:szCs w:val="22"/>
        </w:rPr>
        <w:t>RA ÁTRUHÁZOTT HATÁSKÖRÖK JEGYZÉKE</w:t>
      </w:r>
    </w:p>
    <w:p w:rsidR="00EB6958" w:rsidRPr="00DF4D42" w:rsidRDefault="00EB6958" w:rsidP="00EB6958">
      <w:pPr>
        <w:ind w:left="426" w:hanging="426"/>
        <w:jc w:val="center"/>
        <w:rPr>
          <w:b/>
          <w:i/>
          <w:szCs w:val="24"/>
        </w:rPr>
      </w:pPr>
    </w:p>
    <w:p w:rsidR="009C44CE" w:rsidRDefault="009C44CE" w:rsidP="009C44CE">
      <w:pPr>
        <w:numPr>
          <w:ilvl w:val="1"/>
          <w:numId w:val="33"/>
        </w:numPr>
        <w:jc w:val="center"/>
      </w:pPr>
      <w:r>
        <w:t>Szociális Bizottság</w:t>
      </w:r>
    </w:p>
    <w:p w:rsidR="009C44CE" w:rsidRPr="009C44CE" w:rsidRDefault="009C44CE" w:rsidP="009C44CE">
      <w:pPr>
        <w:ind w:left="1080"/>
        <w:jc w:val="center"/>
        <w:rPr>
          <w:b/>
          <w:szCs w:val="24"/>
        </w:rPr>
      </w:pP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>
        <w:t>dönt átmeneti segély ügyben, valamint átmeneti segély keretében adható kamatmentes kölcsön ügyekben,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>
        <w:t>dönt normatív és helyi lakásfenntartási támogatás ügyben,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>
        <w:t>dönt temetési segély ügyben,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>
        <w:t>dönt rendkívüli gyermekvédelmi támogatás ügyben,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 w:rsidRPr="000506A7">
        <w:t>dönt helyi lakáscélú támogatások megítélésben és visszafizetésükről</w:t>
      </w:r>
      <w:r>
        <w:t>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 w:rsidRPr="000506A7">
        <w:t>dönt a Bursa Hungarica Felsőoktatási Önkormányzati Ösztöndíjpályázat odaítéléséről</w:t>
      </w:r>
      <w:r>
        <w:t>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>
        <w:t>dönt adósságkezelési támogatással kapcsolatban,</w:t>
      </w:r>
    </w:p>
    <w:p w:rsidR="009C44CE" w:rsidRDefault="009C44CE" w:rsidP="00C4571F">
      <w:pPr>
        <w:pStyle w:val="Szvegtrzs"/>
        <w:widowControl/>
        <w:numPr>
          <w:ilvl w:val="1"/>
          <w:numId w:val="36"/>
        </w:numPr>
        <w:tabs>
          <w:tab w:val="clear" w:pos="360"/>
          <w:tab w:val="num" w:pos="540"/>
        </w:tabs>
        <w:suppressAutoHyphens w:val="0"/>
        <w:ind w:left="540" w:hanging="540"/>
      </w:pPr>
      <w:r w:rsidRPr="00D9193A">
        <w:t xml:space="preserve">jóváhagyja a Szociális Szolgáltató Központ </w:t>
      </w:r>
      <w:r w:rsidRPr="00D9193A">
        <w:rPr>
          <w:szCs w:val="24"/>
        </w:rPr>
        <w:t>szervezeti és működési szabályzatát, szakmai programját</w:t>
      </w:r>
      <w:r w:rsidRPr="00D9193A">
        <w:t xml:space="preserve">, </w:t>
      </w:r>
      <w:r w:rsidRPr="00D9193A">
        <w:rPr>
          <w:szCs w:val="24"/>
        </w:rPr>
        <w:t>házirend</w:t>
      </w:r>
      <w:r w:rsidRPr="00D9193A">
        <w:t>jét</w:t>
      </w:r>
      <w:r w:rsidR="003D50EE">
        <w:t>.</w:t>
      </w:r>
    </w:p>
    <w:p w:rsidR="00EB6958" w:rsidRDefault="00EB6958" w:rsidP="00EB6958">
      <w:pPr>
        <w:ind w:left="426" w:hanging="426"/>
        <w:jc w:val="both"/>
        <w:rPr>
          <w:b/>
          <w:szCs w:val="24"/>
        </w:rPr>
      </w:pPr>
    </w:p>
    <w:p w:rsidR="009C44CE" w:rsidRPr="00DF4D42" w:rsidRDefault="009C44CE" w:rsidP="00EB6958">
      <w:pPr>
        <w:ind w:left="426" w:hanging="426"/>
        <w:jc w:val="both"/>
        <w:rPr>
          <w:b/>
          <w:szCs w:val="24"/>
        </w:rPr>
      </w:pPr>
    </w:p>
    <w:p w:rsidR="009C44CE" w:rsidRDefault="009C44CE" w:rsidP="009C44CE">
      <w:pPr>
        <w:numPr>
          <w:ilvl w:val="1"/>
          <w:numId w:val="33"/>
        </w:numPr>
        <w:jc w:val="center"/>
      </w:pPr>
      <w:r>
        <w:t>Oktatási és Kulturális Bizottság</w:t>
      </w:r>
    </w:p>
    <w:p w:rsidR="009C44CE" w:rsidRDefault="009C44CE" w:rsidP="009C44CE">
      <w:pPr>
        <w:jc w:val="center"/>
      </w:pPr>
    </w:p>
    <w:p w:rsidR="009C44CE" w:rsidRDefault="009C44CE" w:rsidP="00C4571F">
      <w:pPr>
        <w:pStyle w:val="Szvegtrzs"/>
        <w:widowControl/>
        <w:numPr>
          <w:ilvl w:val="1"/>
          <w:numId w:val="37"/>
        </w:numPr>
        <w:tabs>
          <w:tab w:val="clear" w:pos="426"/>
          <w:tab w:val="num" w:pos="540"/>
        </w:tabs>
        <w:suppressAutoHyphens w:val="0"/>
        <w:ind w:left="540" w:hanging="540"/>
      </w:pPr>
      <w:r>
        <w:t xml:space="preserve"> </w:t>
      </w:r>
      <w:r w:rsidRPr="000506A7">
        <w:t>meghatározza a város közoktatási intézmén</w:t>
      </w:r>
      <w:r>
        <w:t>yeiben a beiratkozási időszakot,</w:t>
      </w:r>
    </w:p>
    <w:p w:rsidR="009C44CE" w:rsidRPr="009C44CE" w:rsidRDefault="009C44CE" w:rsidP="00C4571F">
      <w:pPr>
        <w:pStyle w:val="Szvegtrzs"/>
        <w:widowControl/>
        <w:numPr>
          <w:ilvl w:val="1"/>
          <w:numId w:val="37"/>
        </w:numPr>
        <w:tabs>
          <w:tab w:val="clear" w:pos="426"/>
          <w:tab w:val="num" w:pos="540"/>
        </w:tabs>
        <w:suppressAutoHyphens w:val="0"/>
        <w:ind w:left="540" w:hanging="540"/>
      </w:pPr>
      <w:r w:rsidRPr="00D9193A">
        <w:rPr>
          <w:szCs w:val="24"/>
        </w:rPr>
        <w:t>jóváhagyja a Jankó János Általános Iskola és Gimnázium, valamint a Szlovák Két Tanítási Nyelvű Általános Iskola és Óvoda szervezeti és működési szabályzatát, minőségirányítási programját, pedagógiai programját, házirendjét,</w:t>
      </w:r>
    </w:p>
    <w:p w:rsidR="009C44CE" w:rsidRPr="00D9193A" w:rsidRDefault="009C44CE" w:rsidP="00C4571F">
      <w:pPr>
        <w:pStyle w:val="Szvegtrzs"/>
        <w:widowControl/>
        <w:numPr>
          <w:ilvl w:val="1"/>
          <w:numId w:val="37"/>
        </w:numPr>
        <w:tabs>
          <w:tab w:val="clear" w:pos="426"/>
          <w:tab w:val="num" w:pos="540"/>
        </w:tabs>
        <w:suppressAutoHyphens w:val="0"/>
        <w:ind w:left="540" w:hanging="540"/>
      </w:pPr>
      <w:r w:rsidRPr="00D9193A">
        <w:rPr>
          <w:szCs w:val="24"/>
        </w:rPr>
        <w:t>jóváhagyja a J. G. Tajovsky Általános Művelődési Központ szervezeti és működési szabályzatát, minőségirányítási programját, pedagógiai-művelődési programját, házirendjét.</w:t>
      </w:r>
    </w:p>
    <w:p w:rsidR="009C44CE" w:rsidRDefault="009C44CE" w:rsidP="009C44CE">
      <w:pPr>
        <w:jc w:val="center"/>
      </w:pPr>
    </w:p>
    <w:p w:rsidR="009C44CE" w:rsidRDefault="009C44CE" w:rsidP="009C44CE">
      <w:pPr>
        <w:jc w:val="center"/>
      </w:pPr>
    </w:p>
    <w:p w:rsidR="009C44CE" w:rsidRDefault="009C44CE" w:rsidP="009C44CE">
      <w:pPr>
        <w:numPr>
          <w:ilvl w:val="1"/>
          <w:numId w:val="33"/>
        </w:numPr>
        <w:jc w:val="center"/>
      </w:pPr>
      <w:r>
        <w:t>Városfejlesztési és Pénzügyi Bizottság</w:t>
      </w:r>
    </w:p>
    <w:p w:rsidR="009C44CE" w:rsidRDefault="009C44CE" w:rsidP="009C44CE">
      <w:pPr>
        <w:jc w:val="center"/>
      </w:pPr>
    </w:p>
    <w:p w:rsid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</w:pPr>
      <w:r w:rsidRPr="000506A7">
        <w:t>3.000.000,- forint értékhatárig dönt a kiemelt előirányzatok és költségvetési létszámkeret közötti átcsoportosításról,</w:t>
      </w:r>
    </w:p>
    <w:p w:rsid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</w:pPr>
      <w:r w:rsidRPr="000506A7">
        <w:t>engedélyezi az önálló</w:t>
      </w:r>
      <w:r w:rsidR="003D50EE">
        <w:t>an működő és gazdálkokodó valamint az önállóan működő</w:t>
      </w:r>
      <w:r w:rsidRPr="000506A7">
        <w:t xml:space="preserve"> intézmények 100.000,- forint feletti pályázatainak benyújtását,</w:t>
      </w:r>
    </w:p>
    <w:p w:rsidR="00B378F1" w:rsidRP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  <w:rPr>
          <w:bCs/>
        </w:rPr>
      </w:pPr>
      <w:r w:rsidRPr="000506A7">
        <w:t>dönt 1.000.000,- Ft-ig ingatlan, tárgyi eszköz elidegenítéséről, megterheléséről,</w:t>
      </w:r>
    </w:p>
    <w:p w:rsidR="00B378F1" w:rsidRP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</w:pPr>
      <w:r w:rsidRPr="000506A7">
        <w:t xml:space="preserve">dönt az önkormányzati vagyontárgyak ingyenes </w:t>
      </w:r>
      <w:r w:rsidRPr="000506A7">
        <w:rPr>
          <w:bCs/>
        </w:rPr>
        <w:t>használatba adásáról a vagyonrendeletben meghatározott feltételek fennállása esetén,</w:t>
      </w:r>
    </w:p>
    <w:p w:rsidR="00B378F1" w:rsidRP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  <w:rPr>
          <w:bCs/>
        </w:rPr>
      </w:pPr>
      <w:r w:rsidRPr="000506A7">
        <w:t>dönt 1.000.000,- Ft-ig az önkormányzatot megillető követelésekről való lemondásról,</w:t>
      </w:r>
    </w:p>
    <w:p w:rsid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  <w:rPr>
          <w:bCs/>
        </w:rPr>
      </w:pPr>
      <w:r w:rsidRPr="000506A7">
        <w:t xml:space="preserve">dönt </w:t>
      </w:r>
      <w:r w:rsidRPr="000506A7">
        <w:rPr>
          <w:bCs/>
        </w:rPr>
        <w:t>az önkormányzat javára szóló elidegenítési és terhelési tilalomról való lemondásról,</w:t>
      </w:r>
    </w:p>
    <w:p w:rsidR="00B378F1" w:rsidRP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</w:pPr>
      <w:r w:rsidRPr="000506A7">
        <w:t xml:space="preserve">dönt </w:t>
      </w:r>
      <w:r w:rsidRPr="000506A7">
        <w:rPr>
          <w:bCs/>
        </w:rPr>
        <w:t>az önkormányzat tulajdonában lévő ingatlanok felújítási munkáinak elvégzéséről</w:t>
      </w:r>
      <w:r>
        <w:rPr>
          <w:bCs/>
        </w:rPr>
        <w:t>,</w:t>
      </w:r>
    </w:p>
    <w:p w:rsidR="00B378F1" w:rsidRPr="00B378F1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  <w:rPr>
          <w:rStyle w:val="Kiemels2"/>
          <w:b w:val="0"/>
          <w:bCs w:val="0"/>
        </w:rPr>
      </w:pPr>
      <w:r w:rsidRPr="000506A7">
        <w:rPr>
          <w:bCs/>
        </w:rPr>
        <w:t xml:space="preserve">dönt az </w:t>
      </w:r>
      <w:r w:rsidRPr="000506A7">
        <w:rPr>
          <w:rStyle w:val="Kiemels2"/>
          <w:b w:val="0"/>
        </w:rPr>
        <w:t xml:space="preserve">önkormányzat részére </w:t>
      </w:r>
      <w:r w:rsidR="003D50EE">
        <w:rPr>
          <w:rStyle w:val="Kiemels2"/>
          <w:b w:val="0"/>
        </w:rPr>
        <w:t>1.000.000</w:t>
      </w:r>
      <w:r w:rsidR="00F80CCF">
        <w:rPr>
          <w:rStyle w:val="Kiemels2"/>
          <w:b w:val="0"/>
        </w:rPr>
        <w:t>,</w:t>
      </w:r>
      <w:r w:rsidR="003D50EE">
        <w:rPr>
          <w:rStyle w:val="Kiemels2"/>
          <w:b w:val="0"/>
        </w:rPr>
        <w:t>- Ft</w:t>
      </w:r>
      <w:r w:rsidRPr="000506A7">
        <w:rPr>
          <w:rStyle w:val="Kiemels2"/>
          <w:b w:val="0"/>
        </w:rPr>
        <w:t xml:space="preserve"> értékhatár felett ellenérték nélkül felajánlott vagyon elfogadásáról,</w:t>
      </w:r>
    </w:p>
    <w:p w:rsidR="009C44CE" w:rsidRPr="000506A7" w:rsidRDefault="009C44CE" w:rsidP="00C4571F">
      <w:pPr>
        <w:pStyle w:val="Szvegtrzs"/>
        <w:widowControl/>
        <w:numPr>
          <w:ilvl w:val="1"/>
          <w:numId w:val="8"/>
        </w:numPr>
        <w:tabs>
          <w:tab w:val="clear" w:pos="2340"/>
          <w:tab w:val="num" w:pos="540"/>
        </w:tabs>
        <w:suppressAutoHyphens w:val="0"/>
        <w:ind w:left="540" w:hanging="540"/>
      </w:pPr>
      <w:r w:rsidRPr="000506A7">
        <w:rPr>
          <w:rStyle w:val="Kiemels2"/>
          <w:b w:val="0"/>
        </w:rPr>
        <w:t>dönt a lakások és nem lakás céljára szolgáló helyiségek bérletéről és elidegenítésükről szóló rendeletben meghatározottakról</w:t>
      </w:r>
      <w:r>
        <w:rPr>
          <w:rStyle w:val="Kiemels2"/>
          <w:b w:val="0"/>
        </w:rPr>
        <w:t>.</w:t>
      </w:r>
    </w:p>
    <w:p w:rsidR="009C44CE" w:rsidRDefault="009C44CE" w:rsidP="009C44CE">
      <w:pPr>
        <w:jc w:val="center"/>
      </w:pPr>
    </w:p>
    <w:p w:rsidR="009C44CE" w:rsidRDefault="009C44CE" w:rsidP="009C44CE">
      <w:pPr>
        <w:jc w:val="center"/>
      </w:pPr>
    </w:p>
    <w:p w:rsidR="009C44CE" w:rsidRDefault="009C44CE" w:rsidP="009C44CE">
      <w:pPr>
        <w:jc w:val="center"/>
      </w:pPr>
    </w:p>
    <w:p w:rsidR="00270062" w:rsidRDefault="00270062" w:rsidP="009C44CE">
      <w:pPr>
        <w:jc w:val="center"/>
      </w:pPr>
    </w:p>
    <w:p w:rsidR="00EB6958" w:rsidRPr="00DF4D42" w:rsidRDefault="00EB6958" w:rsidP="00EB6958">
      <w:pPr>
        <w:ind w:left="567" w:hanging="141"/>
        <w:jc w:val="both"/>
        <w:rPr>
          <w:b/>
          <w:szCs w:val="24"/>
        </w:rPr>
      </w:pPr>
    </w:p>
    <w:p w:rsidR="00C8244B" w:rsidRDefault="00C8244B" w:rsidP="004818AF">
      <w:pPr>
        <w:ind w:left="567" w:hanging="141"/>
        <w:jc w:val="center"/>
        <w:rPr>
          <w:b/>
          <w:i/>
        </w:rPr>
      </w:pPr>
    </w:p>
    <w:p w:rsidR="004C256B" w:rsidRPr="00F11081" w:rsidRDefault="004C256B" w:rsidP="004C256B">
      <w:pPr>
        <w:pStyle w:val="Szvegtrzs"/>
        <w:jc w:val="center"/>
        <w:rPr>
          <w:i/>
          <w:u w:val="single"/>
        </w:rPr>
      </w:pPr>
      <w:r>
        <w:rPr>
          <w:i/>
          <w:u w:val="single"/>
        </w:rPr>
        <w:t>3</w:t>
      </w:r>
      <w:r w:rsidRPr="00F11081">
        <w:rPr>
          <w:i/>
          <w:u w:val="single"/>
        </w:rPr>
        <w:t>. melléklet a … /2011. (….) önkormányzati rendelethez</w:t>
      </w:r>
    </w:p>
    <w:p w:rsidR="00C8244B" w:rsidRDefault="00C8244B" w:rsidP="00EB6958">
      <w:pPr>
        <w:ind w:left="426" w:hanging="426"/>
        <w:jc w:val="center"/>
        <w:rPr>
          <w:b/>
          <w:sz w:val="16"/>
          <w:szCs w:val="16"/>
          <w:u w:val="single"/>
        </w:rPr>
      </w:pPr>
    </w:p>
    <w:p w:rsidR="00EB6958" w:rsidRPr="008F5DF8" w:rsidRDefault="00EB6958" w:rsidP="00EB6958">
      <w:pPr>
        <w:ind w:left="426" w:hanging="426"/>
        <w:jc w:val="center"/>
        <w:rPr>
          <w:b/>
          <w:sz w:val="22"/>
          <w:szCs w:val="22"/>
          <w:u w:val="single"/>
        </w:rPr>
      </w:pPr>
    </w:p>
    <w:p w:rsidR="00B706FC" w:rsidRPr="00B706FC" w:rsidRDefault="00B706FC" w:rsidP="00B706FC">
      <w:pPr>
        <w:ind w:left="426" w:hanging="426"/>
        <w:jc w:val="center"/>
        <w:rPr>
          <w:b/>
          <w:caps/>
          <w:sz w:val="22"/>
          <w:szCs w:val="22"/>
        </w:rPr>
      </w:pPr>
      <w:r w:rsidRPr="00B706FC">
        <w:rPr>
          <w:b/>
          <w:caps/>
          <w:sz w:val="22"/>
          <w:szCs w:val="22"/>
        </w:rPr>
        <w:t xml:space="preserve">A képviselő-testület ÁLTAL </w:t>
      </w:r>
      <w:proofErr w:type="gramStart"/>
      <w:r w:rsidRPr="00B706FC">
        <w:rPr>
          <w:b/>
          <w:sz w:val="22"/>
          <w:szCs w:val="22"/>
        </w:rPr>
        <w:t>A</w:t>
      </w:r>
      <w:proofErr w:type="gramEnd"/>
      <w:r w:rsidRPr="00B706FC">
        <w:rPr>
          <w:b/>
          <w:sz w:val="22"/>
          <w:szCs w:val="22"/>
        </w:rPr>
        <w:t xml:space="preserve"> POLGÁRMESTERRE</w:t>
      </w:r>
      <w:r w:rsidRPr="00B706FC">
        <w:rPr>
          <w:b/>
          <w:caps/>
          <w:sz w:val="22"/>
          <w:szCs w:val="22"/>
        </w:rPr>
        <w:t xml:space="preserve"> ÁTRUHÁZOTT HATÁSKÖRÖK JEGYZÉKE</w:t>
      </w:r>
    </w:p>
    <w:p w:rsidR="00EB6958" w:rsidRPr="00B15B04" w:rsidRDefault="00EB6958" w:rsidP="00EB6958">
      <w:pPr>
        <w:ind w:left="426" w:hanging="426"/>
        <w:jc w:val="both"/>
      </w:pPr>
    </w:p>
    <w:p w:rsidR="009C44CE" w:rsidRDefault="009C44CE" w:rsidP="009C44CE">
      <w:pPr>
        <w:widowControl/>
        <w:numPr>
          <w:ilvl w:val="0"/>
          <w:numId w:val="35"/>
        </w:numPr>
        <w:suppressAutoHyphens w:val="0"/>
        <w:jc w:val="both"/>
      </w:pPr>
      <w:r>
        <w:t>dönt átmeneti segély ügyben, ha az eset összes körülményeire tekintettel az intézkedés nem tűr halasztást és a segély összege nem haladja meg a 30.000 Ft-ot,</w:t>
      </w:r>
    </w:p>
    <w:p w:rsidR="009C44CE" w:rsidRDefault="009C44CE" w:rsidP="009C44CE">
      <w:pPr>
        <w:widowControl/>
        <w:numPr>
          <w:ilvl w:val="0"/>
          <w:numId w:val="35"/>
        </w:numPr>
        <w:suppressAutoHyphens w:val="0"/>
        <w:jc w:val="both"/>
      </w:pPr>
      <w:r>
        <w:t>dönt szociális otthoni beutalás ügyében,</w:t>
      </w:r>
    </w:p>
    <w:p w:rsidR="009C44CE" w:rsidRDefault="009C44CE" w:rsidP="009C44CE">
      <w:pPr>
        <w:widowControl/>
        <w:numPr>
          <w:ilvl w:val="0"/>
          <w:numId w:val="35"/>
        </w:numPr>
        <w:suppressAutoHyphens w:val="0"/>
        <w:jc w:val="both"/>
      </w:pPr>
      <w:r>
        <w:t>dönt az ingatlan-nyilvántartásban az önkormányzat javára bejegyzett elidegenítési és te</w:t>
      </w:r>
      <w:r>
        <w:t>r</w:t>
      </w:r>
      <w:r>
        <w:t>helési tilalom ranghelyének megváltoztatásáról,</w:t>
      </w:r>
    </w:p>
    <w:p w:rsidR="009C44CE" w:rsidRDefault="009C44CE" w:rsidP="009C44CE">
      <w:pPr>
        <w:widowControl/>
        <w:numPr>
          <w:ilvl w:val="0"/>
          <w:numId w:val="35"/>
        </w:numPr>
        <w:suppressAutoHyphens w:val="0"/>
        <w:jc w:val="both"/>
      </w:pPr>
      <w:r>
        <w:t>az önkormányzati rendeletben fennálló feltételek teljesülése esetén engedélyezi a jelzálo</w:t>
      </w:r>
      <w:r>
        <w:t>g</w:t>
      </w:r>
      <w:r>
        <w:t xml:space="preserve">jog, illetve az elidegenítési és terhelési tilalom alóli </w:t>
      </w:r>
      <w:proofErr w:type="gramStart"/>
      <w:r>
        <w:t>mentesítést</w:t>
      </w:r>
      <w:proofErr w:type="gramEnd"/>
      <w:r w:rsidR="003D50EE">
        <w:t>,</w:t>
      </w:r>
      <w:r>
        <w:t xml:space="preserve"> és az új ingatlanra történő bejegyzést,</w:t>
      </w:r>
    </w:p>
    <w:p w:rsidR="009C44CE" w:rsidRDefault="009C44CE" w:rsidP="009C44CE">
      <w:pPr>
        <w:pStyle w:val="Szvegtrzs"/>
        <w:widowControl/>
        <w:numPr>
          <w:ilvl w:val="0"/>
          <w:numId w:val="35"/>
        </w:numPr>
        <w:suppressAutoHyphens w:val="0"/>
      </w:pPr>
      <w:r>
        <w:t>dönt elővásárlási jog gyakorlásának kérdésben,</w:t>
      </w:r>
    </w:p>
    <w:p w:rsidR="009C44CE" w:rsidRPr="000506A7" w:rsidRDefault="003D50EE" w:rsidP="009C44CE">
      <w:pPr>
        <w:pStyle w:val="Szvegtrzs"/>
        <w:widowControl/>
        <w:numPr>
          <w:ilvl w:val="0"/>
          <w:numId w:val="35"/>
        </w:numPr>
        <w:suppressAutoHyphens w:val="0"/>
      </w:pPr>
      <w:r>
        <w:t xml:space="preserve">a </w:t>
      </w:r>
      <w:r w:rsidR="009C44CE" w:rsidRPr="000506A7">
        <w:t>szociális intézményi ellátás</w:t>
      </w:r>
      <w:r>
        <w:t>t</w:t>
      </w:r>
      <w:r w:rsidR="009C44CE" w:rsidRPr="000506A7">
        <w:t xml:space="preserve"> engedélyez</w:t>
      </w:r>
      <w:r>
        <w:t xml:space="preserve">i vagy </w:t>
      </w:r>
      <w:r w:rsidR="009C44CE" w:rsidRPr="000506A7">
        <w:t>megsz</w:t>
      </w:r>
      <w:r>
        <w:t xml:space="preserve">ünteti, </w:t>
      </w:r>
      <w:r w:rsidR="009C44CE" w:rsidRPr="000506A7">
        <w:t>amennyiben a kérelmező, vagy ellátott az intézményvezető döntését vitatja,</w:t>
      </w:r>
    </w:p>
    <w:p w:rsidR="009C44CE" w:rsidRPr="000506A7" w:rsidRDefault="009C44CE" w:rsidP="009C44CE">
      <w:pPr>
        <w:pStyle w:val="Szvegtrzs"/>
        <w:widowControl/>
        <w:numPr>
          <w:ilvl w:val="0"/>
          <w:numId w:val="35"/>
        </w:numPr>
        <w:suppressAutoHyphens w:val="0"/>
      </w:pPr>
      <w:r w:rsidRPr="000506A7">
        <w:t>döntés szociális foglalkoztatás kérdésében, amennyiben az intézményvezető döntését a kérelmező vagy foglalkoztatott vitatja</w:t>
      </w:r>
      <w:r>
        <w:t>,</w:t>
      </w:r>
    </w:p>
    <w:p w:rsidR="009C44CE" w:rsidRPr="000506A7" w:rsidRDefault="009C44CE" w:rsidP="009C44CE">
      <w:pPr>
        <w:pStyle w:val="Szvegtrzs"/>
        <w:widowControl/>
        <w:numPr>
          <w:ilvl w:val="0"/>
          <w:numId w:val="35"/>
        </w:numPr>
        <w:suppressAutoHyphens w:val="0"/>
      </w:pPr>
      <w:r w:rsidRPr="000506A7">
        <w:t>dönt személyi térítési díj fizetésének kérdéséről és összegéről, amennyiben az ellátott, annak törvényes képviselője, vagy a térítési díjat megfizető személy az intézményvezető döntését vitatja</w:t>
      </w:r>
      <w:r>
        <w:t>,</w:t>
      </w:r>
    </w:p>
    <w:p w:rsidR="009C44CE" w:rsidRPr="000506A7" w:rsidRDefault="009C44CE" w:rsidP="009C44CE">
      <w:pPr>
        <w:pStyle w:val="Szvegtrzs"/>
        <w:widowControl/>
        <w:numPr>
          <w:ilvl w:val="0"/>
          <w:numId w:val="35"/>
        </w:numPr>
        <w:suppressAutoHyphens w:val="0"/>
      </w:pPr>
      <w:r w:rsidRPr="000506A7">
        <w:t>eljár közterület-használat engedélyezéssel kapcsolatos ügyekben</w:t>
      </w:r>
      <w:r>
        <w:t>,</w:t>
      </w:r>
    </w:p>
    <w:p w:rsidR="009C44CE" w:rsidRDefault="009C44CE" w:rsidP="009C44CE">
      <w:pPr>
        <w:pStyle w:val="Szvegtrzs"/>
        <w:widowControl/>
        <w:numPr>
          <w:ilvl w:val="0"/>
          <w:numId w:val="35"/>
        </w:numPr>
        <w:suppressAutoHyphens w:val="0"/>
      </w:pPr>
      <w:r w:rsidRPr="000506A7">
        <w:t>eljár házs</w:t>
      </w:r>
      <w:r>
        <w:t>zámozással kapcsolatos ügyekben,</w:t>
      </w:r>
    </w:p>
    <w:p w:rsidR="009C44CE" w:rsidRPr="00D9193A" w:rsidRDefault="009C44CE" w:rsidP="009C44CE">
      <w:pPr>
        <w:pStyle w:val="Szvegtrzs"/>
        <w:widowControl/>
        <w:numPr>
          <w:ilvl w:val="0"/>
          <w:numId w:val="35"/>
        </w:numPr>
        <w:suppressAutoHyphens w:val="0"/>
        <w:rPr>
          <w:rStyle w:val="Kiemels2"/>
          <w:b w:val="0"/>
          <w:bCs w:val="0"/>
        </w:rPr>
      </w:pPr>
      <w:r w:rsidRPr="00D9193A">
        <w:t xml:space="preserve">megköti </w:t>
      </w:r>
      <w:r w:rsidRPr="00D9193A">
        <w:rPr>
          <w:rStyle w:val="Kiemels2"/>
          <w:b w:val="0"/>
        </w:rPr>
        <w:t>az 1 ha-nál nem nagyobb földrészletre vonatkozó haszonbérleti szerződéseket, a jogszabályban meghatározott keretek között, a képviselő-testület által meghatározott haszonbérleti díj szerint,</w:t>
      </w:r>
    </w:p>
    <w:p w:rsidR="009C44CE" w:rsidRPr="00D9193A" w:rsidRDefault="009C44CE" w:rsidP="009C44CE">
      <w:pPr>
        <w:pStyle w:val="Szvegtrzs"/>
        <w:widowControl/>
        <w:numPr>
          <w:ilvl w:val="0"/>
          <w:numId w:val="35"/>
        </w:numPr>
        <w:suppressAutoHyphens w:val="0"/>
        <w:rPr>
          <w:rStyle w:val="Kiemels2"/>
          <w:b w:val="0"/>
          <w:bCs w:val="0"/>
        </w:rPr>
      </w:pPr>
      <w:r w:rsidRPr="00D9193A">
        <w:rPr>
          <w:rStyle w:val="Kiemels2"/>
          <w:b w:val="0"/>
        </w:rPr>
        <w:t>kiadja a tulajdonosi hozzájárulást a Békés Megyei Vízművek Zrt. befogadó nyilatkozata alapján a tótkomlósi szennyvíztisztító telepen kommunális szennyvíz elhelyezésére,</w:t>
      </w:r>
    </w:p>
    <w:p w:rsidR="009C44CE" w:rsidRPr="00D9193A" w:rsidRDefault="009C44CE" w:rsidP="009C44CE">
      <w:pPr>
        <w:pStyle w:val="Szvegtrzs"/>
        <w:widowControl/>
        <w:numPr>
          <w:ilvl w:val="0"/>
          <w:numId w:val="35"/>
        </w:numPr>
        <w:suppressAutoHyphens w:val="0"/>
      </w:pPr>
      <w:r w:rsidRPr="00D9193A">
        <w:t>véleményezi az érintett települések településrendezési terveit, helyi építési szabályzatait azok készítése, illetve módosítása során.</w:t>
      </w:r>
    </w:p>
    <w:p w:rsidR="00926B0D" w:rsidRDefault="00926B0D" w:rsidP="00EB6958">
      <w:pPr>
        <w:ind w:left="720" w:hanging="360"/>
        <w:jc w:val="both"/>
        <w:rPr>
          <w:strike/>
        </w:rPr>
      </w:pPr>
    </w:p>
    <w:p w:rsidR="00026940" w:rsidRDefault="00026940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A052E8" w:rsidRDefault="00A052E8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D17DF2" w:rsidRDefault="00D17DF2" w:rsidP="00EB6958">
      <w:pPr>
        <w:jc w:val="center"/>
        <w:rPr>
          <w:i/>
          <w:strike/>
          <w:szCs w:val="24"/>
          <w:u w:val="single"/>
        </w:rPr>
      </w:pPr>
    </w:p>
    <w:p w:rsidR="00D17DF2" w:rsidRDefault="00D17DF2" w:rsidP="00EB6958">
      <w:pPr>
        <w:jc w:val="center"/>
        <w:rPr>
          <w:i/>
          <w:strike/>
          <w:szCs w:val="24"/>
          <w:u w:val="single"/>
        </w:rPr>
      </w:pPr>
    </w:p>
    <w:p w:rsidR="00D17DF2" w:rsidRDefault="00D17DF2" w:rsidP="00EB6958">
      <w:pPr>
        <w:jc w:val="center"/>
        <w:rPr>
          <w:i/>
          <w:strike/>
          <w:szCs w:val="24"/>
          <w:u w:val="single"/>
        </w:rPr>
      </w:pPr>
    </w:p>
    <w:p w:rsidR="00270062" w:rsidRDefault="00270062" w:rsidP="00EB6958">
      <w:pPr>
        <w:jc w:val="center"/>
        <w:rPr>
          <w:i/>
          <w:strike/>
          <w:szCs w:val="24"/>
          <w:u w:val="single"/>
        </w:rPr>
      </w:pPr>
    </w:p>
    <w:p w:rsidR="0091280C" w:rsidRPr="00F11081" w:rsidRDefault="0091280C" w:rsidP="0091280C">
      <w:pPr>
        <w:pStyle w:val="Szvegtrzs"/>
        <w:jc w:val="center"/>
        <w:rPr>
          <w:i/>
          <w:u w:val="single"/>
        </w:rPr>
      </w:pPr>
      <w:r>
        <w:rPr>
          <w:i/>
          <w:u w:val="single"/>
        </w:rPr>
        <w:t>4</w:t>
      </w:r>
      <w:r w:rsidRPr="00F11081">
        <w:rPr>
          <w:i/>
          <w:u w:val="single"/>
        </w:rPr>
        <w:t>. melléklet a … /2011. (….) önkormányzati rendelethez</w:t>
      </w:r>
    </w:p>
    <w:p w:rsidR="0091280C" w:rsidRPr="00F11081" w:rsidRDefault="0091280C" w:rsidP="0091280C">
      <w:pPr>
        <w:pStyle w:val="Szvegtrzs"/>
        <w:jc w:val="center"/>
        <w:rPr>
          <w:i/>
          <w:u w:val="single"/>
        </w:rPr>
      </w:pPr>
    </w:p>
    <w:p w:rsidR="0091280C" w:rsidRPr="00861DA1" w:rsidRDefault="0091280C" w:rsidP="0091280C">
      <w:pPr>
        <w:ind w:left="426" w:hanging="426"/>
        <w:jc w:val="center"/>
        <w:rPr>
          <w:b/>
          <w:sz w:val="22"/>
          <w:szCs w:val="22"/>
        </w:rPr>
      </w:pPr>
    </w:p>
    <w:p w:rsidR="0091280C" w:rsidRPr="00861DA1" w:rsidRDefault="0091280C" w:rsidP="0091280C">
      <w:pPr>
        <w:ind w:left="426" w:hanging="426"/>
        <w:jc w:val="center"/>
        <w:rPr>
          <w:b/>
          <w:caps/>
          <w:sz w:val="22"/>
          <w:szCs w:val="22"/>
        </w:rPr>
      </w:pPr>
      <w:r w:rsidRPr="00861DA1">
        <w:rPr>
          <w:b/>
          <w:caps/>
          <w:sz w:val="22"/>
          <w:szCs w:val="22"/>
        </w:rPr>
        <w:t xml:space="preserve">A </w:t>
      </w:r>
      <w:r>
        <w:rPr>
          <w:b/>
          <w:caps/>
          <w:sz w:val="22"/>
          <w:szCs w:val="22"/>
        </w:rPr>
        <w:t>TANÁCSNOK ÁLTAL FELÜGYELT ÖNKORMÁNYZATI FELADATKÖRÖK JEGYZÉKE</w:t>
      </w:r>
    </w:p>
    <w:p w:rsidR="0091280C" w:rsidRPr="00DF4D42" w:rsidRDefault="0091280C" w:rsidP="0091280C">
      <w:pPr>
        <w:ind w:left="426" w:hanging="426"/>
        <w:jc w:val="center"/>
        <w:rPr>
          <w:b/>
          <w:i/>
          <w:szCs w:val="24"/>
        </w:rPr>
      </w:pPr>
    </w:p>
    <w:p w:rsidR="0091280C" w:rsidRPr="00DF4D42" w:rsidRDefault="0091280C" w:rsidP="0091280C">
      <w:pPr>
        <w:ind w:left="426" w:hanging="426"/>
        <w:jc w:val="center"/>
        <w:rPr>
          <w:b/>
          <w:szCs w:val="24"/>
        </w:rPr>
      </w:pPr>
      <w:r>
        <w:rPr>
          <w:b/>
          <w:szCs w:val="24"/>
        </w:rPr>
        <w:t>1</w:t>
      </w:r>
      <w:r w:rsidRPr="00DF4D42">
        <w:rPr>
          <w:b/>
          <w:szCs w:val="24"/>
        </w:rPr>
        <w:t>.</w:t>
      </w:r>
    </w:p>
    <w:p w:rsidR="0091280C" w:rsidRPr="00DF4D42" w:rsidRDefault="0091280C" w:rsidP="0091280C">
      <w:pPr>
        <w:ind w:left="426" w:hanging="426"/>
        <w:jc w:val="center"/>
        <w:rPr>
          <w:szCs w:val="24"/>
        </w:rPr>
      </w:pPr>
      <w:r>
        <w:rPr>
          <w:b/>
          <w:szCs w:val="24"/>
        </w:rPr>
        <w:t>Az egészségüggyel összefüggő feladatok</w:t>
      </w:r>
    </w:p>
    <w:p w:rsidR="0091280C" w:rsidRDefault="0091280C" w:rsidP="0091280C">
      <w:pPr>
        <w:ind w:left="426" w:hanging="426"/>
        <w:jc w:val="both"/>
        <w:rPr>
          <w:b/>
          <w:i/>
          <w:szCs w:val="24"/>
        </w:rPr>
      </w:pPr>
    </w:p>
    <w:p w:rsidR="0091280C" w:rsidRDefault="0091280C" w:rsidP="00532CCA">
      <w:pPr>
        <w:widowControl/>
        <w:numPr>
          <w:ilvl w:val="1"/>
          <w:numId w:val="38"/>
        </w:numPr>
        <w:tabs>
          <w:tab w:val="clear" w:pos="480"/>
          <w:tab w:val="num" w:pos="720"/>
        </w:tabs>
        <w:suppressAutoHyphens w:val="0"/>
        <w:autoSpaceDE w:val="0"/>
        <w:autoSpaceDN w:val="0"/>
        <w:adjustRightInd w:val="0"/>
        <w:ind w:left="720" w:hanging="720"/>
        <w:jc w:val="both"/>
      </w:pPr>
      <w:r w:rsidRPr="00FC0000">
        <w:t>Figyelemmel kíséri az egészségügyi alapellátás körébe tartozó háziorvosi, házi gye</w:t>
      </w:r>
      <w:r w:rsidRPr="00FC0000">
        <w:t>r</w:t>
      </w:r>
      <w:r w:rsidRPr="00FC0000">
        <w:t>mekorvosi</w:t>
      </w:r>
      <w:r>
        <w:t xml:space="preserve"> </w:t>
      </w:r>
      <w:r w:rsidRPr="00FC0000">
        <w:t>ellátást, fogorvosi alapellátást, az alapellátáshoz kapcsolódó ügyeleti ell</w:t>
      </w:r>
      <w:r w:rsidRPr="00FC0000">
        <w:t>á</w:t>
      </w:r>
      <w:r w:rsidRPr="00FC0000">
        <w:t>tást, védőnői ellátást és az iskolai - egészségügyi ellátást</w:t>
      </w:r>
      <w:r>
        <w:t>.</w:t>
      </w:r>
    </w:p>
    <w:p w:rsidR="0091280C" w:rsidRDefault="0091280C" w:rsidP="00C4571F">
      <w:pPr>
        <w:widowControl/>
        <w:numPr>
          <w:ilvl w:val="1"/>
          <w:numId w:val="38"/>
        </w:numPr>
        <w:tabs>
          <w:tab w:val="clear" w:pos="480"/>
          <w:tab w:val="num" w:pos="720"/>
        </w:tabs>
        <w:suppressAutoHyphens w:val="0"/>
        <w:autoSpaceDE w:val="0"/>
        <w:autoSpaceDN w:val="0"/>
        <w:adjustRightInd w:val="0"/>
        <w:ind w:left="720" w:hanging="720"/>
        <w:jc w:val="both"/>
      </w:pPr>
      <w:r w:rsidRPr="00FC0000">
        <w:t>Véleményezi az egészségügyi alapellátások biztosítására létrejött körzetek esetleges módosítását</w:t>
      </w:r>
      <w:r>
        <w:t xml:space="preserve">, </w:t>
      </w:r>
      <w:r w:rsidRPr="00FC0000">
        <w:t>vagy átszervezését</w:t>
      </w:r>
      <w:r>
        <w:t>.</w:t>
      </w:r>
    </w:p>
    <w:p w:rsidR="0091280C" w:rsidRDefault="0091280C" w:rsidP="00C4571F">
      <w:pPr>
        <w:widowControl/>
        <w:numPr>
          <w:ilvl w:val="1"/>
          <w:numId w:val="38"/>
        </w:numPr>
        <w:tabs>
          <w:tab w:val="clear" w:pos="480"/>
          <w:tab w:val="num" w:pos="720"/>
        </w:tabs>
        <w:suppressAutoHyphens w:val="0"/>
        <w:autoSpaceDE w:val="0"/>
        <w:autoSpaceDN w:val="0"/>
        <w:adjustRightInd w:val="0"/>
        <w:ind w:left="720" w:hanging="720"/>
        <w:jc w:val="both"/>
      </w:pPr>
      <w:r w:rsidRPr="00FC0000">
        <w:t>Kezdeményezi és előkészíti a feladatkörével összefüggő képviselő-testületi döntés-tervezeteket, illetve véleményezi azokat</w:t>
      </w:r>
      <w:r>
        <w:t>.</w:t>
      </w:r>
    </w:p>
    <w:p w:rsidR="0091280C" w:rsidRDefault="0091280C" w:rsidP="00C4571F">
      <w:pPr>
        <w:widowControl/>
        <w:numPr>
          <w:ilvl w:val="1"/>
          <w:numId w:val="38"/>
        </w:numPr>
        <w:tabs>
          <w:tab w:val="clear" w:pos="480"/>
          <w:tab w:val="num" w:pos="720"/>
        </w:tabs>
        <w:suppressAutoHyphens w:val="0"/>
        <w:autoSpaceDE w:val="0"/>
        <w:autoSpaceDN w:val="0"/>
        <w:adjustRightInd w:val="0"/>
        <w:ind w:left="720" w:hanging="720"/>
        <w:jc w:val="both"/>
      </w:pPr>
      <w:r w:rsidRPr="00FC0000">
        <w:t xml:space="preserve">Véleményezi a </w:t>
      </w:r>
      <w:proofErr w:type="spellStart"/>
      <w:r w:rsidRPr="00FC0000">
        <w:t>járóbeteg</w:t>
      </w:r>
      <w:proofErr w:type="spellEnd"/>
      <w:r w:rsidRPr="00FC0000">
        <w:t xml:space="preserve"> szakellátást nyújtó egészségügyi intézmények működését</w:t>
      </w:r>
      <w:r>
        <w:t>.</w:t>
      </w:r>
    </w:p>
    <w:p w:rsidR="0091280C" w:rsidRDefault="0091280C" w:rsidP="00C4571F">
      <w:pPr>
        <w:widowControl/>
        <w:numPr>
          <w:ilvl w:val="1"/>
          <w:numId w:val="38"/>
        </w:numPr>
        <w:tabs>
          <w:tab w:val="clear" w:pos="480"/>
          <w:tab w:val="num" w:pos="720"/>
        </w:tabs>
        <w:suppressAutoHyphens w:val="0"/>
        <w:autoSpaceDE w:val="0"/>
        <w:autoSpaceDN w:val="0"/>
        <w:adjustRightInd w:val="0"/>
        <w:ind w:left="720" w:hanging="720"/>
        <w:jc w:val="both"/>
      </w:pPr>
      <w:r w:rsidRPr="00FC0000">
        <w:t>Szükség esetén segítséget nyújt a védőnő munkájához az anya és gyermekvédele</w:t>
      </w:r>
      <w:r w:rsidRPr="00FC0000">
        <w:t>m</w:t>
      </w:r>
      <w:r w:rsidRPr="00FC0000">
        <w:t>ben</w:t>
      </w:r>
      <w:r>
        <w:t>.</w:t>
      </w:r>
    </w:p>
    <w:p w:rsidR="0091280C" w:rsidRPr="00FC0000" w:rsidRDefault="0091280C" w:rsidP="0091280C">
      <w:pPr>
        <w:tabs>
          <w:tab w:val="num" w:pos="720"/>
        </w:tabs>
        <w:autoSpaceDE w:val="0"/>
        <w:autoSpaceDN w:val="0"/>
        <w:adjustRightInd w:val="0"/>
        <w:ind w:hanging="720"/>
        <w:jc w:val="both"/>
      </w:pPr>
    </w:p>
    <w:p w:rsidR="0091280C" w:rsidRPr="00DF4D42" w:rsidRDefault="0091280C" w:rsidP="0091280C">
      <w:pPr>
        <w:ind w:left="426" w:hanging="426"/>
        <w:jc w:val="center"/>
        <w:rPr>
          <w:b/>
          <w:szCs w:val="24"/>
        </w:rPr>
      </w:pPr>
      <w:r>
        <w:rPr>
          <w:b/>
          <w:szCs w:val="24"/>
        </w:rPr>
        <w:t>2</w:t>
      </w:r>
      <w:r w:rsidRPr="00DF4D42">
        <w:rPr>
          <w:b/>
          <w:szCs w:val="24"/>
        </w:rPr>
        <w:t>.</w:t>
      </w:r>
    </w:p>
    <w:p w:rsidR="0091280C" w:rsidRPr="00DF4D42" w:rsidRDefault="0091280C" w:rsidP="0091280C">
      <w:pPr>
        <w:ind w:left="426" w:hanging="426"/>
        <w:jc w:val="center"/>
        <w:rPr>
          <w:szCs w:val="24"/>
        </w:rPr>
      </w:pPr>
      <w:r>
        <w:rPr>
          <w:b/>
          <w:szCs w:val="24"/>
        </w:rPr>
        <w:t xml:space="preserve">A </w:t>
      </w:r>
      <w:r>
        <w:rPr>
          <w:b/>
        </w:rPr>
        <w:t>k</w:t>
      </w:r>
      <w:r w:rsidRPr="00E92979">
        <w:rPr>
          <w:b/>
        </w:rPr>
        <w:t xml:space="preserve">ulturális </w:t>
      </w:r>
      <w:r>
        <w:rPr>
          <w:b/>
          <w:szCs w:val="24"/>
        </w:rPr>
        <w:t>ügyekkel összefüggő feladatok</w:t>
      </w:r>
    </w:p>
    <w:p w:rsidR="0091280C" w:rsidRDefault="0091280C" w:rsidP="0091280C">
      <w:pPr>
        <w:tabs>
          <w:tab w:val="num" w:pos="720"/>
        </w:tabs>
        <w:ind w:hanging="720"/>
        <w:jc w:val="both"/>
      </w:pPr>
    </w:p>
    <w:p w:rsidR="0091280C" w:rsidRDefault="003D50EE" w:rsidP="003D50EE">
      <w:pPr>
        <w:ind w:left="720" w:hanging="720"/>
        <w:jc w:val="both"/>
      </w:pPr>
      <w:r>
        <w:t xml:space="preserve">2.1.  </w:t>
      </w:r>
      <w:r w:rsidR="0091280C">
        <w:t>Felügyeli az önkormányzat működési körébe tartozó kulturális rendezvények szervezésével kapcsolatos feladatok ellátását.</w:t>
      </w:r>
    </w:p>
    <w:p w:rsidR="0091280C" w:rsidRDefault="0091280C" w:rsidP="00066ADC">
      <w:pPr>
        <w:numPr>
          <w:ilvl w:val="1"/>
          <w:numId w:val="56"/>
        </w:numPr>
        <w:tabs>
          <w:tab w:val="clear" w:pos="1060"/>
        </w:tabs>
        <w:ind w:left="720" w:hanging="720"/>
        <w:jc w:val="both"/>
      </w:pPr>
      <w:r>
        <w:t>Tanácsaival segíti a város szellemi műhelyei és erőforrásai aktivizálását, működését, új lehetőségek megteremtését.</w:t>
      </w:r>
    </w:p>
    <w:p w:rsidR="0091280C" w:rsidRDefault="004A198F" w:rsidP="00FB3421">
      <w:pPr>
        <w:ind w:left="720" w:hanging="720"/>
        <w:jc w:val="both"/>
      </w:pPr>
      <w:r>
        <w:t>2.3.</w:t>
      </w:r>
      <w:r>
        <w:tab/>
      </w:r>
      <w:r w:rsidR="0091280C">
        <w:t xml:space="preserve">Együttműködésével segíti az évente tradicionálisan jelentkező kulturális (ifjúsági, népi, vallási, hagyományőrző, stb.) rendezvények létrehozását. </w:t>
      </w:r>
    </w:p>
    <w:p w:rsidR="0091280C" w:rsidRDefault="00FB3421" w:rsidP="00FB3421">
      <w:pPr>
        <w:jc w:val="both"/>
      </w:pPr>
      <w:r>
        <w:t xml:space="preserve">2.4. </w:t>
      </w:r>
      <w:r w:rsidR="00650AD9">
        <w:t xml:space="preserve">     </w:t>
      </w:r>
      <w:r w:rsidR="0091280C">
        <w:t>Segíti a kulturális célú pályázatok elkészítését.</w:t>
      </w:r>
    </w:p>
    <w:p w:rsidR="0091280C" w:rsidRDefault="00C06771" w:rsidP="00C06771">
      <w:pPr>
        <w:ind w:left="720" w:hanging="720"/>
        <w:jc w:val="both"/>
      </w:pPr>
      <w:r>
        <w:t>2.5.</w:t>
      </w:r>
      <w:r w:rsidR="00F20B32">
        <w:t xml:space="preserve">  </w:t>
      </w:r>
      <w:r>
        <w:t>R</w:t>
      </w:r>
      <w:r w:rsidR="0091280C">
        <w:t>észt vesz a kulturális-művelődési ügyeket érintő döntések előkészítésében, véleményével, javaslataival segíti az e napirendeket tárgyaló bizottságok munkáját.</w:t>
      </w:r>
    </w:p>
    <w:p w:rsidR="00344180" w:rsidRDefault="00344180">
      <w:pPr>
        <w:ind w:left="720" w:hanging="720"/>
        <w:jc w:val="both"/>
      </w:pPr>
    </w:p>
    <w:sectPr w:rsidR="00344180" w:rsidSect="00270062">
      <w:footerReference w:type="even" r:id="rId11"/>
      <w:footerReference w:type="default" r:id="rId12"/>
      <w:pgSz w:w="11905" w:h="16837"/>
      <w:pgMar w:top="851" w:right="1418" w:bottom="899" w:left="1418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B21" w:rsidRDefault="00886B21">
      <w:r>
        <w:separator/>
      </w:r>
    </w:p>
  </w:endnote>
  <w:endnote w:type="continuationSeparator" w:id="0">
    <w:p w:rsidR="00886B21" w:rsidRDefault="00886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E9F" w:rsidRDefault="00BC37AF" w:rsidP="007B73F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0E7E9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0E7E9F" w:rsidRPr="00B06B8F" w:rsidRDefault="000E7E9F" w:rsidP="007B73FD">
    <w:pPr>
      <w:pStyle w:val="llb"/>
      <w:ind w:right="360"/>
      <w:rPr>
        <w:rStyle w:val="Oldalszm"/>
      </w:rPr>
    </w:pPr>
  </w:p>
  <w:p w:rsidR="000E7E9F" w:rsidRPr="00B06B8F" w:rsidRDefault="000E7E9F" w:rsidP="007B73FD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E9F" w:rsidRDefault="00BC37AF" w:rsidP="007B73F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0E7E9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44180">
      <w:rPr>
        <w:rStyle w:val="Oldalszm"/>
        <w:noProof/>
      </w:rPr>
      <w:t>4</w:t>
    </w:r>
    <w:r>
      <w:rPr>
        <w:rStyle w:val="Oldalszm"/>
      </w:rPr>
      <w:fldChar w:fldCharType="end"/>
    </w:r>
  </w:p>
  <w:p w:rsidR="000E7E9F" w:rsidRPr="00B06B8F" w:rsidRDefault="00BC37AF" w:rsidP="007B73FD">
    <w:pPr>
      <w:pStyle w:val="ll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2.3pt;margin-top:.05pt;width:5.95pt;height:13.7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0E7E9F" w:rsidRDefault="000E7E9F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B21" w:rsidRDefault="00886B21">
      <w:r>
        <w:separator/>
      </w:r>
    </w:p>
  </w:footnote>
  <w:footnote w:type="continuationSeparator" w:id="0">
    <w:p w:rsidR="00886B21" w:rsidRDefault="00886B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</w:lvl>
  </w:abstractNum>
  <w:abstractNum w:abstractNumId="4">
    <w:nsid w:val="00000005"/>
    <w:multiLevelType w:val="singleLevel"/>
    <w:tmpl w:val="00000005"/>
    <w:name w:val="WW8Num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5">
    <w:nsid w:val="00000006"/>
    <w:multiLevelType w:val="singleLevel"/>
    <w:tmpl w:val="00000006"/>
    <w:name w:val="WW8Num7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7">
    <w:nsid w:val="00000008"/>
    <w:multiLevelType w:val="multilevel"/>
    <w:tmpl w:val="00000008"/>
    <w:name w:val="WW8Num9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00000009"/>
    <w:multiLevelType w:val="singleLevel"/>
    <w:tmpl w:val="00000009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790611D"/>
    <w:multiLevelType w:val="hybridMultilevel"/>
    <w:tmpl w:val="40B4BE56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71925A62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FF714E"/>
    <w:multiLevelType w:val="multilevel"/>
    <w:tmpl w:val="071E65C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086B23BB"/>
    <w:multiLevelType w:val="hybridMultilevel"/>
    <w:tmpl w:val="0ED67166"/>
    <w:lvl w:ilvl="0" w:tplc="E342E664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08A730C4"/>
    <w:multiLevelType w:val="hybridMultilevel"/>
    <w:tmpl w:val="9F087366"/>
    <w:lvl w:ilvl="0" w:tplc="7D0CACC2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2D49640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17643C"/>
    <w:multiLevelType w:val="multilevel"/>
    <w:tmpl w:val="2D9AD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AD94D6C"/>
    <w:multiLevelType w:val="hybridMultilevel"/>
    <w:tmpl w:val="EF30CDC4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>
    <w:nsid w:val="0B9A5510"/>
    <w:multiLevelType w:val="hybridMultilevel"/>
    <w:tmpl w:val="B1440C4C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D9426348">
      <w:start w:val="1"/>
      <w:numFmt w:val="decimal"/>
      <w:lvlText w:val="(%2)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E22E51"/>
    <w:multiLevelType w:val="hybridMultilevel"/>
    <w:tmpl w:val="1974E24A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7">
    <w:nsid w:val="1319555B"/>
    <w:multiLevelType w:val="hybridMultilevel"/>
    <w:tmpl w:val="79285B6E"/>
    <w:lvl w:ilvl="0" w:tplc="0570E0CC">
      <w:start w:val="1"/>
      <w:numFmt w:val="decimal"/>
      <w:lvlText w:val="%1."/>
      <w:lvlJc w:val="left"/>
      <w:pPr>
        <w:tabs>
          <w:tab w:val="num" w:pos="1040"/>
        </w:tabs>
        <w:ind w:left="1040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13CE670C"/>
    <w:multiLevelType w:val="hybridMultilevel"/>
    <w:tmpl w:val="4B3A5868"/>
    <w:lvl w:ilvl="0" w:tplc="D942634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174CA0E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054EE6B4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A3415E"/>
    <w:multiLevelType w:val="hybridMultilevel"/>
    <w:tmpl w:val="441416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64B36E">
      <w:start w:val="6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9005400"/>
    <w:multiLevelType w:val="hybridMultilevel"/>
    <w:tmpl w:val="96245FF2"/>
    <w:lvl w:ilvl="0" w:tplc="040E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1">
    <w:nsid w:val="1A223330"/>
    <w:multiLevelType w:val="hybridMultilevel"/>
    <w:tmpl w:val="2B3023E8"/>
    <w:lvl w:ilvl="0" w:tplc="2DFA1A9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33523FCC">
      <w:start w:val="1"/>
      <w:numFmt w:val="decimal"/>
      <w:lvlText w:val="(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514C6B68">
      <w:start w:val="1"/>
      <w:numFmt w:val="lowerLetter"/>
      <w:lvlText w:val="%3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F41E11"/>
    <w:multiLevelType w:val="hybridMultilevel"/>
    <w:tmpl w:val="6550256C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FAD6767"/>
    <w:multiLevelType w:val="hybridMultilevel"/>
    <w:tmpl w:val="6F00DF04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78886460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09A774E"/>
    <w:multiLevelType w:val="hybridMultilevel"/>
    <w:tmpl w:val="8CCA82A0"/>
    <w:lvl w:ilvl="0" w:tplc="0CB4B96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1B97709"/>
    <w:multiLevelType w:val="multilevel"/>
    <w:tmpl w:val="B4049F9A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80"/>
        </w:tabs>
        <w:ind w:left="3780" w:hanging="1800"/>
      </w:pPr>
      <w:rPr>
        <w:rFonts w:hint="default"/>
      </w:rPr>
    </w:lvl>
  </w:abstractNum>
  <w:abstractNum w:abstractNumId="26">
    <w:nsid w:val="23BA4F61"/>
    <w:multiLevelType w:val="hybridMultilevel"/>
    <w:tmpl w:val="602C04D2"/>
    <w:lvl w:ilvl="0" w:tplc="4F36641C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570E0CC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88E0497"/>
    <w:multiLevelType w:val="hybridMultilevel"/>
    <w:tmpl w:val="881ACF3A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7242CF04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9F95E60"/>
    <w:multiLevelType w:val="hybridMultilevel"/>
    <w:tmpl w:val="8E42E946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C3B1B25"/>
    <w:multiLevelType w:val="hybridMultilevel"/>
    <w:tmpl w:val="2A66D4DA"/>
    <w:lvl w:ilvl="0" w:tplc="D54096A2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CD24135"/>
    <w:multiLevelType w:val="hybridMultilevel"/>
    <w:tmpl w:val="C0620C4A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F4D69A8"/>
    <w:multiLevelType w:val="hybridMultilevel"/>
    <w:tmpl w:val="1A28BDC8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2">
    <w:nsid w:val="3094476E"/>
    <w:multiLevelType w:val="hybridMultilevel"/>
    <w:tmpl w:val="2DDA766A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3">
    <w:nsid w:val="309F0D3F"/>
    <w:multiLevelType w:val="hybridMultilevel"/>
    <w:tmpl w:val="855A2C22"/>
    <w:lvl w:ilvl="0" w:tplc="0570E0CC">
      <w:start w:val="1"/>
      <w:numFmt w:val="decimal"/>
      <w:lvlText w:val="%1."/>
      <w:lvlJc w:val="left"/>
      <w:pPr>
        <w:tabs>
          <w:tab w:val="num" w:pos="860"/>
        </w:tabs>
        <w:ind w:left="860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4">
    <w:nsid w:val="32383AA6"/>
    <w:multiLevelType w:val="multilevel"/>
    <w:tmpl w:val="73B214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33021057"/>
    <w:multiLevelType w:val="hybridMultilevel"/>
    <w:tmpl w:val="3C304678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6">
    <w:nsid w:val="334E7AB9"/>
    <w:multiLevelType w:val="hybridMultilevel"/>
    <w:tmpl w:val="CBD8D980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72D7C5F"/>
    <w:multiLevelType w:val="hybridMultilevel"/>
    <w:tmpl w:val="36D4C84A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8">
    <w:nsid w:val="3C36131A"/>
    <w:multiLevelType w:val="hybridMultilevel"/>
    <w:tmpl w:val="08367A50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9">
    <w:nsid w:val="3E9767FA"/>
    <w:multiLevelType w:val="hybridMultilevel"/>
    <w:tmpl w:val="4078A90A"/>
    <w:lvl w:ilvl="0" w:tplc="040E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0">
    <w:nsid w:val="40DC03F4"/>
    <w:multiLevelType w:val="multilevel"/>
    <w:tmpl w:val="A93C00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  <w:rPr>
        <w:rFonts w:hint="default"/>
      </w:rPr>
    </w:lvl>
  </w:abstractNum>
  <w:abstractNum w:abstractNumId="41">
    <w:nsid w:val="4123200B"/>
    <w:multiLevelType w:val="hybridMultilevel"/>
    <w:tmpl w:val="D3087326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D9F08D18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1646014"/>
    <w:multiLevelType w:val="hybridMultilevel"/>
    <w:tmpl w:val="F86ABF2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911DF5"/>
    <w:multiLevelType w:val="hybridMultilevel"/>
    <w:tmpl w:val="D4A69D06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D81A114C">
      <w:start w:val="2"/>
      <w:numFmt w:val="decimal"/>
      <w:lvlText w:val="(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37B0052"/>
    <w:multiLevelType w:val="hybridMultilevel"/>
    <w:tmpl w:val="78A24096"/>
    <w:lvl w:ilvl="0" w:tplc="5E6A8BB8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45550B29"/>
    <w:multiLevelType w:val="multilevel"/>
    <w:tmpl w:val="572A807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45C441B0"/>
    <w:multiLevelType w:val="hybridMultilevel"/>
    <w:tmpl w:val="6262B806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48DF631E"/>
    <w:multiLevelType w:val="hybridMultilevel"/>
    <w:tmpl w:val="681C6ECC"/>
    <w:lvl w:ilvl="0" w:tplc="040E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8">
    <w:nsid w:val="4A74778B"/>
    <w:multiLevelType w:val="hybridMultilevel"/>
    <w:tmpl w:val="9FC49BA2"/>
    <w:lvl w:ilvl="0" w:tplc="D942634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C0F1672"/>
    <w:multiLevelType w:val="hybridMultilevel"/>
    <w:tmpl w:val="AA2A7C74"/>
    <w:lvl w:ilvl="0" w:tplc="14F67A9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0">
    <w:nsid w:val="4CB91010"/>
    <w:multiLevelType w:val="hybridMultilevel"/>
    <w:tmpl w:val="C55E5A76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1">
    <w:nsid w:val="4DF02342"/>
    <w:multiLevelType w:val="hybridMultilevel"/>
    <w:tmpl w:val="CCFED846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2">
    <w:nsid w:val="4DF9086D"/>
    <w:multiLevelType w:val="hybridMultilevel"/>
    <w:tmpl w:val="0038B244"/>
    <w:lvl w:ilvl="0" w:tplc="D942634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2F14167"/>
    <w:multiLevelType w:val="hybridMultilevel"/>
    <w:tmpl w:val="118EEFA0"/>
    <w:lvl w:ilvl="0" w:tplc="B1F0D71C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11800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39E29E4"/>
    <w:multiLevelType w:val="hybridMultilevel"/>
    <w:tmpl w:val="9878A2F0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5">
    <w:nsid w:val="57005055"/>
    <w:multiLevelType w:val="multilevel"/>
    <w:tmpl w:val="06148B6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>
    <w:nsid w:val="58DA7B41"/>
    <w:multiLevelType w:val="hybridMultilevel"/>
    <w:tmpl w:val="90A45E48"/>
    <w:lvl w:ilvl="0" w:tplc="7D1E731E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93A49E2"/>
    <w:multiLevelType w:val="hybridMultilevel"/>
    <w:tmpl w:val="A23E9A38"/>
    <w:lvl w:ilvl="0" w:tplc="D54096A2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B386B652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C683EB3"/>
    <w:multiLevelType w:val="hybridMultilevel"/>
    <w:tmpl w:val="A80452E4"/>
    <w:lvl w:ilvl="0" w:tplc="4A668C74">
      <w:start w:val="2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13BEA1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46806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5CED38C0"/>
    <w:multiLevelType w:val="hybridMultilevel"/>
    <w:tmpl w:val="AC14ED0C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5D6A7247"/>
    <w:multiLevelType w:val="hybridMultilevel"/>
    <w:tmpl w:val="8CB47408"/>
    <w:lvl w:ilvl="0" w:tplc="A5A06A5E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E000F">
      <w:start w:val="1"/>
      <w:numFmt w:val="decimal"/>
      <w:lvlText w:val="%2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957A8B"/>
    <w:multiLevelType w:val="hybridMultilevel"/>
    <w:tmpl w:val="D6DC3286"/>
    <w:lvl w:ilvl="0" w:tplc="040E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2">
    <w:nsid w:val="5E70307A"/>
    <w:multiLevelType w:val="hybridMultilevel"/>
    <w:tmpl w:val="6A6416C2"/>
    <w:lvl w:ilvl="0" w:tplc="C472C4E8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30A6A384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EC86F9A"/>
    <w:multiLevelType w:val="hybridMultilevel"/>
    <w:tmpl w:val="14AAFD8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4B40C20"/>
    <w:multiLevelType w:val="hybridMultilevel"/>
    <w:tmpl w:val="037ACA38"/>
    <w:lvl w:ilvl="0" w:tplc="0132399E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3E62B6B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5E12AA4"/>
    <w:multiLevelType w:val="multilevel"/>
    <w:tmpl w:val="D884F898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0"/>
        </w:tabs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0"/>
        </w:tabs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0"/>
        </w:tabs>
        <w:ind w:left="2500" w:hanging="1800"/>
      </w:pPr>
      <w:rPr>
        <w:rFonts w:hint="default"/>
      </w:rPr>
    </w:lvl>
  </w:abstractNum>
  <w:abstractNum w:abstractNumId="66">
    <w:nsid w:val="68112ACA"/>
    <w:multiLevelType w:val="hybridMultilevel"/>
    <w:tmpl w:val="8CF887A6"/>
    <w:lvl w:ilvl="0" w:tplc="7A00EE4A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0E11A2"/>
    <w:multiLevelType w:val="hybridMultilevel"/>
    <w:tmpl w:val="E316774C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b w:val="0"/>
      </w:rPr>
    </w:lvl>
    <w:lvl w:ilvl="1" w:tplc="040E000F">
      <w:start w:val="1"/>
      <w:numFmt w:val="decimal"/>
      <w:lvlText w:val="%2."/>
      <w:lvlJc w:val="left"/>
      <w:pPr>
        <w:tabs>
          <w:tab w:val="num" w:pos="700"/>
        </w:tabs>
        <w:ind w:left="700" w:hanging="360"/>
      </w:pPr>
      <w:rPr>
        <w:rFonts w:hint="default"/>
        <w:b w:val="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01D6744"/>
    <w:multiLevelType w:val="hybridMultilevel"/>
    <w:tmpl w:val="FE04ADCA"/>
    <w:lvl w:ilvl="0" w:tplc="EB8034F2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91F86BF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0C5088E"/>
    <w:multiLevelType w:val="hybridMultilevel"/>
    <w:tmpl w:val="862815E6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AEDCD6C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26862F9"/>
    <w:multiLevelType w:val="hybridMultilevel"/>
    <w:tmpl w:val="8FB214CC"/>
    <w:lvl w:ilvl="0" w:tplc="040E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71">
    <w:nsid w:val="792549A9"/>
    <w:multiLevelType w:val="hybridMultilevel"/>
    <w:tmpl w:val="63E0109A"/>
    <w:lvl w:ilvl="0" w:tplc="64F0E104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91CEFDA6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9977A88"/>
    <w:multiLevelType w:val="hybridMultilevel"/>
    <w:tmpl w:val="1D48B2B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D5A323F"/>
    <w:multiLevelType w:val="hybridMultilevel"/>
    <w:tmpl w:val="40265C4E"/>
    <w:lvl w:ilvl="0" w:tplc="040E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6"/>
  </w:num>
  <w:num w:numId="3">
    <w:abstractNumId w:val="44"/>
  </w:num>
  <w:num w:numId="4">
    <w:abstractNumId w:val="56"/>
  </w:num>
  <w:num w:numId="5">
    <w:abstractNumId w:val="9"/>
  </w:num>
  <w:num w:numId="6">
    <w:abstractNumId w:val="26"/>
  </w:num>
  <w:num w:numId="7">
    <w:abstractNumId w:val="19"/>
  </w:num>
  <w:num w:numId="8">
    <w:abstractNumId w:val="25"/>
  </w:num>
  <w:num w:numId="9">
    <w:abstractNumId w:val="18"/>
  </w:num>
  <w:num w:numId="10">
    <w:abstractNumId w:val="21"/>
  </w:num>
  <w:num w:numId="11">
    <w:abstractNumId w:val="73"/>
  </w:num>
  <w:num w:numId="12">
    <w:abstractNumId w:val="69"/>
  </w:num>
  <w:num w:numId="13">
    <w:abstractNumId w:val="43"/>
  </w:num>
  <w:num w:numId="14">
    <w:abstractNumId w:val="67"/>
  </w:num>
  <w:num w:numId="15">
    <w:abstractNumId w:val="52"/>
  </w:num>
  <w:num w:numId="16">
    <w:abstractNumId w:val="29"/>
  </w:num>
  <w:num w:numId="17">
    <w:abstractNumId w:val="28"/>
  </w:num>
  <w:num w:numId="18">
    <w:abstractNumId w:val="60"/>
  </w:num>
  <w:num w:numId="19">
    <w:abstractNumId w:val="64"/>
  </w:num>
  <w:num w:numId="20">
    <w:abstractNumId w:val="15"/>
  </w:num>
  <w:num w:numId="21">
    <w:abstractNumId w:val="30"/>
  </w:num>
  <w:num w:numId="22">
    <w:abstractNumId w:val="59"/>
  </w:num>
  <w:num w:numId="23">
    <w:abstractNumId w:val="57"/>
  </w:num>
  <w:num w:numId="24">
    <w:abstractNumId w:val="48"/>
  </w:num>
  <w:num w:numId="25">
    <w:abstractNumId w:val="41"/>
  </w:num>
  <w:num w:numId="26">
    <w:abstractNumId w:val="23"/>
  </w:num>
  <w:num w:numId="27">
    <w:abstractNumId w:val="22"/>
  </w:num>
  <w:num w:numId="28">
    <w:abstractNumId w:val="71"/>
  </w:num>
  <w:num w:numId="29">
    <w:abstractNumId w:val="58"/>
  </w:num>
  <w:num w:numId="30">
    <w:abstractNumId w:val="27"/>
  </w:num>
  <w:num w:numId="31">
    <w:abstractNumId w:val="36"/>
  </w:num>
  <w:num w:numId="32">
    <w:abstractNumId w:val="12"/>
  </w:num>
  <w:num w:numId="33">
    <w:abstractNumId w:val="53"/>
  </w:num>
  <w:num w:numId="34">
    <w:abstractNumId w:val="50"/>
  </w:num>
  <w:num w:numId="35">
    <w:abstractNumId w:val="24"/>
  </w:num>
  <w:num w:numId="36">
    <w:abstractNumId w:val="45"/>
  </w:num>
  <w:num w:numId="37">
    <w:abstractNumId w:val="40"/>
  </w:num>
  <w:num w:numId="38">
    <w:abstractNumId w:val="55"/>
  </w:num>
  <w:num w:numId="39">
    <w:abstractNumId w:val="10"/>
  </w:num>
  <w:num w:numId="40">
    <w:abstractNumId w:val="13"/>
  </w:num>
  <w:num w:numId="41">
    <w:abstractNumId w:val="34"/>
  </w:num>
  <w:num w:numId="42">
    <w:abstractNumId w:val="68"/>
  </w:num>
  <w:num w:numId="43">
    <w:abstractNumId w:val="62"/>
  </w:num>
  <w:num w:numId="44">
    <w:abstractNumId w:val="42"/>
  </w:num>
  <w:num w:numId="45">
    <w:abstractNumId w:val="46"/>
  </w:num>
  <w:num w:numId="46">
    <w:abstractNumId w:val="33"/>
  </w:num>
  <w:num w:numId="47">
    <w:abstractNumId w:val="17"/>
  </w:num>
  <w:num w:numId="48">
    <w:abstractNumId w:val="49"/>
  </w:num>
  <w:num w:numId="49">
    <w:abstractNumId w:val="38"/>
  </w:num>
  <w:num w:numId="50">
    <w:abstractNumId w:val="70"/>
  </w:num>
  <w:num w:numId="51">
    <w:abstractNumId w:val="32"/>
  </w:num>
  <w:num w:numId="52">
    <w:abstractNumId w:val="51"/>
  </w:num>
  <w:num w:numId="53">
    <w:abstractNumId w:val="14"/>
  </w:num>
  <w:num w:numId="54">
    <w:abstractNumId w:val="37"/>
  </w:num>
  <w:num w:numId="55">
    <w:abstractNumId w:val="16"/>
  </w:num>
  <w:num w:numId="56">
    <w:abstractNumId w:val="65"/>
  </w:num>
  <w:num w:numId="57">
    <w:abstractNumId w:val="61"/>
  </w:num>
  <w:num w:numId="58">
    <w:abstractNumId w:val="39"/>
  </w:num>
  <w:num w:numId="59">
    <w:abstractNumId w:val="47"/>
  </w:num>
  <w:num w:numId="60">
    <w:abstractNumId w:val="20"/>
  </w:num>
  <w:num w:numId="61">
    <w:abstractNumId w:val="63"/>
  </w:num>
  <w:num w:numId="62">
    <w:abstractNumId w:val="72"/>
  </w:num>
  <w:num w:numId="63">
    <w:abstractNumId w:val="54"/>
  </w:num>
  <w:num w:numId="64">
    <w:abstractNumId w:val="35"/>
  </w:num>
  <w:num w:numId="65">
    <w:abstractNumId w:val="31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B6958"/>
    <w:rsid w:val="00000A8C"/>
    <w:rsid w:val="00003BAC"/>
    <w:rsid w:val="0000460B"/>
    <w:rsid w:val="00005F04"/>
    <w:rsid w:val="00005F54"/>
    <w:rsid w:val="0000700F"/>
    <w:rsid w:val="0000736F"/>
    <w:rsid w:val="00010A4E"/>
    <w:rsid w:val="00010C39"/>
    <w:rsid w:val="000116C7"/>
    <w:rsid w:val="000120B3"/>
    <w:rsid w:val="00014219"/>
    <w:rsid w:val="0001492E"/>
    <w:rsid w:val="00016993"/>
    <w:rsid w:val="00016D16"/>
    <w:rsid w:val="000175A1"/>
    <w:rsid w:val="000175BC"/>
    <w:rsid w:val="00022184"/>
    <w:rsid w:val="000249BA"/>
    <w:rsid w:val="00026504"/>
    <w:rsid w:val="00026940"/>
    <w:rsid w:val="000278DF"/>
    <w:rsid w:val="00027FA5"/>
    <w:rsid w:val="00030D1A"/>
    <w:rsid w:val="000330D3"/>
    <w:rsid w:val="0003363B"/>
    <w:rsid w:val="0003390D"/>
    <w:rsid w:val="0003465B"/>
    <w:rsid w:val="00035696"/>
    <w:rsid w:val="000362F7"/>
    <w:rsid w:val="00036DBB"/>
    <w:rsid w:val="00040C35"/>
    <w:rsid w:val="00042172"/>
    <w:rsid w:val="00042875"/>
    <w:rsid w:val="000444B6"/>
    <w:rsid w:val="00044C73"/>
    <w:rsid w:val="00044E90"/>
    <w:rsid w:val="0005085B"/>
    <w:rsid w:val="00052275"/>
    <w:rsid w:val="00054473"/>
    <w:rsid w:val="0005488B"/>
    <w:rsid w:val="00054A90"/>
    <w:rsid w:val="00054AB5"/>
    <w:rsid w:val="00054FC0"/>
    <w:rsid w:val="00055293"/>
    <w:rsid w:val="00055802"/>
    <w:rsid w:val="00055AA2"/>
    <w:rsid w:val="00056314"/>
    <w:rsid w:val="00056F7F"/>
    <w:rsid w:val="00060C0E"/>
    <w:rsid w:val="00060CAD"/>
    <w:rsid w:val="0006270C"/>
    <w:rsid w:val="00062C88"/>
    <w:rsid w:val="0006395A"/>
    <w:rsid w:val="00063EB7"/>
    <w:rsid w:val="00064696"/>
    <w:rsid w:val="0006478C"/>
    <w:rsid w:val="00064E7B"/>
    <w:rsid w:val="0006519B"/>
    <w:rsid w:val="00065692"/>
    <w:rsid w:val="000658B7"/>
    <w:rsid w:val="000660B4"/>
    <w:rsid w:val="00066ADC"/>
    <w:rsid w:val="00067CEF"/>
    <w:rsid w:val="00070E56"/>
    <w:rsid w:val="00071ED1"/>
    <w:rsid w:val="00072072"/>
    <w:rsid w:val="00072E23"/>
    <w:rsid w:val="00072FE5"/>
    <w:rsid w:val="00073652"/>
    <w:rsid w:val="0007391D"/>
    <w:rsid w:val="00073971"/>
    <w:rsid w:val="00073D5F"/>
    <w:rsid w:val="0007440F"/>
    <w:rsid w:val="00074623"/>
    <w:rsid w:val="00074874"/>
    <w:rsid w:val="000759D5"/>
    <w:rsid w:val="000778B5"/>
    <w:rsid w:val="00080149"/>
    <w:rsid w:val="00080288"/>
    <w:rsid w:val="00081828"/>
    <w:rsid w:val="00081D0D"/>
    <w:rsid w:val="0008288D"/>
    <w:rsid w:val="00082C2E"/>
    <w:rsid w:val="00083269"/>
    <w:rsid w:val="00083CFC"/>
    <w:rsid w:val="00084D8D"/>
    <w:rsid w:val="00084E08"/>
    <w:rsid w:val="00084F16"/>
    <w:rsid w:val="000853B7"/>
    <w:rsid w:val="000855DC"/>
    <w:rsid w:val="00085C47"/>
    <w:rsid w:val="00085DC7"/>
    <w:rsid w:val="00086F56"/>
    <w:rsid w:val="00087461"/>
    <w:rsid w:val="000875DD"/>
    <w:rsid w:val="00090B44"/>
    <w:rsid w:val="000916FD"/>
    <w:rsid w:val="00091FCB"/>
    <w:rsid w:val="0009229E"/>
    <w:rsid w:val="00092B6E"/>
    <w:rsid w:val="000947B5"/>
    <w:rsid w:val="00094D94"/>
    <w:rsid w:val="00095B14"/>
    <w:rsid w:val="00097109"/>
    <w:rsid w:val="00097610"/>
    <w:rsid w:val="00097B07"/>
    <w:rsid w:val="000A0E1C"/>
    <w:rsid w:val="000A22F2"/>
    <w:rsid w:val="000A2484"/>
    <w:rsid w:val="000A3C0D"/>
    <w:rsid w:val="000A446F"/>
    <w:rsid w:val="000A44D8"/>
    <w:rsid w:val="000A45CD"/>
    <w:rsid w:val="000A5DBE"/>
    <w:rsid w:val="000A6746"/>
    <w:rsid w:val="000A718A"/>
    <w:rsid w:val="000A7F23"/>
    <w:rsid w:val="000B2148"/>
    <w:rsid w:val="000B22B5"/>
    <w:rsid w:val="000B2BD2"/>
    <w:rsid w:val="000B44E4"/>
    <w:rsid w:val="000B6C7A"/>
    <w:rsid w:val="000B7A2E"/>
    <w:rsid w:val="000C0A72"/>
    <w:rsid w:val="000C2527"/>
    <w:rsid w:val="000C2F49"/>
    <w:rsid w:val="000C4B93"/>
    <w:rsid w:val="000C79DF"/>
    <w:rsid w:val="000C7BBE"/>
    <w:rsid w:val="000D337C"/>
    <w:rsid w:val="000D3DE0"/>
    <w:rsid w:val="000D56D7"/>
    <w:rsid w:val="000D58D6"/>
    <w:rsid w:val="000D5F66"/>
    <w:rsid w:val="000D79EC"/>
    <w:rsid w:val="000D7C89"/>
    <w:rsid w:val="000E0044"/>
    <w:rsid w:val="000E2E5B"/>
    <w:rsid w:val="000E3266"/>
    <w:rsid w:val="000E5F83"/>
    <w:rsid w:val="000E628E"/>
    <w:rsid w:val="000E6F2F"/>
    <w:rsid w:val="000E72C2"/>
    <w:rsid w:val="000E7474"/>
    <w:rsid w:val="000E7E9F"/>
    <w:rsid w:val="000F13B5"/>
    <w:rsid w:val="000F16C0"/>
    <w:rsid w:val="000F1A2E"/>
    <w:rsid w:val="000F45FE"/>
    <w:rsid w:val="000F4883"/>
    <w:rsid w:val="000F634F"/>
    <w:rsid w:val="000F7C39"/>
    <w:rsid w:val="0010067F"/>
    <w:rsid w:val="001008FF"/>
    <w:rsid w:val="00100D76"/>
    <w:rsid w:val="00103844"/>
    <w:rsid w:val="0010511D"/>
    <w:rsid w:val="001055D3"/>
    <w:rsid w:val="00105C49"/>
    <w:rsid w:val="0010797A"/>
    <w:rsid w:val="00107AF4"/>
    <w:rsid w:val="00107B02"/>
    <w:rsid w:val="00107C27"/>
    <w:rsid w:val="00110D74"/>
    <w:rsid w:val="00112E1F"/>
    <w:rsid w:val="001131F0"/>
    <w:rsid w:val="00114385"/>
    <w:rsid w:val="00115F0D"/>
    <w:rsid w:val="001169D2"/>
    <w:rsid w:val="00117251"/>
    <w:rsid w:val="001176E5"/>
    <w:rsid w:val="001176E7"/>
    <w:rsid w:val="001215A9"/>
    <w:rsid w:val="00121B3E"/>
    <w:rsid w:val="00122897"/>
    <w:rsid w:val="00123177"/>
    <w:rsid w:val="00124672"/>
    <w:rsid w:val="00125157"/>
    <w:rsid w:val="001269D3"/>
    <w:rsid w:val="00126BB6"/>
    <w:rsid w:val="00127E43"/>
    <w:rsid w:val="001313D7"/>
    <w:rsid w:val="00132948"/>
    <w:rsid w:val="00133383"/>
    <w:rsid w:val="00133624"/>
    <w:rsid w:val="00134C59"/>
    <w:rsid w:val="00135FBE"/>
    <w:rsid w:val="001367B4"/>
    <w:rsid w:val="001379C4"/>
    <w:rsid w:val="00140DBE"/>
    <w:rsid w:val="00141858"/>
    <w:rsid w:val="001424E3"/>
    <w:rsid w:val="0014399E"/>
    <w:rsid w:val="00144C3F"/>
    <w:rsid w:val="00145F34"/>
    <w:rsid w:val="00146793"/>
    <w:rsid w:val="00146A50"/>
    <w:rsid w:val="00146B6B"/>
    <w:rsid w:val="00146B98"/>
    <w:rsid w:val="001472EA"/>
    <w:rsid w:val="00150FF7"/>
    <w:rsid w:val="0015194A"/>
    <w:rsid w:val="00151A41"/>
    <w:rsid w:val="00153077"/>
    <w:rsid w:val="0015355B"/>
    <w:rsid w:val="00154187"/>
    <w:rsid w:val="001542FD"/>
    <w:rsid w:val="00154525"/>
    <w:rsid w:val="00154E97"/>
    <w:rsid w:val="001552D4"/>
    <w:rsid w:val="00155C2B"/>
    <w:rsid w:val="0015610A"/>
    <w:rsid w:val="001564D9"/>
    <w:rsid w:val="00156BFD"/>
    <w:rsid w:val="00160583"/>
    <w:rsid w:val="001609EC"/>
    <w:rsid w:val="00161A7F"/>
    <w:rsid w:val="00162336"/>
    <w:rsid w:val="00162676"/>
    <w:rsid w:val="0016362B"/>
    <w:rsid w:val="001636C1"/>
    <w:rsid w:val="00163934"/>
    <w:rsid w:val="00163B53"/>
    <w:rsid w:val="00165973"/>
    <w:rsid w:val="00165AE0"/>
    <w:rsid w:val="00166581"/>
    <w:rsid w:val="001665A6"/>
    <w:rsid w:val="00166EA5"/>
    <w:rsid w:val="00170365"/>
    <w:rsid w:val="00170845"/>
    <w:rsid w:val="00171FED"/>
    <w:rsid w:val="001721C2"/>
    <w:rsid w:val="0017250E"/>
    <w:rsid w:val="00173EE6"/>
    <w:rsid w:val="001747C7"/>
    <w:rsid w:val="00175138"/>
    <w:rsid w:val="00176083"/>
    <w:rsid w:val="00177F70"/>
    <w:rsid w:val="00180B19"/>
    <w:rsid w:val="00180BBD"/>
    <w:rsid w:val="00181B61"/>
    <w:rsid w:val="00182EB6"/>
    <w:rsid w:val="00191DA4"/>
    <w:rsid w:val="00192672"/>
    <w:rsid w:val="001928C9"/>
    <w:rsid w:val="00193038"/>
    <w:rsid w:val="00196948"/>
    <w:rsid w:val="001A0B0B"/>
    <w:rsid w:val="001A0EAA"/>
    <w:rsid w:val="001A113C"/>
    <w:rsid w:val="001A1767"/>
    <w:rsid w:val="001A23C0"/>
    <w:rsid w:val="001A286F"/>
    <w:rsid w:val="001A4824"/>
    <w:rsid w:val="001A4A60"/>
    <w:rsid w:val="001A5070"/>
    <w:rsid w:val="001A6057"/>
    <w:rsid w:val="001B04B1"/>
    <w:rsid w:val="001B152A"/>
    <w:rsid w:val="001B21C9"/>
    <w:rsid w:val="001B2794"/>
    <w:rsid w:val="001B4911"/>
    <w:rsid w:val="001B615D"/>
    <w:rsid w:val="001C11B8"/>
    <w:rsid w:val="001C1337"/>
    <w:rsid w:val="001C1B7A"/>
    <w:rsid w:val="001C1EC1"/>
    <w:rsid w:val="001C2A4D"/>
    <w:rsid w:val="001C4702"/>
    <w:rsid w:val="001C60EB"/>
    <w:rsid w:val="001C72ED"/>
    <w:rsid w:val="001D096C"/>
    <w:rsid w:val="001D12B1"/>
    <w:rsid w:val="001D22F3"/>
    <w:rsid w:val="001D2D29"/>
    <w:rsid w:val="001D3196"/>
    <w:rsid w:val="001D47F3"/>
    <w:rsid w:val="001D5AF2"/>
    <w:rsid w:val="001D69FB"/>
    <w:rsid w:val="001D6DE0"/>
    <w:rsid w:val="001D790F"/>
    <w:rsid w:val="001E18A8"/>
    <w:rsid w:val="001E2411"/>
    <w:rsid w:val="001E3522"/>
    <w:rsid w:val="001E3BB8"/>
    <w:rsid w:val="001E3C1D"/>
    <w:rsid w:val="001E4BC7"/>
    <w:rsid w:val="001E586C"/>
    <w:rsid w:val="001E5FD5"/>
    <w:rsid w:val="001F29A6"/>
    <w:rsid w:val="001F4DE7"/>
    <w:rsid w:val="001F580B"/>
    <w:rsid w:val="001F6194"/>
    <w:rsid w:val="001F65FD"/>
    <w:rsid w:val="001F6CF4"/>
    <w:rsid w:val="002005FC"/>
    <w:rsid w:val="0020083E"/>
    <w:rsid w:val="00205AB0"/>
    <w:rsid w:val="002060BB"/>
    <w:rsid w:val="0021003E"/>
    <w:rsid w:val="00210DD1"/>
    <w:rsid w:val="00212E8C"/>
    <w:rsid w:val="00212EFE"/>
    <w:rsid w:val="00213954"/>
    <w:rsid w:val="0021414E"/>
    <w:rsid w:val="00214767"/>
    <w:rsid w:val="00214FC1"/>
    <w:rsid w:val="00215079"/>
    <w:rsid w:val="00215C85"/>
    <w:rsid w:val="00216398"/>
    <w:rsid w:val="0022310C"/>
    <w:rsid w:val="00223377"/>
    <w:rsid w:val="0022581E"/>
    <w:rsid w:val="00226BEA"/>
    <w:rsid w:val="002276E6"/>
    <w:rsid w:val="0022779C"/>
    <w:rsid w:val="00227B15"/>
    <w:rsid w:val="00230D23"/>
    <w:rsid w:val="0023222F"/>
    <w:rsid w:val="00232337"/>
    <w:rsid w:val="00232350"/>
    <w:rsid w:val="00232CC7"/>
    <w:rsid w:val="00233218"/>
    <w:rsid w:val="0023378E"/>
    <w:rsid w:val="00233FCA"/>
    <w:rsid w:val="002352DA"/>
    <w:rsid w:val="00235A97"/>
    <w:rsid w:val="0023707E"/>
    <w:rsid w:val="00237AB2"/>
    <w:rsid w:val="002402B8"/>
    <w:rsid w:val="002406A3"/>
    <w:rsid w:val="00241251"/>
    <w:rsid w:val="002418B8"/>
    <w:rsid w:val="00242D81"/>
    <w:rsid w:val="00242F8E"/>
    <w:rsid w:val="0024523F"/>
    <w:rsid w:val="002453D3"/>
    <w:rsid w:val="00246EA0"/>
    <w:rsid w:val="0025004A"/>
    <w:rsid w:val="00250871"/>
    <w:rsid w:val="00250E33"/>
    <w:rsid w:val="00251001"/>
    <w:rsid w:val="002518F8"/>
    <w:rsid w:val="00254290"/>
    <w:rsid w:val="00255462"/>
    <w:rsid w:val="002563F9"/>
    <w:rsid w:val="002565BD"/>
    <w:rsid w:val="00257E3D"/>
    <w:rsid w:val="002600A4"/>
    <w:rsid w:val="00261683"/>
    <w:rsid w:val="00266648"/>
    <w:rsid w:val="00270062"/>
    <w:rsid w:val="002702D6"/>
    <w:rsid w:val="002706FA"/>
    <w:rsid w:val="00271A97"/>
    <w:rsid w:val="00273F47"/>
    <w:rsid w:val="002752E8"/>
    <w:rsid w:val="00277BD3"/>
    <w:rsid w:val="00277FB2"/>
    <w:rsid w:val="00280226"/>
    <w:rsid w:val="002802AA"/>
    <w:rsid w:val="00280456"/>
    <w:rsid w:val="00280976"/>
    <w:rsid w:val="00281B5C"/>
    <w:rsid w:val="002828CD"/>
    <w:rsid w:val="00283157"/>
    <w:rsid w:val="00284AD2"/>
    <w:rsid w:val="00286408"/>
    <w:rsid w:val="0028648F"/>
    <w:rsid w:val="002900CC"/>
    <w:rsid w:val="00290BC7"/>
    <w:rsid w:val="00291335"/>
    <w:rsid w:val="00291515"/>
    <w:rsid w:val="00292071"/>
    <w:rsid w:val="0029301D"/>
    <w:rsid w:val="002939A6"/>
    <w:rsid w:val="00294028"/>
    <w:rsid w:val="00294CE4"/>
    <w:rsid w:val="0029532D"/>
    <w:rsid w:val="00296A21"/>
    <w:rsid w:val="00297925"/>
    <w:rsid w:val="00297A73"/>
    <w:rsid w:val="00297D38"/>
    <w:rsid w:val="002A0796"/>
    <w:rsid w:val="002A24EC"/>
    <w:rsid w:val="002A2AC4"/>
    <w:rsid w:val="002A2BD2"/>
    <w:rsid w:val="002A314F"/>
    <w:rsid w:val="002A362A"/>
    <w:rsid w:val="002A4A49"/>
    <w:rsid w:val="002A791D"/>
    <w:rsid w:val="002A7B95"/>
    <w:rsid w:val="002B0929"/>
    <w:rsid w:val="002B0CEE"/>
    <w:rsid w:val="002B0E46"/>
    <w:rsid w:val="002B20B7"/>
    <w:rsid w:val="002B21E8"/>
    <w:rsid w:val="002B3C3F"/>
    <w:rsid w:val="002B57C8"/>
    <w:rsid w:val="002B5A20"/>
    <w:rsid w:val="002B5F6B"/>
    <w:rsid w:val="002B6F84"/>
    <w:rsid w:val="002B7342"/>
    <w:rsid w:val="002B7D23"/>
    <w:rsid w:val="002C0AEE"/>
    <w:rsid w:val="002C1119"/>
    <w:rsid w:val="002C2196"/>
    <w:rsid w:val="002C24BD"/>
    <w:rsid w:val="002C2A72"/>
    <w:rsid w:val="002C32E1"/>
    <w:rsid w:val="002C3401"/>
    <w:rsid w:val="002C4CC0"/>
    <w:rsid w:val="002C60B7"/>
    <w:rsid w:val="002C640C"/>
    <w:rsid w:val="002C668A"/>
    <w:rsid w:val="002C6B91"/>
    <w:rsid w:val="002D066B"/>
    <w:rsid w:val="002D25C3"/>
    <w:rsid w:val="002D25C7"/>
    <w:rsid w:val="002D26B5"/>
    <w:rsid w:val="002D26C5"/>
    <w:rsid w:val="002D38F8"/>
    <w:rsid w:val="002D4EA9"/>
    <w:rsid w:val="002D647D"/>
    <w:rsid w:val="002D6A67"/>
    <w:rsid w:val="002D74FD"/>
    <w:rsid w:val="002E00F8"/>
    <w:rsid w:val="002E076E"/>
    <w:rsid w:val="002E1A0D"/>
    <w:rsid w:val="002E2DE1"/>
    <w:rsid w:val="002E4B39"/>
    <w:rsid w:val="002E4C6E"/>
    <w:rsid w:val="002E67CC"/>
    <w:rsid w:val="002F1547"/>
    <w:rsid w:val="002F167E"/>
    <w:rsid w:val="002F192B"/>
    <w:rsid w:val="002F1FDC"/>
    <w:rsid w:val="002F2223"/>
    <w:rsid w:val="002F278C"/>
    <w:rsid w:val="002F2C87"/>
    <w:rsid w:val="002F343B"/>
    <w:rsid w:val="002F35D9"/>
    <w:rsid w:val="002F3A1B"/>
    <w:rsid w:val="002F3D3A"/>
    <w:rsid w:val="002F4A09"/>
    <w:rsid w:val="002F4F51"/>
    <w:rsid w:val="002F77A7"/>
    <w:rsid w:val="00300614"/>
    <w:rsid w:val="003010FC"/>
    <w:rsid w:val="00301F21"/>
    <w:rsid w:val="00303B7F"/>
    <w:rsid w:val="003068CF"/>
    <w:rsid w:val="00310381"/>
    <w:rsid w:val="00310783"/>
    <w:rsid w:val="0031078D"/>
    <w:rsid w:val="0031174D"/>
    <w:rsid w:val="00311A78"/>
    <w:rsid w:val="00313625"/>
    <w:rsid w:val="003137C2"/>
    <w:rsid w:val="00314352"/>
    <w:rsid w:val="003151E7"/>
    <w:rsid w:val="00316DCE"/>
    <w:rsid w:val="003174C4"/>
    <w:rsid w:val="003204F4"/>
    <w:rsid w:val="00320B87"/>
    <w:rsid w:val="003249D0"/>
    <w:rsid w:val="00326390"/>
    <w:rsid w:val="00326E3F"/>
    <w:rsid w:val="003278C2"/>
    <w:rsid w:val="00327980"/>
    <w:rsid w:val="003279A9"/>
    <w:rsid w:val="00327B7E"/>
    <w:rsid w:val="00330770"/>
    <w:rsid w:val="0033092A"/>
    <w:rsid w:val="00330B63"/>
    <w:rsid w:val="00331B3F"/>
    <w:rsid w:val="00331CB6"/>
    <w:rsid w:val="003320B4"/>
    <w:rsid w:val="00332AD8"/>
    <w:rsid w:val="00332E4A"/>
    <w:rsid w:val="003337F3"/>
    <w:rsid w:val="003339B0"/>
    <w:rsid w:val="00334227"/>
    <w:rsid w:val="00334263"/>
    <w:rsid w:val="0033444B"/>
    <w:rsid w:val="00334730"/>
    <w:rsid w:val="00334A8A"/>
    <w:rsid w:val="00336A31"/>
    <w:rsid w:val="00337A0D"/>
    <w:rsid w:val="00340328"/>
    <w:rsid w:val="0034083F"/>
    <w:rsid w:val="00342A80"/>
    <w:rsid w:val="00344180"/>
    <w:rsid w:val="003449E9"/>
    <w:rsid w:val="0034534E"/>
    <w:rsid w:val="00346443"/>
    <w:rsid w:val="00346CA9"/>
    <w:rsid w:val="00347ECA"/>
    <w:rsid w:val="0035029B"/>
    <w:rsid w:val="0035045C"/>
    <w:rsid w:val="00350939"/>
    <w:rsid w:val="00351943"/>
    <w:rsid w:val="00351C0B"/>
    <w:rsid w:val="00352311"/>
    <w:rsid w:val="003536A7"/>
    <w:rsid w:val="00356765"/>
    <w:rsid w:val="00357D2D"/>
    <w:rsid w:val="00361DE0"/>
    <w:rsid w:val="00363CB4"/>
    <w:rsid w:val="0036510E"/>
    <w:rsid w:val="00367871"/>
    <w:rsid w:val="00367958"/>
    <w:rsid w:val="00370535"/>
    <w:rsid w:val="0037104E"/>
    <w:rsid w:val="003716A9"/>
    <w:rsid w:val="00373A4E"/>
    <w:rsid w:val="00374D26"/>
    <w:rsid w:val="00375E1E"/>
    <w:rsid w:val="0038007B"/>
    <w:rsid w:val="003809A8"/>
    <w:rsid w:val="00381814"/>
    <w:rsid w:val="0038195D"/>
    <w:rsid w:val="00382AFD"/>
    <w:rsid w:val="00383703"/>
    <w:rsid w:val="00383A8D"/>
    <w:rsid w:val="00386886"/>
    <w:rsid w:val="003876DE"/>
    <w:rsid w:val="00387C46"/>
    <w:rsid w:val="00391A3D"/>
    <w:rsid w:val="00392176"/>
    <w:rsid w:val="00393E47"/>
    <w:rsid w:val="0039480D"/>
    <w:rsid w:val="003966AA"/>
    <w:rsid w:val="00397376"/>
    <w:rsid w:val="003A07B0"/>
    <w:rsid w:val="003A0D59"/>
    <w:rsid w:val="003A2F8A"/>
    <w:rsid w:val="003A3CBF"/>
    <w:rsid w:val="003A4A0C"/>
    <w:rsid w:val="003A578C"/>
    <w:rsid w:val="003A68F3"/>
    <w:rsid w:val="003B0AD7"/>
    <w:rsid w:val="003B1818"/>
    <w:rsid w:val="003B2070"/>
    <w:rsid w:val="003B24DC"/>
    <w:rsid w:val="003B2709"/>
    <w:rsid w:val="003B31DE"/>
    <w:rsid w:val="003B44D8"/>
    <w:rsid w:val="003B5894"/>
    <w:rsid w:val="003B5AC1"/>
    <w:rsid w:val="003B5D48"/>
    <w:rsid w:val="003B751B"/>
    <w:rsid w:val="003B7EA3"/>
    <w:rsid w:val="003C3138"/>
    <w:rsid w:val="003C40A5"/>
    <w:rsid w:val="003C41AB"/>
    <w:rsid w:val="003C48C2"/>
    <w:rsid w:val="003C6599"/>
    <w:rsid w:val="003C666B"/>
    <w:rsid w:val="003C6857"/>
    <w:rsid w:val="003C6B36"/>
    <w:rsid w:val="003C7847"/>
    <w:rsid w:val="003C7D8C"/>
    <w:rsid w:val="003D0488"/>
    <w:rsid w:val="003D0962"/>
    <w:rsid w:val="003D0A27"/>
    <w:rsid w:val="003D1699"/>
    <w:rsid w:val="003D232B"/>
    <w:rsid w:val="003D26D4"/>
    <w:rsid w:val="003D320A"/>
    <w:rsid w:val="003D3389"/>
    <w:rsid w:val="003D4CEC"/>
    <w:rsid w:val="003D50EE"/>
    <w:rsid w:val="003D5756"/>
    <w:rsid w:val="003D61A8"/>
    <w:rsid w:val="003D6CD9"/>
    <w:rsid w:val="003E0FE3"/>
    <w:rsid w:val="003E2D2D"/>
    <w:rsid w:val="003E4F51"/>
    <w:rsid w:val="003E6230"/>
    <w:rsid w:val="003E7228"/>
    <w:rsid w:val="003F1224"/>
    <w:rsid w:val="003F1CFC"/>
    <w:rsid w:val="003F2125"/>
    <w:rsid w:val="003F2C47"/>
    <w:rsid w:val="003F2EF2"/>
    <w:rsid w:val="003F354A"/>
    <w:rsid w:val="003F40ED"/>
    <w:rsid w:val="003F4C59"/>
    <w:rsid w:val="003F4D1B"/>
    <w:rsid w:val="003F57A9"/>
    <w:rsid w:val="003F5B70"/>
    <w:rsid w:val="003F7080"/>
    <w:rsid w:val="00402AB2"/>
    <w:rsid w:val="004039CF"/>
    <w:rsid w:val="00403D4A"/>
    <w:rsid w:val="00405A3C"/>
    <w:rsid w:val="00405F00"/>
    <w:rsid w:val="0040687B"/>
    <w:rsid w:val="0040711C"/>
    <w:rsid w:val="00407A42"/>
    <w:rsid w:val="00410A7C"/>
    <w:rsid w:val="00410DC0"/>
    <w:rsid w:val="00412405"/>
    <w:rsid w:val="00412544"/>
    <w:rsid w:val="004134AB"/>
    <w:rsid w:val="004135F7"/>
    <w:rsid w:val="004136C7"/>
    <w:rsid w:val="00413A6E"/>
    <w:rsid w:val="00414F74"/>
    <w:rsid w:val="00416C97"/>
    <w:rsid w:val="004178CE"/>
    <w:rsid w:val="00420C69"/>
    <w:rsid w:val="00420E59"/>
    <w:rsid w:val="004217F4"/>
    <w:rsid w:val="0042326E"/>
    <w:rsid w:val="00423487"/>
    <w:rsid w:val="0042376A"/>
    <w:rsid w:val="004256E1"/>
    <w:rsid w:val="00426128"/>
    <w:rsid w:val="00426215"/>
    <w:rsid w:val="00426E2B"/>
    <w:rsid w:val="00427776"/>
    <w:rsid w:val="004302F4"/>
    <w:rsid w:val="0043039F"/>
    <w:rsid w:val="004305B1"/>
    <w:rsid w:val="00430C8F"/>
    <w:rsid w:val="00430F23"/>
    <w:rsid w:val="004311B3"/>
    <w:rsid w:val="00432125"/>
    <w:rsid w:val="004322D2"/>
    <w:rsid w:val="00432C7C"/>
    <w:rsid w:val="004330A7"/>
    <w:rsid w:val="0043348E"/>
    <w:rsid w:val="00433FFD"/>
    <w:rsid w:val="00435B10"/>
    <w:rsid w:val="00436F7C"/>
    <w:rsid w:val="00437A15"/>
    <w:rsid w:val="00440438"/>
    <w:rsid w:val="0044136F"/>
    <w:rsid w:val="00443394"/>
    <w:rsid w:val="004438C2"/>
    <w:rsid w:val="0044413C"/>
    <w:rsid w:val="00444B1C"/>
    <w:rsid w:val="004454AD"/>
    <w:rsid w:val="00446439"/>
    <w:rsid w:val="0044724A"/>
    <w:rsid w:val="0044786C"/>
    <w:rsid w:val="00447959"/>
    <w:rsid w:val="004504F8"/>
    <w:rsid w:val="0045130A"/>
    <w:rsid w:val="00451C45"/>
    <w:rsid w:val="00452EC8"/>
    <w:rsid w:val="00452EFA"/>
    <w:rsid w:val="00453971"/>
    <w:rsid w:val="004557B3"/>
    <w:rsid w:val="004558CD"/>
    <w:rsid w:val="00455C8C"/>
    <w:rsid w:val="0045698A"/>
    <w:rsid w:val="0045720E"/>
    <w:rsid w:val="0045759F"/>
    <w:rsid w:val="004575FA"/>
    <w:rsid w:val="00457F10"/>
    <w:rsid w:val="00460649"/>
    <w:rsid w:val="004617F2"/>
    <w:rsid w:val="00463087"/>
    <w:rsid w:val="00463412"/>
    <w:rsid w:val="0046365D"/>
    <w:rsid w:val="004636B1"/>
    <w:rsid w:val="00464F54"/>
    <w:rsid w:val="00466A5F"/>
    <w:rsid w:val="004713CF"/>
    <w:rsid w:val="004728B6"/>
    <w:rsid w:val="00472E2B"/>
    <w:rsid w:val="004731E0"/>
    <w:rsid w:val="0047338E"/>
    <w:rsid w:val="004742FC"/>
    <w:rsid w:val="00474650"/>
    <w:rsid w:val="00474E1E"/>
    <w:rsid w:val="00475A67"/>
    <w:rsid w:val="00477926"/>
    <w:rsid w:val="0048005C"/>
    <w:rsid w:val="0048168F"/>
    <w:rsid w:val="004818AF"/>
    <w:rsid w:val="00481CFD"/>
    <w:rsid w:val="00481ECB"/>
    <w:rsid w:val="004831BE"/>
    <w:rsid w:val="00483C8C"/>
    <w:rsid w:val="00484DD7"/>
    <w:rsid w:val="00485939"/>
    <w:rsid w:val="0048662B"/>
    <w:rsid w:val="00486E4E"/>
    <w:rsid w:val="00486E57"/>
    <w:rsid w:val="004874B5"/>
    <w:rsid w:val="00487C87"/>
    <w:rsid w:val="00490CC4"/>
    <w:rsid w:val="00491451"/>
    <w:rsid w:val="00493017"/>
    <w:rsid w:val="00493A62"/>
    <w:rsid w:val="00494816"/>
    <w:rsid w:val="00494AE5"/>
    <w:rsid w:val="00496F85"/>
    <w:rsid w:val="004979A6"/>
    <w:rsid w:val="004A106F"/>
    <w:rsid w:val="004A198F"/>
    <w:rsid w:val="004A1BDB"/>
    <w:rsid w:val="004A23D8"/>
    <w:rsid w:val="004A2BF9"/>
    <w:rsid w:val="004A3BC3"/>
    <w:rsid w:val="004A408A"/>
    <w:rsid w:val="004A4B97"/>
    <w:rsid w:val="004A50A8"/>
    <w:rsid w:val="004A71D8"/>
    <w:rsid w:val="004B1F30"/>
    <w:rsid w:val="004B4A73"/>
    <w:rsid w:val="004B4D1A"/>
    <w:rsid w:val="004B4EF1"/>
    <w:rsid w:val="004B50E1"/>
    <w:rsid w:val="004B51A1"/>
    <w:rsid w:val="004B695E"/>
    <w:rsid w:val="004C1563"/>
    <w:rsid w:val="004C256B"/>
    <w:rsid w:val="004C3A17"/>
    <w:rsid w:val="004C3B9B"/>
    <w:rsid w:val="004C444E"/>
    <w:rsid w:val="004C4B05"/>
    <w:rsid w:val="004C51BC"/>
    <w:rsid w:val="004C5800"/>
    <w:rsid w:val="004C5A58"/>
    <w:rsid w:val="004C5FE6"/>
    <w:rsid w:val="004C679A"/>
    <w:rsid w:val="004C6AF9"/>
    <w:rsid w:val="004C6E33"/>
    <w:rsid w:val="004C774C"/>
    <w:rsid w:val="004D13A5"/>
    <w:rsid w:val="004D2F1E"/>
    <w:rsid w:val="004D5607"/>
    <w:rsid w:val="004D7577"/>
    <w:rsid w:val="004E055A"/>
    <w:rsid w:val="004E0D25"/>
    <w:rsid w:val="004E2551"/>
    <w:rsid w:val="004E263E"/>
    <w:rsid w:val="004E2C0B"/>
    <w:rsid w:val="004E333F"/>
    <w:rsid w:val="004E3966"/>
    <w:rsid w:val="004E51F8"/>
    <w:rsid w:val="004E52EF"/>
    <w:rsid w:val="004E5DEF"/>
    <w:rsid w:val="004E6110"/>
    <w:rsid w:val="004E7174"/>
    <w:rsid w:val="004F07C8"/>
    <w:rsid w:val="004F0AB8"/>
    <w:rsid w:val="004F198F"/>
    <w:rsid w:val="004F1D5F"/>
    <w:rsid w:val="004F20E9"/>
    <w:rsid w:val="004F26B0"/>
    <w:rsid w:val="004F2A42"/>
    <w:rsid w:val="004F2DBF"/>
    <w:rsid w:val="004F553A"/>
    <w:rsid w:val="004F68C9"/>
    <w:rsid w:val="004F6A70"/>
    <w:rsid w:val="004F7225"/>
    <w:rsid w:val="0050275A"/>
    <w:rsid w:val="005029C2"/>
    <w:rsid w:val="00503858"/>
    <w:rsid w:val="00503EBD"/>
    <w:rsid w:val="00504709"/>
    <w:rsid w:val="00504BE7"/>
    <w:rsid w:val="00506C52"/>
    <w:rsid w:val="00506C8C"/>
    <w:rsid w:val="00507244"/>
    <w:rsid w:val="005076E0"/>
    <w:rsid w:val="005102FC"/>
    <w:rsid w:val="0051084D"/>
    <w:rsid w:val="00510AB9"/>
    <w:rsid w:val="00511BFF"/>
    <w:rsid w:val="005126E3"/>
    <w:rsid w:val="00512EB7"/>
    <w:rsid w:val="005168C7"/>
    <w:rsid w:val="00517034"/>
    <w:rsid w:val="005178CB"/>
    <w:rsid w:val="005208A5"/>
    <w:rsid w:val="00520927"/>
    <w:rsid w:val="00520AB1"/>
    <w:rsid w:val="00520E88"/>
    <w:rsid w:val="00521314"/>
    <w:rsid w:val="00523AE2"/>
    <w:rsid w:val="00523C49"/>
    <w:rsid w:val="00524113"/>
    <w:rsid w:val="00526668"/>
    <w:rsid w:val="00526CF4"/>
    <w:rsid w:val="00526DB7"/>
    <w:rsid w:val="0052767D"/>
    <w:rsid w:val="005304AC"/>
    <w:rsid w:val="00530D24"/>
    <w:rsid w:val="00532CCA"/>
    <w:rsid w:val="0053334E"/>
    <w:rsid w:val="00533C53"/>
    <w:rsid w:val="00534424"/>
    <w:rsid w:val="005362CA"/>
    <w:rsid w:val="00536A11"/>
    <w:rsid w:val="005374E0"/>
    <w:rsid w:val="00541B22"/>
    <w:rsid w:val="00541B31"/>
    <w:rsid w:val="00541D5F"/>
    <w:rsid w:val="00542279"/>
    <w:rsid w:val="0054441D"/>
    <w:rsid w:val="00544B4E"/>
    <w:rsid w:val="00544DD8"/>
    <w:rsid w:val="0054660A"/>
    <w:rsid w:val="00546876"/>
    <w:rsid w:val="00546AF3"/>
    <w:rsid w:val="00547388"/>
    <w:rsid w:val="005508C8"/>
    <w:rsid w:val="00551F20"/>
    <w:rsid w:val="005536F7"/>
    <w:rsid w:val="00553AE8"/>
    <w:rsid w:val="00554C2B"/>
    <w:rsid w:val="0055676F"/>
    <w:rsid w:val="005579D4"/>
    <w:rsid w:val="00557A9C"/>
    <w:rsid w:val="005604F5"/>
    <w:rsid w:val="00561439"/>
    <w:rsid w:val="005628DC"/>
    <w:rsid w:val="00563456"/>
    <w:rsid w:val="00564156"/>
    <w:rsid w:val="00564B9B"/>
    <w:rsid w:val="005667D9"/>
    <w:rsid w:val="00567095"/>
    <w:rsid w:val="00567B78"/>
    <w:rsid w:val="005701E6"/>
    <w:rsid w:val="00572598"/>
    <w:rsid w:val="00573E4C"/>
    <w:rsid w:val="005746BA"/>
    <w:rsid w:val="005751EC"/>
    <w:rsid w:val="00576743"/>
    <w:rsid w:val="00576D31"/>
    <w:rsid w:val="00577F27"/>
    <w:rsid w:val="00580107"/>
    <w:rsid w:val="0058129B"/>
    <w:rsid w:val="005813D9"/>
    <w:rsid w:val="005817F0"/>
    <w:rsid w:val="00582A75"/>
    <w:rsid w:val="005837D3"/>
    <w:rsid w:val="00584FF0"/>
    <w:rsid w:val="00585D5A"/>
    <w:rsid w:val="00587A14"/>
    <w:rsid w:val="00590B76"/>
    <w:rsid w:val="00590E9C"/>
    <w:rsid w:val="00591140"/>
    <w:rsid w:val="00591422"/>
    <w:rsid w:val="00591AB1"/>
    <w:rsid w:val="005932DE"/>
    <w:rsid w:val="00593CDB"/>
    <w:rsid w:val="00593ECC"/>
    <w:rsid w:val="00596752"/>
    <w:rsid w:val="005A0569"/>
    <w:rsid w:val="005A066A"/>
    <w:rsid w:val="005A0C42"/>
    <w:rsid w:val="005A1F76"/>
    <w:rsid w:val="005A3F34"/>
    <w:rsid w:val="005A3F3F"/>
    <w:rsid w:val="005A4610"/>
    <w:rsid w:val="005A4E95"/>
    <w:rsid w:val="005A7422"/>
    <w:rsid w:val="005B02DB"/>
    <w:rsid w:val="005B0FD8"/>
    <w:rsid w:val="005B1734"/>
    <w:rsid w:val="005B29E4"/>
    <w:rsid w:val="005B3BA9"/>
    <w:rsid w:val="005B4F90"/>
    <w:rsid w:val="005B5855"/>
    <w:rsid w:val="005B6FC6"/>
    <w:rsid w:val="005B72D1"/>
    <w:rsid w:val="005B788A"/>
    <w:rsid w:val="005C008C"/>
    <w:rsid w:val="005C03C1"/>
    <w:rsid w:val="005C0B50"/>
    <w:rsid w:val="005C1120"/>
    <w:rsid w:val="005C16F6"/>
    <w:rsid w:val="005C1E7F"/>
    <w:rsid w:val="005C241C"/>
    <w:rsid w:val="005C24D0"/>
    <w:rsid w:val="005C2D6D"/>
    <w:rsid w:val="005C50D4"/>
    <w:rsid w:val="005C65C1"/>
    <w:rsid w:val="005C6828"/>
    <w:rsid w:val="005C6E55"/>
    <w:rsid w:val="005C7C9F"/>
    <w:rsid w:val="005D343D"/>
    <w:rsid w:val="005D4A7C"/>
    <w:rsid w:val="005D54C2"/>
    <w:rsid w:val="005D681B"/>
    <w:rsid w:val="005D7363"/>
    <w:rsid w:val="005D7407"/>
    <w:rsid w:val="005E03AB"/>
    <w:rsid w:val="005E303D"/>
    <w:rsid w:val="005E3B4B"/>
    <w:rsid w:val="005E48ED"/>
    <w:rsid w:val="005F0DB2"/>
    <w:rsid w:val="005F1054"/>
    <w:rsid w:val="005F1F02"/>
    <w:rsid w:val="005F2CCD"/>
    <w:rsid w:val="005F2DD2"/>
    <w:rsid w:val="005F2E14"/>
    <w:rsid w:val="005F30D5"/>
    <w:rsid w:val="005F38C3"/>
    <w:rsid w:val="005F5AF2"/>
    <w:rsid w:val="005F6BAA"/>
    <w:rsid w:val="005F7A1F"/>
    <w:rsid w:val="0060015D"/>
    <w:rsid w:val="00602EC0"/>
    <w:rsid w:val="00603EFA"/>
    <w:rsid w:val="006051AD"/>
    <w:rsid w:val="0060578B"/>
    <w:rsid w:val="00605D33"/>
    <w:rsid w:val="006062D3"/>
    <w:rsid w:val="0060717A"/>
    <w:rsid w:val="006104E2"/>
    <w:rsid w:val="00610611"/>
    <w:rsid w:val="006148A8"/>
    <w:rsid w:val="00615A89"/>
    <w:rsid w:val="006160C9"/>
    <w:rsid w:val="006160DB"/>
    <w:rsid w:val="006161E0"/>
    <w:rsid w:val="00616DD3"/>
    <w:rsid w:val="00620575"/>
    <w:rsid w:val="0062133B"/>
    <w:rsid w:val="006223F0"/>
    <w:rsid w:val="0062244F"/>
    <w:rsid w:val="00623385"/>
    <w:rsid w:val="006236F3"/>
    <w:rsid w:val="006237EF"/>
    <w:rsid w:val="0062451C"/>
    <w:rsid w:val="00625DF9"/>
    <w:rsid w:val="00627C25"/>
    <w:rsid w:val="006322AC"/>
    <w:rsid w:val="006334C3"/>
    <w:rsid w:val="0063405E"/>
    <w:rsid w:val="006363EE"/>
    <w:rsid w:val="00636827"/>
    <w:rsid w:val="00637FB5"/>
    <w:rsid w:val="00640885"/>
    <w:rsid w:val="00640D57"/>
    <w:rsid w:val="006418AF"/>
    <w:rsid w:val="00642363"/>
    <w:rsid w:val="0064236F"/>
    <w:rsid w:val="00642A76"/>
    <w:rsid w:val="00643F75"/>
    <w:rsid w:val="00644154"/>
    <w:rsid w:val="00644BB4"/>
    <w:rsid w:val="00646B28"/>
    <w:rsid w:val="00647B2F"/>
    <w:rsid w:val="00650AD9"/>
    <w:rsid w:val="00651B32"/>
    <w:rsid w:val="00651C0D"/>
    <w:rsid w:val="00652807"/>
    <w:rsid w:val="00652DCE"/>
    <w:rsid w:val="00653DB0"/>
    <w:rsid w:val="00653F0C"/>
    <w:rsid w:val="00654596"/>
    <w:rsid w:val="00656716"/>
    <w:rsid w:val="0065671E"/>
    <w:rsid w:val="00657180"/>
    <w:rsid w:val="00660694"/>
    <w:rsid w:val="0066108F"/>
    <w:rsid w:val="00661581"/>
    <w:rsid w:val="00662CEF"/>
    <w:rsid w:val="006637CA"/>
    <w:rsid w:val="00667030"/>
    <w:rsid w:val="006674A2"/>
    <w:rsid w:val="00670D9C"/>
    <w:rsid w:val="006719F0"/>
    <w:rsid w:val="006736A1"/>
    <w:rsid w:val="00673778"/>
    <w:rsid w:val="0067410E"/>
    <w:rsid w:val="00674923"/>
    <w:rsid w:val="00675F95"/>
    <w:rsid w:val="00676EA6"/>
    <w:rsid w:val="006779B3"/>
    <w:rsid w:val="006808FE"/>
    <w:rsid w:val="00680D98"/>
    <w:rsid w:val="00681461"/>
    <w:rsid w:val="006822EF"/>
    <w:rsid w:val="00682B5B"/>
    <w:rsid w:val="00683702"/>
    <w:rsid w:val="006840DA"/>
    <w:rsid w:val="006841C4"/>
    <w:rsid w:val="0069026B"/>
    <w:rsid w:val="00690404"/>
    <w:rsid w:val="006912AF"/>
    <w:rsid w:val="0069133A"/>
    <w:rsid w:val="00691393"/>
    <w:rsid w:val="00691AAD"/>
    <w:rsid w:val="00692023"/>
    <w:rsid w:val="00692430"/>
    <w:rsid w:val="0069447E"/>
    <w:rsid w:val="0069488D"/>
    <w:rsid w:val="00694F95"/>
    <w:rsid w:val="00695D2D"/>
    <w:rsid w:val="0069698D"/>
    <w:rsid w:val="00697984"/>
    <w:rsid w:val="006A048A"/>
    <w:rsid w:val="006A07C5"/>
    <w:rsid w:val="006A19B4"/>
    <w:rsid w:val="006A1A4E"/>
    <w:rsid w:val="006A1C4E"/>
    <w:rsid w:val="006A1E4D"/>
    <w:rsid w:val="006A35E3"/>
    <w:rsid w:val="006A3F2B"/>
    <w:rsid w:val="006A53D1"/>
    <w:rsid w:val="006A545D"/>
    <w:rsid w:val="006A5A76"/>
    <w:rsid w:val="006A601E"/>
    <w:rsid w:val="006B0096"/>
    <w:rsid w:val="006B1B46"/>
    <w:rsid w:val="006B1CDC"/>
    <w:rsid w:val="006B51B7"/>
    <w:rsid w:val="006B6011"/>
    <w:rsid w:val="006B7724"/>
    <w:rsid w:val="006B798E"/>
    <w:rsid w:val="006C0649"/>
    <w:rsid w:val="006C2D11"/>
    <w:rsid w:val="006C3E06"/>
    <w:rsid w:val="006C5056"/>
    <w:rsid w:val="006C6DE2"/>
    <w:rsid w:val="006C7AEC"/>
    <w:rsid w:val="006D09DF"/>
    <w:rsid w:val="006D0D41"/>
    <w:rsid w:val="006D1105"/>
    <w:rsid w:val="006D1A44"/>
    <w:rsid w:val="006D2159"/>
    <w:rsid w:val="006D530D"/>
    <w:rsid w:val="006D61DA"/>
    <w:rsid w:val="006D63BA"/>
    <w:rsid w:val="006D7C01"/>
    <w:rsid w:val="006E0084"/>
    <w:rsid w:val="006E0C91"/>
    <w:rsid w:val="006E1529"/>
    <w:rsid w:val="006E1D1E"/>
    <w:rsid w:val="006E1D8F"/>
    <w:rsid w:val="006E2487"/>
    <w:rsid w:val="006E31DF"/>
    <w:rsid w:val="006E40BF"/>
    <w:rsid w:val="006E45A5"/>
    <w:rsid w:val="006E47DD"/>
    <w:rsid w:val="006E51ED"/>
    <w:rsid w:val="006E5479"/>
    <w:rsid w:val="006E5DFC"/>
    <w:rsid w:val="006E60BD"/>
    <w:rsid w:val="006F1216"/>
    <w:rsid w:val="006F1271"/>
    <w:rsid w:val="006F26E6"/>
    <w:rsid w:val="006F3DC7"/>
    <w:rsid w:val="006F653C"/>
    <w:rsid w:val="007001FD"/>
    <w:rsid w:val="007018CF"/>
    <w:rsid w:val="00701B5C"/>
    <w:rsid w:val="00701F74"/>
    <w:rsid w:val="00702656"/>
    <w:rsid w:val="00702A56"/>
    <w:rsid w:val="00703BC9"/>
    <w:rsid w:val="00704AE9"/>
    <w:rsid w:val="00705343"/>
    <w:rsid w:val="00705ED8"/>
    <w:rsid w:val="007066FA"/>
    <w:rsid w:val="007071A6"/>
    <w:rsid w:val="007075F3"/>
    <w:rsid w:val="00707FBB"/>
    <w:rsid w:val="00710ABD"/>
    <w:rsid w:val="00710D3A"/>
    <w:rsid w:val="00711105"/>
    <w:rsid w:val="00711270"/>
    <w:rsid w:val="00712592"/>
    <w:rsid w:val="00712DF3"/>
    <w:rsid w:val="007139FB"/>
    <w:rsid w:val="0071415C"/>
    <w:rsid w:val="00716CD8"/>
    <w:rsid w:val="00717038"/>
    <w:rsid w:val="0071760E"/>
    <w:rsid w:val="00717EC9"/>
    <w:rsid w:val="00722777"/>
    <w:rsid w:val="007232B5"/>
    <w:rsid w:val="007238A3"/>
    <w:rsid w:val="00723FBA"/>
    <w:rsid w:val="00725BE1"/>
    <w:rsid w:val="007260A5"/>
    <w:rsid w:val="007264C0"/>
    <w:rsid w:val="00726B6B"/>
    <w:rsid w:val="00727BB4"/>
    <w:rsid w:val="007301E2"/>
    <w:rsid w:val="00731971"/>
    <w:rsid w:val="0073265A"/>
    <w:rsid w:val="00732921"/>
    <w:rsid w:val="0073293C"/>
    <w:rsid w:val="00733A2B"/>
    <w:rsid w:val="0074014C"/>
    <w:rsid w:val="00740365"/>
    <w:rsid w:val="0074130B"/>
    <w:rsid w:val="00741B87"/>
    <w:rsid w:val="00742532"/>
    <w:rsid w:val="00743B4C"/>
    <w:rsid w:val="00743E35"/>
    <w:rsid w:val="007440B9"/>
    <w:rsid w:val="0074640A"/>
    <w:rsid w:val="0074732B"/>
    <w:rsid w:val="00747BFE"/>
    <w:rsid w:val="00750CCB"/>
    <w:rsid w:val="00752064"/>
    <w:rsid w:val="00752543"/>
    <w:rsid w:val="00752BE3"/>
    <w:rsid w:val="00752D24"/>
    <w:rsid w:val="00752E30"/>
    <w:rsid w:val="00753752"/>
    <w:rsid w:val="00753A24"/>
    <w:rsid w:val="00753C3B"/>
    <w:rsid w:val="00754203"/>
    <w:rsid w:val="0075465C"/>
    <w:rsid w:val="00755E54"/>
    <w:rsid w:val="00756A53"/>
    <w:rsid w:val="007571C0"/>
    <w:rsid w:val="00760C0B"/>
    <w:rsid w:val="007616A9"/>
    <w:rsid w:val="007647BD"/>
    <w:rsid w:val="00767E27"/>
    <w:rsid w:val="00770656"/>
    <w:rsid w:val="00770C57"/>
    <w:rsid w:val="007711FE"/>
    <w:rsid w:val="00771E9A"/>
    <w:rsid w:val="00772180"/>
    <w:rsid w:val="00772814"/>
    <w:rsid w:val="00772B97"/>
    <w:rsid w:val="007753F4"/>
    <w:rsid w:val="00775C27"/>
    <w:rsid w:val="00775E0C"/>
    <w:rsid w:val="00775F39"/>
    <w:rsid w:val="00775FBC"/>
    <w:rsid w:val="00776F34"/>
    <w:rsid w:val="00780124"/>
    <w:rsid w:val="00780F90"/>
    <w:rsid w:val="00782F2D"/>
    <w:rsid w:val="00782F75"/>
    <w:rsid w:val="00783A95"/>
    <w:rsid w:val="007859A6"/>
    <w:rsid w:val="007866F8"/>
    <w:rsid w:val="00787428"/>
    <w:rsid w:val="00790110"/>
    <w:rsid w:val="007911B0"/>
    <w:rsid w:val="00791654"/>
    <w:rsid w:val="00791DE5"/>
    <w:rsid w:val="007924AB"/>
    <w:rsid w:val="007953ED"/>
    <w:rsid w:val="007A2014"/>
    <w:rsid w:val="007A2744"/>
    <w:rsid w:val="007A2C94"/>
    <w:rsid w:val="007A34D9"/>
    <w:rsid w:val="007A37D2"/>
    <w:rsid w:val="007A443C"/>
    <w:rsid w:val="007A4A92"/>
    <w:rsid w:val="007A5DC5"/>
    <w:rsid w:val="007A60E1"/>
    <w:rsid w:val="007A62A6"/>
    <w:rsid w:val="007A6AAD"/>
    <w:rsid w:val="007A7111"/>
    <w:rsid w:val="007A71E6"/>
    <w:rsid w:val="007A74D1"/>
    <w:rsid w:val="007A7711"/>
    <w:rsid w:val="007B021E"/>
    <w:rsid w:val="007B0260"/>
    <w:rsid w:val="007B0475"/>
    <w:rsid w:val="007B2A54"/>
    <w:rsid w:val="007B3069"/>
    <w:rsid w:val="007B3FA1"/>
    <w:rsid w:val="007B45E1"/>
    <w:rsid w:val="007B64CB"/>
    <w:rsid w:val="007B73FD"/>
    <w:rsid w:val="007C089A"/>
    <w:rsid w:val="007C0BFC"/>
    <w:rsid w:val="007C28D6"/>
    <w:rsid w:val="007C5487"/>
    <w:rsid w:val="007C5621"/>
    <w:rsid w:val="007C5883"/>
    <w:rsid w:val="007C60E1"/>
    <w:rsid w:val="007C7596"/>
    <w:rsid w:val="007D04F0"/>
    <w:rsid w:val="007D1E4B"/>
    <w:rsid w:val="007D2C7A"/>
    <w:rsid w:val="007D2FCF"/>
    <w:rsid w:val="007D4394"/>
    <w:rsid w:val="007D4DE7"/>
    <w:rsid w:val="007D614C"/>
    <w:rsid w:val="007D6341"/>
    <w:rsid w:val="007D75F2"/>
    <w:rsid w:val="007D7CDF"/>
    <w:rsid w:val="007E0610"/>
    <w:rsid w:val="007E0782"/>
    <w:rsid w:val="007E1E96"/>
    <w:rsid w:val="007E2519"/>
    <w:rsid w:val="007E2F02"/>
    <w:rsid w:val="007E31A6"/>
    <w:rsid w:val="007E33B1"/>
    <w:rsid w:val="007E47A9"/>
    <w:rsid w:val="007E59B8"/>
    <w:rsid w:val="007E68D7"/>
    <w:rsid w:val="007E6B6F"/>
    <w:rsid w:val="007F0285"/>
    <w:rsid w:val="007F0F77"/>
    <w:rsid w:val="007F13AD"/>
    <w:rsid w:val="007F2A85"/>
    <w:rsid w:val="007F4847"/>
    <w:rsid w:val="007F726C"/>
    <w:rsid w:val="007F7E30"/>
    <w:rsid w:val="008004C6"/>
    <w:rsid w:val="00800DBB"/>
    <w:rsid w:val="008013F1"/>
    <w:rsid w:val="0080219C"/>
    <w:rsid w:val="00802877"/>
    <w:rsid w:val="008033DC"/>
    <w:rsid w:val="00803A28"/>
    <w:rsid w:val="00803B0F"/>
    <w:rsid w:val="00804FDC"/>
    <w:rsid w:val="00806C65"/>
    <w:rsid w:val="008101C7"/>
    <w:rsid w:val="008114CF"/>
    <w:rsid w:val="00813DC3"/>
    <w:rsid w:val="00814FBB"/>
    <w:rsid w:val="00820A6D"/>
    <w:rsid w:val="0082153D"/>
    <w:rsid w:val="0082260D"/>
    <w:rsid w:val="00823AAD"/>
    <w:rsid w:val="00823C2D"/>
    <w:rsid w:val="00824593"/>
    <w:rsid w:val="00824A2F"/>
    <w:rsid w:val="00825D65"/>
    <w:rsid w:val="00830259"/>
    <w:rsid w:val="00830ABE"/>
    <w:rsid w:val="0083140A"/>
    <w:rsid w:val="00831F20"/>
    <w:rsid w:val="00831FA4"/>
    <w:rsid w:val="0083234A"/>
    <w:rsid w:val="00832965"/>
    <w:rsid w:val="00832F0C"/>
    <w:rsid w:val="00833021"/>
    <w:rsid w:val="00833DE7"/>
    <w:rsid w:val="00834515"/>
    <w:rsid w:val="0083471E"/>
    <w:rsid w:val="00835012"/>
    <w:rsid w:val="00837494"/>
    <w:rsid w:val="00837789"/>
    <w:rsid w:val="00837CB3"/>
    <w:rsid w:val="00840DCE"/>
    <w:rsid w:val="0084124E"/>
    <w:rsid w:val="00842DF8"/>
    <w:rsid w:val="0084330C"/>
    <w:rsid w:val="00843667"/>
    <w:rsid w:val="00843FD2"/>
    <w:rsid w:val="00845025"/>
    <w:rsid w:val="00846D44"/>
    <w:rsid w:val="008471BD"/>
    <w:rsid w:val="0084761B"/>
    <w:rsid w:val="00847730"/>
    <w:rsid w:val="00851533"/>
    <w:rsid w:val="00851696"/>
    <w:rsid w:val="008519B8"/>
    <w:rsid w:val="00852E3A"/>
    <w:rsid w:val="00852E63"/>
    <w:rsid w:val="00853CCB"/>
    <w:rsid w:val="0085437A"/>
    <w:rsid w:val="00854AF4"/>
    <w:rsid w:val="00856C5A"/>
    <w:rsid w:val="008577E1"/>
    <w:rsid w:val="008619DB"/>
    <w:rsid w:val="00861DA1"/>
    <w:rsid w:val="0086245B"/>
    <w:rsid w:val="00862C83"/>
    <w:rsid w:val="00862EF5"/>
    <w:rsid w:val="00863115"/>
    <w:rsid w:val="008637B5"/>
    <w:rsid w:val="00863866"/>
    <w:rsid w:val="0086495D"/>
    <w:rsid w:val="00864A2A"/>
    <w:rsid w:val="00865695"/>
    <w:rsid w:val="00865FF7"/>
    <w:rsid w:val="00867FC8"/>
    <w:rsid w:val="008701B9"/>
    <w:rsid w:val="00870BAA"/>
    <w:rsid w:val="00870F40"/>
    <w:rsid w:val="00871680"/>
    <w:rsid w:val="00872A44"/>
    <w:rsid w:val="00872FBD"/>
    <w:rsid w:val="00873789"/>
    <w:rsid w:val="008737A9"/>
    <w:rsid w:val="0087494D"/>
    <w:rsid w:val="00875EB3"/>
    <w:rsid w:val="00876519"/>
    <w:rsid w:val="0087787D"/>
    <w:rsid w:val="00877CBE"/>
    <w:rsid w:val="008803C1"/>
    <w:rsid w:val="00880CC0"/>
    <w:rsid w:val="0088253F"/>
    <w:rsid w:val="00882925"/>
    <w:rsid w:val="00882D5A"/>
    <w:rsid w:val="0088358A"/>
    <w:rsid w:val="00883682"/>
    <w:rsid w:val="00883738"/>
    <w:rsid w:val="008838DA"/>
    <w:rsid w:val="008844C6"/>
    <w:rsid w:val="00884834"/>
    <w:rsid w:val="00884B70"/>
    <w:rsid w:val="00885328"/>
    <w:rsid w:val="008868E4"/>
    <w:rsid w:val="00886B21"/>
    <w:rsid w:val="00887217"/>
    <w:rsid w:val="00891265"/>
    <w:rsid w:val="008912EC"/>
    <w:rsid w:val="0089215A"/>
    <w:rsid w:val="00893C5B"/>
    <w:rsid w:val="00894ED9"/>
    <w:rsid w:val="00897D3C"/>
    <w:rsid w:val="008A08A5"/>
    <w:rsid w:val="008A0B01"/>
    <w:rsid w:val="008A10DF"/>
    <w:rsid w:val="008A1819"/>
    <w:rsid w:val="008A2F62"/>
    <w:rsid w:val="008A4599"/>
    <w:rsid w:val="008A5298"/>
    <w:rsid w:val="008A55DD"/>
    <w:rsid w:val="008A5B17"/>
    <w:rsid w:val="008A6010"/>
    <w:rsid w:val="008A6807"/>
    <w:rsid w:val="008B0832"/>
    <w:rsid w:val="008B32C7"/>
    <w:rsid w:val="008B4CA8"/>
    <w:rsid w:val="008B5E78"/>
    <w:rsid w:val="008B5F15"/>
    <w:rsid w:val="008B6EFB"/>
    <w:rsid w:val="008C0197"/>
    <w:rsid w:val="008C1293"/>
    <w:rsid w:val="008C2B57"/>
    <w:rsid w:val="008C2F63"/>
    <w:rsid w:val="008C3721"/>
    <w:rsid w:val="008C3EF3"/>
    <w:rsid w:val="008C4AA5"/>
    <w:rsid w:val="008C6699"/>
    <w:rsid w:val="008C70EC"/>
    <w:rsid w:val="008C770A"/>
    <w:rsid w:val="008D002C"/>
    <w:rsid w:val="008D0705"/>
    <w:rsid w:val="008D1078"/>
    <w:rsid w:val="008D1B71"/>
    <w:rsid w:val="008D3493"/>
    <w:rsid w:val="008D3BB1"/>
    <w:rsid w:val="008D4645"/>
    <w:rsid w:val="008D46FC"/>
    <w:rsid w:val="008D4F5F"/>
    <w:rsid w:val="008D5288"/>
    <w:rsid w:val="008D5A09"/>
    <w:rsid w:val="008E0B11"/>
    <w:rsid w:val="008E1452"/>
    <w:rsid w:val="008E25EA"/>
    <w:rsid w:val="008E2885"/>
    <w:rsid w:val="008E5160"/>
    <w:rsid w:val="008E5EB1"/>
    <w:rsid w:val="008E6919"/>
    <w:rsid w:val="008E7837"/>
    <w:rsid w:val="008F0838"/>
    <w:rsid w:val="008F10B5"/>
    <w:rsid w:val="008F12CA"/>
    <w:rsid w:val="008F1818"/>
    <w:rsid w:val="008F1B8D"/>
    <w:rsid w:val="008F2384"/>
    <w:rsid w:val="008F2747"/>
    <w:rsid w:val="008F2D7A"/>
    <w:rsid w:val="008F3D8D"/>
    <w:rsid w:val="008F5CC4"/>
    <w:rsid w:val="008F5DF8"/>
    <w:rsid w:val="008F6384"/>
    <w:rsid w:val="008F73FF"/>
    <w:rsid w:val="00904383"/>
    <w:rsid w:val="009043ED"/>
    <w:rsid w:val="00904789"/>
    <w:rsid w:val="0090647C"/>
    <w:rsid w:val="009067B9"/>
    <w:rsid w:val="0090737C"/>
    <w:rsid w:val="00907458"/>
    <w:rsid w:val="00907FE1"/>
    <w:rsid w:val="009109F1"/>
    <w:rsid w:val="0091280C"/>
    <w:rsid w:val="00912974"/>
    <w:rsid w:val="009142BE"/>
    <w:rsid w:val="00915044"/>
    <w:rsid w:val="00915211"/>
    <w:rsid w:val="009162F4"/>
    <w:rsid w:val="00917BEE"/>
    <w:rsid w:val="009201AD"/>
    <w:rsid w:val="009222CE"/>
    <w:rsid w:val="00923BF5"/>
    <w:rsid w:val="0092560D"/>
    <w:rsid w:val="009265DE"/>
    <w:rsid w:val="00926B0D"/>
    <w:rsid w:val="00930604"/>
    <w:rsid w:val="0093086D"/>
    <w:rsid w:val="00930EE4"/>
    <w:rsid w:val="009310BA"/>
    <w:rsid w:val="00931531"/>
    <w:rsid w:val="0093154A"/>
    <w:rsid w:val="00932130"/>
    <w:rsid w:val="0093252E"/>
    <w:rsid w:val="00932E6F"/>
    <w:rsid w:val="00933AE9"/>
    <w:rsid w:val="009365B7"/>
    <w:rsid w:val="0093717B"/>
    <w:rsid w:val="0093760A"/>
    <w:rsid w:val="00940F82"/>
    <w:rsid w:val="00942CC5"/>
    <w:rsid w:val="0094641D"/>
    <w:rsid w:val="0094705C"/>
    <w:rsid w:val="0094706C"/>
    <w:rsid w:val="009512FE"/>
    <w:rsid w:val="009520B2"/>
    <w:rsid w:val="00952223"/>
    <w:rsid w:val="00952D05"/>
    <w:rsid w:val="0095497E"/>
    <w:rsid w:val="00955B09"/>
    <w:rsid w:val="00957EA0"/>
    <w:rsid w:val="00960B1A"/>
    <w:rsid w:val="009619C1"/>
    <w:rsid w:val="00962BE5"/>
    <w:rsid w:val="00962E55"/>
    <w:rsid w:val="0096433D"/>
    <w:rsid w:val="00964A21"/>
    <w:rsid w:val="00964BD9"/>
    <w:rsid w:val="00964EBA"/>
    <w:rsid w:val="009659B0"/>
    <w:rsid w:val="00965A75"/>
    <w:rsid w:val="00965CEB"/>
    <w:rsid w:val="00966909"/>
    <w:rsid w:val="00966AF7"/>
    <w:rsid w:val="00970275"/>
    <w:rsid w:val="00972040"/>
    <w:rsid w:val="0097224E"/>
    <w:rsid w:val="0097474E"/>
    <w:rsid w:val="00975586"/>
    <w:rsid w:val="00975B22"/>
    <w:rsid w:val="0097720B"/>
    <w:rsid w:val="009772F2"/>
    <w:rsid w:val="009800E6"/>
    <w:rsid w:val="00980671"/>
    <w:rsid w:val="0098116F"/>
    <w:rsid w:val="00981FE3"/>
    <w:rsid w:val="009836BF"/>
    <w:rsid w:val="00983CA0"/>
    <w:rsid w:val="00983EC4"/>
    <w:rsid w:val="00985125"/>
    <w:rsid w:val="009852CC"/>
    <w:rsid w:val="00985955"/>
    <w:rsid w:val="009862A7"/>
    <w:rsid w:val="00986644"/>
    <w:rsid w:val="00987502"/>
    <w:rsid w:val="00987DEE"/>
    <w:rsid w:val="00993094"/>
    <w:rsid w:val="00993EEE"/>
    <w:rsid w:val="00994271"/>
    <w:rsid w:val="00994615"/>
    <w:rsid w:val="00994696"/>
    <w:rsid w:val="00995670"/>
    <w:rsid w:val="00996489"/>
    <w:rsid w:val="0099709C"/>
    <w:rsid w:val="00997373"/>
    <w:rsid w:val="009974D5"/>
    <w:rsid w:val="009A03B5"/>
    <w:rsid w:val="009A0E0F"/>
    <w:rsid w:val="009A13F2"/>
    <w:rsid w:val="009A27A6"/>
    <w:rsid w:val="009A3538"/>
    <w:rsid w:val="009A4894"/>
    <w:rsid w:val="009A4D8B"/>
    <w:rsid w:val="009A500E"/>
    <w:rsid w:val="009A50FE"/>
    <w:rsid w:val="009A60BF"/>
    <w:rsid w:val="009B08E4"/>
    <w:rsid w:val="009B0F4E"/>
    <w:rsid w:val="009B215B"/>
    <w:rsid w:val="009B4A92"/>
    <w:rsid w:val="009B4EAF"/>
    <w:rsid w:val="009B5D46"/>
    <w:rsid w:val="009B5EAE"/>
    <w:rsid w:val="009B678C"/>
    <w:rsid w:val="009C0CC4"/>
    <w:rsid w:val="009C1046"/>
    <w:rsid w:val="009C25AE"/>
    <w:rsid w:val="009C2B35"/>
    <w:rsid w:val="009C30E9"/>
    <w:rsid w:val="009C4386"/>
    <w:rsid w:val="009C44CE"/>
    <w:rsid w:val="009C69CA"/>
    <w:rsid w:val="009C6BA7"/>
    <w:rsid w:val="009C7F4D"/>
    <w:rsid w:val="009D3436"/>
    <w:rsid w:val="009D7FD1"/>
    <w:rsid w:val="009E0226"/>
    <w:rsid w:val="009E0D7D"/>
    <w:rsid w:val="009E17B4"/>
    <w:rsid w:val="009E1950"/>
    <w:rsid w:val="009E2A8A"/>
    <w:rsid w:val="009E3CDA"/>
    <w:rsid w:val="009E4DE7"/>
    <w:rsid w:val="009E5B6D"/>
    <w:rsid w:val="009E6A72"/>
    <w:rsid w:val="009E6F31"/>
    <w:rsid w:val="009E7558"/>
    <w:rsid w:val="009E7B82"/>
    <w:rsid w:val="009E7DDD"/>
    <w:rsid w:val="009F0024"/>
    <w:rsid w:val="009F0028"/>
    <w:rsid w:val="009F2192"/>
    <w:rsid w:val="009F3D92"/>
    <w:rsid w:val="009F3FB7"/>
    <w:rsid w:val="009F5140"/>
    <w:rsid w:val="009F6226"/>
    <w:rsid w:val="009F6468"/>
    <w:rsid w:val="009F6ED2"/>
    <w:rsid w:val="009F74CF"/>
    <w:rsid w:val="009F76EC"/>
    <w:rsid w:val="00A025FC"/>
    <w:rsid w:val="00A03FA4"/>
    <w:rsid w:val="00A0503C"/>
    <w:rsid w:val="00A052E8"/>
    <w:rsid w:val="00A053C3"/>
    <w:rsid w:val="00A05AD1"/>
    <w:rsid w:val="00A0605E"/>
    <w:rsid w:val="00A063AB"/>
    <w:rsid w:val="00A06CC8"/>
    <w:rsid w:val="00A07ED6"/>
    <w:rsid w:val="00A106A7"/>
    <w:rsid w:val="00A10895"/>
    <w:rsid w:val="00A12241"/>
    <w:rsid w:val="00A124C5"/>
    <w:rsid w:val="00A126C7"/>
    <w:rsid w:val="00A17581"/>
    <w:rsid w:val="00A17D39"/>
    <w:rsid w:val="00A22080"/>
    <w:rsid w:val="00A23C7E"/>
    <w:rsid w:val="00A23E79"/>
    <w:rsid w:val="00A23F2F"/>
    <w:rsid w:val="00A25460"/>
    <w:rsid w:val="00A25FF0"/>
    <w:rsid w:val="00A30655"/>
    <w:rsid w:val="00A3080A"/>
    <w:rsid w:val="00A315E7"/>
    <w:rsid w:val="00A32061"/>
    <w:rsid w:val="00A344F3"/>
    <w:rsid w:val="00A35B2B"/>
    <w:rsid w:val="00A37143"/>
    <w:rsid w:val="00A378D1"/>
    <w:rsid w:val="00A40119"/>
    <w:rsid w:val="00A411A4"/>
    <w:rsid w:val="00A41EFE"/>
    <w:rsid w:val="00A42B8D"/>
    <w:rsid w:val="00A44943"/>
    <w:rsid w:val="00A45978"/>
    <w:rsid w:val="00A469D0"/>
    <w:rsid w:val="00A472A1"/>
    <w:rsid w:val="00A478A9"/>
    <w:rsid w:val="00A47EFE"/>
    <w:rsid w:val="00A53EFB"/>
    <w:rsid w:val="00A54483"/>
    <w:rsid w:val="00A558C8"/>
    <w:rsid w:val="00A569E4"/>
    <w:rsid w:val="00A56BBD"/>
    <w:rsid w:val="00A6060B"/>
    <w:rsid w:val="00A61094"/>
    <w:rsid w:val="00A61311"/>
    <w:rsid w:val="00A623AD"/>
    <w:rsid w:val="00A634A8"/>
    <w:rsid w:val="00A63ED4"/>
    <w:rsid w:val="00A649D9"/>
    <w:rsid w:val="00A64E72"/>
    <w:rsid w:val="00A65172"/>
    <w:rsid w:val="00A6761A"/>
    <w:rsid w:val="00A702E5"/>
    <w:rsid w:val="00A7194B"/>
    <w:rsid w:val="00A71BE5"/>
    <w:rsid w:val="00A72EAF"/>
    <w:rsid w:val="00A74E83"/>
    <w:rsid w:val="00A7776F"/>
    <w:rsid w:val="00A800FE"/>
    <w:rsid w:val="00A80DA6"/>
    <w:rsid w:val="00A815FA"/>
    <w:rsid w:val="00A8184D"/>
    <w:rsid w:val="00A81ACD"/>
    <w:rsid w:val="00A81FD4"/>
    <w:rsid w:val="00A82877"/>
    <w:rsid w:val="00A834FB"/>
    <w:rsid w:val="00A8371E"/>
    <w:rsid w:val="00A83C7F"/>
    <w:rsid w:val="00A862B1"/>
    <w:rsid w:val="00A90B5B"/>
    <w:rsid w:val="00A91652"/>
    <w:rsid w:val="00A91E04"/>
    <w:rsid w:val="00A9232B"/>
    <w:rsid w:val="00A93E0C"/>
    <w:rsid w:val="00A97068"/>
    <w:rsid w:val="00A975BE"/>
    <w:rsid w:val="00A97716"/>
    <w:rsid w:val="00AA02D7"/>
    <w:rsid w:val="00AA07B0"/>
    <w:rsid w:val="00AA1F8D"/>
    <w:rsid w:val="00AA23CB"/>
    <w:rsid w:val="00AA27F3"/>
    <w:rsid w:val="00AA2F46"/>
    <w:rsid w:val="00AA50A5"/>
    <w:rsid w:val="00AA56C3"/>
    <w:rsid w:val="00AA5D5F"/>
    <w:rsid w:val="00AA6641"/>
    <w:rsid w:val="00AA6831"/>
    <w:rsid w:val="00AB0368"/>
    <w:rsid w:val="00AB0764"/>
    <w:rsid w:val="00AB0D1F"/>
    <w:rsid w:val="00AB1907"/>
    <w:rsid w:val="00AB19AF"/>
    <w:rsid w:val="00AB3D6A"/>
    <w:rsid w:val="00AB4681"/>
    <w:rsid w:val="00AB51E6"/>
    <w:rsid w:val="00AB60A4"/>
    <w:rsid w:val="00AB7C4D"/>
    <w:rsid w:val="00AC000A"/>
    <w:rsid w:val="00AC1139"/>
    <w:rsid w:val="00AC17B9"/>
    <w:rsid w:val="00AC1D78"/>
    <w:rsid w:val="00AC3234"/>
    <w:rsid w:val="00AC324A"/>
    <w:rsid w:val="00AC3AA9"/>
    <w:rsid w:val="00AC433A"/>
    <w:rsid w:val="00AC48C0"/>
    <w:rsid w:val="00AC5020"/>
    <w:rsid w:val="00AC5311"/>
    <w:rsid w:val="00AC612D"/>
    <w:rsid w:val="00AC61D5"/>
    <w:rsid w:val="00AC61F4"/>
    <w:rsid w:val="00AC64CF"/>
    <w:rsid w:val="00AD00FE"/>
    <w:rsid w:val="00AD0CAF"/>
    <w:rsid w:val="00AD28A5"/>
    <w:rsid w:val="00AD3267"/>
    <w:rsid w:val="00AD383A"/>
    <w:rsid w:val="00AD44EF"/>
    <w:rsid w:val="00AD4A13"/>
    <w:rsid w:val="00AD5142"/>
    <w:rsid w:val="00AD51E5"/>
    <w:rsid w:val="00AD5D38"/>
    <w:rsid w:val="00AD65FB"/>
    <w:rsid w:val="00AD6AB9"/>
    <w:rsid w:val="00AD717B"/>
    <w:rsid w:val="00AD7408"/>
    <w:rsid w:val="00AE0929"/>
    <w:rsid w:val="00AE0C7A"/>
    <w:rsid w:val="00AE1508"/>
    <w:rsid w:val="00AE1C0B"/>
    <w:rsid w:val="00AE1EDE"/>
    <w:rsid w:val="00AE2F3A"/>
    <w:rsid w:val="00AE35CC"/>
    <w:rsid w:val="00AE3E0A"/>
    <w:rsid w:val="00AE418A"/>
    <w:rsid w:val="00AE42C1"/>
    <w:rsid w:val="00AE6DCC"/>
    <w:rsid w:val="00AE7C55"/>
    <w:rsid w:val="00AF0F39"/>
    <w:rsid w:val="00AF16D3"/>
    <w:rsid w:val="00AF2FC0"/>
    <w:rsid w:val="00AF446A"/>
    <w:rsid w:val="00AF5A95"/>
    <w:rsid w:val="00AF5D4D"/>
    <w:rsid w:val="00AF61C6"/>
    <w:rsid w:val="00AF6555"/>
    <w:rsid w:val="00AF6BA6"/>
    <w:rsid w:val="00AF7EBB"/>
    <w:rsid w:val="00B01DFF"/>
    <w:rsid w:val="00B02987"/>
    <w:rsid w:val="00B03229"/>
    <w:rsid w:val="00B04B7C"/>
    <w:rsid w:val="00B051BB"/>
    <w:rsid w:val="00B111A9"/>
    <w:rsid w:val="00B11DCA"/>
    <w:rsid w:val="00B13203"/>
    <w:rsid w:val="00B13A29"/>
    <w:rsid w:val="00B13FE6"/>
    <w:rsid w:val="00B14741"/>
    <w:rsid w:val="00B156F1"/>
    <w:rsid w:val="00B168DC"/>
    <w:rsid w:val="00B17B04"/>
    <w:rsid w:val="00B17DEA"/>
    <w:rsid w:val="00B20038"/>
    <w:rsid w:val="00B20B35"/>
    <w:rsid w:val="00B2155C"/>
    <w:rsid w:val="00B22F98"/>
    <w:rsid w:val="00B26037"/>
    <w:rsid w:val="00B26F72"/>
    <w:rsid w:val="00B27352"/>
    <w:rsid w:val="00B27B4A"/>
    <w:rsid w:val="00B30767"/>
    <w:rsid w:val="00B30DB9"/>
    <w:rsid w:val="00B31A8A"/>
    <w:rsid w:val="00B33355"/>
    <w:rsid w:val="00B344C7"/>
    <w:rsid w:val="00B35441"/>
    <w:rsid w:val="00B360A4"/>
    <w:rsid w:val="00B366B2"/>
    <w:rsid w:val="00B36EF4"/>
    <w:rsid w:val="00B378F1"/>
    <w:rsid w:val="00B37AA7"/>
    <w:rsid w:val="00B40F45"/>
    <w:rsid w:val="00B42D41"/>
    <w:rsid w:val="00B43B8D"/>
    <w:rsid w:val="00B43BF6"/>
    <w:rsid w:val="00B46760"/>
    <w:rsid w:val="00B46783"/>
    <w:rsid w:val="00B46D7C"/>
    <w:rsid w:val="00B47731"/>
    <w:rsid w:val="00B47BC0"/>
    <w:rsid w:val="00B5173A"/>
    <w:rsid w:val="00B533C2"/>
    <w:rsid w:val="00B536DF"/>
    <w:rsid w:val="00B53DD6"/>
    <w:rsid w:val="00B54218"/>
    <w:rsid w:val="00B54357"/>
    <w:rsid w:val="00B547FF"/>
    <w:rsid w:val="00B56DE6"/>
    <w:rsid w:val="00B60D27"/>
    <w:rsid w:val="00B618A9"/>
    <w:rsid w:val="00B620F2"/>
    <w:rsid w:val="00B6280B"/>
    <w:rsid w:val="00B6320E"/>
    <w:rsid w:val="00B63355"/>
    <w:rsid w:val="00B63F04"/>
    <w:rsid w:val="00B63FE5"/>
    <w:rsid w:val="00B655B7"/>
    <w:rsid w:val="00B67CE8"/>
    <w:rsid w:val="00B706FC"/>
    <w:rsid w:val="00B71FF4"/>
    <w:rsid w:val="00B72718"/>
    <w:rsid w:val="00B743DE"/>
    <w:rsid w:val="00B74460"/>
    <w:rsid w:val="00B76035"/>
    <w:rsid w:val="00B76059"/>
    <w:rsid w:val="00B762DE"/>
    <w:rsid w:val="00B76E7B"/>
    <w:rsid w:val="00B80B4C"/>
    <w:rsid w:val="00B82D8A"/>
    <w:rsid w:val="00B82DCD"/>
    <w:rsid w:val="00B82F23"/>
    <w:rsid w:val="00B83801"/>
    <w:rsid w:val="00B838DA"/>
    <w:rsid w:val="00B86B10"/>
    <w:rsid w:val="00B90A1D"/>
    <w:rsid w:val="00B91023"/>
    <w:rsid w:val="00B915D8"/>
    <w:rsid w:val="00B92997"/>
    <w:rsid w:val="00B92F24"/>
    <w:rsid w:val="00B937CF"/>
    <w:rsid w:val="00B93EC6"/>
    <w:rsid w:val="00B94110"/>
    <w:rsid w:val="00B944AE"/>
    <w:rsid w:val="00B9463F"/>
    <w:rsid w:val="00B94AFC"/>
    <w:rsid w:val="00B94BB3"/>
    <w:rsid w:val="00B962CA"/>
    <w:rsid w:val="00BA16AC"/>
    <w:rsid w:val="00BA174E"/>
    <w:rsid w:val="00BA2821"/>
    <w:rsid w:val="00BA4934"/>
    <w:rsid w:val="00BA6209"/>
    <w:rsid w:val="00BA62C8"/>
    <w:rsid w:val="00BA6A89"/>
    <w:rsid w:val="00BA6BE6"/>
    <w:rsid w:val="00BA6CBF"/>
    <w:rsid w:val="00BB2C59"/>
    <w:rsid w:val="00BB3080"/>
    <w:rsid w:val="00BB3CF5"/>
    <w:rsid w:val="00BB43C6"/>
    <w:rsid w:val="00BB5277"/>
    <w:rsid w:val="00BB6080"/>
    <w:rsid w:val="00BC2978"/>
    <w:rsid w:val="00BC3234"/>
    <w:rsid w:val="00BC37AF"/>
    <w:rsid w:val="00BC3F3C"/>
    <w:rsid w:val="00BC4ABE"/>
    <w:rsid w:val="00BC675F"/>
    <w:rsid w:val="00BC6783"/>
    <w:rsid w:val="00BC6AC4"/>
    <w:rsid w:val="00BC733A"/>
    <w:rsid w:val="00BD0334"/>
    <w:rsid w:val="00BD04AE"/>
    <w:rsid w:val="00BD2CF2"/>
    <w:rsid w:val="00BD31F0"/>
    <w:rsid w:val="00BD4BC9"/>
    <w:rsid w:val="00BD7938"/>
    <w:rsid w:val="00BE1E05"/>
    <w:rsid w:val="00BE2183"/>
    <w:rsid w:val="00BE2AC5"/>
    <w:rsid w:val="00BE2FD8"/>
    <w:rsid w:val="00BE342E"/>
    <w:rsid w:val="00BE37B2"/>
    <w:rsid w:val="00BE3F5E"/>
    <w:rsid w:val="00BE3F61"/>
    <w:rsid w:val="00BE4D59"/>
    <w:rsid w:val="00BE5681"/>
    <w:rsid w:val="00BE6F7D"/>
    <w:rsid w:val="00BE7C0A"/>
    <w:rsid w:val="00BF399E"/>
    <w:rsid w:val="00BF3ED7"/>
    <w:rsid w:val="00BF3FBB"/>
    <w:rsid w:val="00BF51B5"/>
    <w:rsid w:val="00BF5545"/>
    <w:rsid w:val="00BF6A1B"/>
    <w:rsid w:val="00C02CCF"/>
    <w:rsid w:val="00C03117"/>
    <w:rsid w:val="00C03489"/>
    <w:rsid w:val="00C04A4B"/>
    <w:rsid w:val="00C05A29"/>
    <w:rsid w:val="00C06771"/>
    <w:rsid w:val="00C068E7"/>
    <w:rsid w:val="00C0799D"/>
    <w:rsid w:val="00C101A9"/>
    <w:rsid w:val="00C10E28"/>
    <w:rsid w:val="00C10F58"/>
    <w:rsid w:val="00C10FC9"/>
    <w:rsid w:val="00C11B4C"/>
    <w:rsid w:val="00C11D4C"/>
    <w:rsid w:val="00C13CDF"/>
    <w:rsid w:val="00C158DF"/>
    <w:rsid w:val="00C15A35"/>
    <w:rsid w:val="00C174EC"/>
    <w:rsid w:val="00C176A5"/>
    <w:rsid w:val="00C20198"/>
    <w:rsid w:val="00C2078B"/>
    <w:rsid w:val="00C2192B"/>
    <w:rsid w:val="00C21E97"/>
    <w:rsid w:val="00C22BD0"/>
    <w:rsid w:val="00C22C6A"/>
    <w:rsid w:val="00C238AC"/>
    <w:rsid w:val="00C242D7"/>
    <w:rsid w:val="00C244AD"/>
    <w:rsid w:val="00C24842"/>
    <w:rsid w:val="00C2566D"/>
    <w:rsid w:val="00C25836"/>
    <w:rsid w:val="00C27AEF"/>
    <w:rsid w:val="00C307B0"/>
    <w:rsid w:val="00C30991"/>
    <w:rsid w:val="00C30E2A"/>
    <w:rsid w:val="00C31D66"/>
    <w:rsid w:val="00C32CDD"/>
    <w:rsid w:val="00C331C7"/>
    <w:rsid w:val="00C336CE"/>
    <w:rsid w:val="00C340A7"/>
    <w:rsid w:val="00C35242"/>
    <w:rsid w:val="00C3559A"/>
    <w:rsid w:val="00C378CE"/>
    <w:rsid w:val="00C37F8A"/>
    <w:rsid w:val="00C4006B"/>
    <w:rsid w:val="00C40C86"/>
    <w:rsid w:val="00C40F7D"/>
    <w:rsid w:val="00C4392B"/>
    <w:rsid w:val="00C43B55"/>
    <w:rsid w:val="00C44587"/>
    <w:rsid w:val="00C4571F"/>
    <w:rsid w:val="00C45F43"/>
    <w:rsid w:val="00C46385"/>
    <w:rsid w:val="00C46E56"/>
    <w:rsid w:val="00C4777E"/>
    <w:rsid w:val="00C50852"/>
    <w:rsid w:val="00C51199"/>
    <w:rsid w:val="00C52C74"/>
    <w:rsid w:val="00C52D4A"/>
    <w:rsid w:val="00C54B6B"/>
    <w:rsid w:val="00C559F7"/>
    <w:rsid w:val="00C56FA1"/>
    <w:rsid w:val="00C5784C"/>
    <w:rsid w:val="00C578B0"/>
    <w:rsid w:val="00C60ED6"/>
    <w:rsid w:val="00C61B8C"/>
    <w:rsid w:val="00C61C02"/>
    <w:rsid w:val="00C61EE1"/>
    <w:rsid w:val="00C62321"/>
    <w:rsid w:val="00C6434E"/>
    <w:rsid w:val="00C653AC"/>
    <w:rsid w:val="00C66C01"/>
    <w:rsid w:val="00C70616"/>
    <w:rsid w:val="00C71A32"/>
    <w:rsid w:val="00C73858"/>
    <w:rsid w:val="00C7466F"/>
    <w:rsid w:val="00C754C2"/>
    <w:rsid w:val="00C76D9F"/>
    <w:rsid w:val="00C771BA"/>
    <w:rsid w:val="00C7728E"/>
    <w:rsid w:val="00C77521"/>
    <w:rsid w:val="00C77BFC"/>
    <w:rsid w:val="00C809D7"/>
    <w:rsid w:val="00C80F52"/>
    <w:rsid w:val="00C81299"/>
    <w:rsid w:val="00C816D5"/>
    <w:rsid w:val="00C81E3D"/>
    <w:rsid w:val="00C8244B"/>
    <w:rsid w:val="00C825AF"/>
    <w:rsid w:val="00C83914"/>
    <w:rsid w:val="00C83F4F"/>
    <w:rsid w:val="00C8403E"/>
    <w:rsid w:val="00C8411D"/>
    <w:rsid w:val="00C854D4"/>
    <w:rsid w:val="00C8555A"/>
    <w:rsid w:val="00C86175"/>
    <w:rsid w:val="00C861D4"/>
    <w:rsid w:val="00C87458"/>
    <w:rsid w:val="00C8776E"/>
    <w:rsid w:val="00C87CA2"/>
    <w:rsid w:val="00C903FF"/>
    <w:rsid w:val="00C909E6"/>
    <w:rsid w:val="00C91D2F"/>
    <w:rsid w:val="00C92D3B"/>
    <w:rsid w:val="00C933CC"/>
    <w:rsid w:val="00C93457"/>
    <w:rsid w:val="00C93F53"/>
    <w:rsid w:val="00C96C25"/>
    <w:rsid w:val="00C96F7F"/>
    <w:rsid w:val="00CA28AF"/>
    <w:rsid w:val="00CA32A7"/>
    <w:rsid w:val="00CA3A87"/>
    <w:rsid w:val="00CA3F20"/>
    <w:rsid w:val="00CA42FD"/>
    <w:rsid w:val="00CA4671"/>
    <w:rsid w:val="00CA48BD"/>
    <w:rsid w:val="00CA4A5E"/>
    <w:rsid w:val="00CA634C"/>
    <w:rsid w:val="00CA6915"/>
    <w:rsid w:val="00CB08F0"/>
    <w:rsid w:val="00CB17E3"/>
    <w:rsid w:val="00CB1AC5"/>
    <w:rsid w:val="00CB1EB1"/>
    <w:rsid w:val="00CB2391"/>
    <w:rsid w:val="00CB2798"/>
    <w:rsid w:val="00CB3565"/>
    <w:rsid w:val="00CB5B4D"/>
    <w:rsid w:val="00CB674B"/>
    <w:rsid w:val="00CB6D11"/>
    <w:rsid w:val="00CC01E6"/>
    <w:rsid w:val="00CC0626"/>
    <w:rsid w:val="00CC0AEF"/>
    <w:rsid w:val="00CC2F4B"/>
    <w:rsid w:val="00CC3C1F"/>
    <w:rsid w:val="00CC500D"/>
    <w:rsid w:val="00CC5032"/>
    <w:rsid w:val="00CC75E1"/>
    <w:rsid w:val="00CD0B6C"/>
    <w:rsid w:val="00CD0BFC"/>
    <w:rsid w:val="00CD185D"/>
    <w:rsid w:val="00CD19BB"/>
    <w:rsid w:val="00CD1D68"/>
    <w:rsid w:val="00CD202D"/>
    <w:rsid w:val="00CD2B92"/>
    <w:rsid w:val="00CD3775"/>
    <w:rsid w:val="00CD3FC5"/>
    <w:rsid w:val="00CD43A3"/>
    <w:rsid w:val="00CD4E2C"/>
    <w:rsid w:val="00CD7CA1"/>
    <w:rsid w:val="00CE0058"/>
    <w:rsid w:val="00CE2E94"/>
    <w:rsid w:val="00CE40EF"/>
    <w:rsid w:val="00CE4CFA"/>
    <w:rsid w:val="00CE62A7"/>
    <w:rsid w:val="00CE6D23"/>
    <w:rsid w:val="00CE710F"/>
    <w:rsid w:val="00CE7531"/>
    <w:rsid w:val="00CE7C6E"/>
    <w:rsid w:val="00CE7FB5"/>
    <w:rsid w:val="00CF4360"/>
    <w:rsid w:val="00CF4363"/>
    <w:rsid w:val="00CF4968"/>
    <w:rsid w:val="00CF6F07"/>
    <w:rsid w:val="00CF7DED"/>
    <w:rsid w:val="00CF7FA2"/>
    <w:rsid w:val="00D01D2D"/>
    <w:rsid w:val="00D01EEF"/>
    <w:rsid w:val="00D05E63"/>
    <w:rsid w:val="00D073D5"/>
    <w:rsid w:val="00D07671"/>
    <w:rsid w:val="00D07B6E"/>
    <w:rsid w:val="00D109D1"/>
    <w:rsid w:val="00D119DA"/>
    <w:rsid w:val="00D11FFB"/>
    <w:rsid w:val="00D1205E"/>
    <w:rsid w:val="00D1276B"/>
    <w:rsid w:val="00D12CCF"/>
    <w:rsid w:val="00D12CEA"/>
    <w:rsid w:val="00D1326A"/>
    <w:rsid w:val="00D15B99"/>
    <w:rsid w:val="00D15C84"/>
    <w:rsid w:val="00D17DF2"/>
    <w:rsid w:val="00D20D5F"/>
    <w:rsid w:val="00D2378B"/>
    <w:rsid w:val="00D23C10"/>
    <w:rsid w:val="00D259EB"/>
    <w:rsid w:val="00D27364"/>
    <w:rsid w:val="00D303E8"/>
    <w:rsid w:val="00D31762"/>
    <w:rsid w:val="00D31ECA"/>
    <w:rsid w:val="00D327B3"/>
    <w:rsid w:val="00D33787"/>
    <w:rsid w:val="00D33D9D"/>
    <w:rsid w:val="00D349CF"/>
    <w:rsid w:val="00D36142"/>
    <w:rsid w:val="00D36A48"/>
    <w:rsid w:val="00D370F0"/>
    <w:rsid w:val="00D41A2C"/>
    <w:rsid w:val="00D42E10"/>
    <w:rsid w:val="00D435E8"/>
    <w:rsid w:val="00D4360B"/>
    <w:rsid w:val="00D44352"/>
    <w:rsid w:val="00D4498F"/>
    <w:rsid w:val="00D4558B"/>
    <w:rsid w:val="00D455BB"/>
    <w:rsid w:val="00D45F8A"/>
    <w:rsid w:val="00D46CFB"/>
    <w:rsid w:val="00D47745"/>
    <w:rsid w:val="00D47DD4"/>
    <w:rsid w:val="00D502D8"/>
    <w:rsid w:val="00D50F1E"/>
    <w:rsid w:val="00D5310C"/>
    <w:rsid w:val="00D536CB"/>
    <w:rsid w:val="00D5483A"/>
    <w:rsid w:val="00D55625"/>
    <w:rsid w:val="00D57C4E"/>
    <w:rsid w:val="00D60833"/>
    <w:rsid w:val="00D6103F"/>
    <w:rsid w:val="00D6120F"/>
    <w:rsid w:val="00D630F8"/>
    <w:rsid w:val="00D63FFE"/>
    <w:rsid w:val="00D6444C"/>
    <w:rsid w:val="00D6483C"/>
    <w:rsid w:val="00D6552C"/>
    <w:rsid w:val="00D65962"/>
    <w:rsid w:val="00D66CE1"/>
    <w:rsid w:val="00D70ED7"/>
    <w:rsid w:val="00D73DDC"/>
    <w:rsid w:val="00D745F7"/>
    <w:rsid w:val="00D8042A"/>
    <w:rsid w:val="00D804C6"/>
    <w:rsid w:val="00D80A23"/>
    <w:rsid w:val="00D810DB"/>
    <w:rsid w:val="00D81DBA"/>
    <w:rsid w:val="00D82D03"/>
    <w:rsid w:val="00D83F21"/>
    <w:rsid w:val="00D84212"/>
    <w:rsid w:val="00D8461A"/>
    <w:rsid w:val="00D85A4B"/>
    <w:rsid w:val="00D878B5"/>
    <w:rsid w:val="00D907F9"/>
    <w:rsid w:val="00D91417"/>
    <w:rsid w:val="00D914A3"/>
    <w:rsid w:val="00D91A19"/>
    <w:rsid w:val="00D9314A"/>
    <w:rsid w:val="00D93FAA"/>
    <w:rsid w:val="00D95F89"/>
    <w:rsid w:val="00DA0AEB"/>
    <w:rsid w:val="00DA4034"/>
    <w:rsid w:val="00DA5A91"/>
    <w:rsid w:val="00DA6068"/>
    <w:rsid w:val="00DB071E"/>
    <w:rsid w:val="00DB07F7"/>
    <w:rsid w:val="00DB0844"/>
    <w:rsid w:val="00DB21AE"/>
    <w:rsid w:val="00DB2613"/>
    <w:rsid w:val="00DB2C64"/>
    <w:rsid w:val="00DB2F81"/>
    <w:rsid w:val="00DB30EC"/>
    <w:rsid w:val="00DB321F"/>
    <w:rsid w:val="00DB3CDF"/>
    <w:rsid w:val="00DB46B9"/>
    <w:rsid w:val="00DB5AA1"/>
    <w:rsid w:val="00DB5BE3"/>
    <w:rsid w:val="00DB73F5"/>
    <w:rsid w:val="00DC0398"/>
    <w:rsid w:val="00DC1AC2"/>
    <w:rsid w:val="00DC28D0"/>
    <w:rsid w:val="00DC473A"/>
    <w:rsid w:val="00DC4C01"/>
    <w:rsid w:val="00DC55CE"/>
    <w:rsid w:val="00DC6278"/>
    <w:rsid w:val="00DC6C1E"/>
    <w:rsid w:val="00DC739C"/>
    <w:rsid w:val="00DD0029"/>
    <w:rsid w:val="00DD1017"/>
    <w:rsid w:val="00DD15C7"/>
    <w:rsid w:val="00DD1AEF"/>
    <w:rsid w:val="00DD3A2E"/>
    <w:rsid w:val="00DD51AC"/>
    <w:rsid w:val="00DD589A"/>
    <w:rsid w:val="00DD58B7"/>
    <w:rsid w:val="00DD5955"/>
    <w:rsid w:val="00DD64E3"/>
    <w:rsid w:val="00DD6E4B"/>
    <w:rsid w:val="00DE1373"/>
    <w:rsid w:val="00DE1488"/>
    <w:rsid w:val="00DE18A7"/>
    <w:rsid w:val="00DE1A20"/>
    <w:rsid w:val="00DE24C1"/>
    <w:rsid w:val="00DE2C9A"/>
    <w:rsid w:val="00DE3895"/>
    <w:rsid w:val="00DE3CEE"/>
    <w:rsid w:val="00DE56FD"/>
    <w:rsid w:val="00DE5E35"/>
    <w:rsid w:val="00DE5FD3"/>
    <w:rsid w:val="00DE6303"/>
    <w:rsid w:val="00DE6C67"/>
    <w:rsid w:val="00DE71C1"/>
    <w:rsid w:val="00DF0275"/>
    <w:rsid w:val="00DF030D"/>
    <w:rsid w:val="00DF06FC"/>
    <w:rsid w:val="00DF12AD"/>
    <w:rsid w:val="00DF192C"/>
    <w:rsid w:val="00DF22BC"/>
    <w:rsid w:val="00DF23C1"/>
    <w:rsid w:val="00DF2875"/>
    <w:rsid w:val="00DF31B8"/>
    <w:rsid w:val="00DF3D6B"/>
    <w:rsid w:val="00DF576D"/>
    <w:rsid w:val="00DF5A11"/>
    <w:rsid w:val="00E001E6"/>
    <w:rsid w:val="00E00FED"/>
    <w:rsid w:val="00E010AA"/>
    <w:rsid w:val="00E01456"/>
    <w:rsid w:val="00E03AF4"/>
    <w:rsid w:val="00E03B43"/>
    <w:rsid w:val="00E04F24"/>
    <w:rsid w:val="00E0599E"/>
    <w:rsid w:val="00E06819"/>
    <w:rsid w:val="00E10545"/>
    <w:rsid w:val="00E11133"/>
    <w:rsid w:val="00E11B5A"/>
    <w:rsid w:val="00E13080"/>
    <w:rsid w:val="00E132AA"/>
    <w:rsid w:val="00E142E6"/>
    <w:rsid w:val="00E149BF"/>
    <w:rsid w:val="00E14E57"/>
    <w:rsid w:val="00E15B9B"/>
    <w:rsid w:val="00E17D8A"/>
    <w:rsid w:val="00E221E7"/>
    <w:rsid w:val="00E227E5"/>
    <w:rsid w:val="00E23F4C"/>
    <w:rsid w:val="00E26278"/>
    <w:rsid w:val="00E26D84"/>
    <w:rsid w:val="00E31BCB"/>
    <w:rsid w:val="00E32ACE"/>
    <w:rsid w:val="00E35E01"/>
    <w:rsid w:val="00E37372"/>
    <w:rsid w:val="00E37E52"/>
    <w:rsid w:val="00E40317"/>
    <w:rsid w:val="00E4084E"/>
    <w:rsid w:val="00E4191D"/>
    <w:rsid w:val="00E42162"/>
    <w:rsid w:val="00E446A0"/>
    <w:rsid w:val="00E5057B"/>
    <w:rsid w:val="00E5172D"/>
    <w:rsid w:val="00E52403"/>
    <w:rsid w:val="00E52BE3"/>
    <w:rsid w:val="00E537C5"/>
    <w:rsid w:val="00E540E9"/>
    <w:rsid w:val="00E54E96"/>
    <w:rsid w:val="00E5536A"/>
    <w:rsid w:val="00E60AED"/>
    <w:rsid w:val="00E60B69"/>
    <w:rsid w:val="00E613F7"/>
    <w:rsid w:val="00E61FAA"/>
    <w:rsid w:val="00E63784"/>
    <w:rsid w:val="00E63FFE"/>
    <w:rsid w:val="00E64298"/>
    <w:rsid w:val="00E6441A"/>
    <w:rsid w:val="00E648A5"/>
    <w:rsid w:val="00E65028"/>
    <w:rsid w:val="00E66F92"/>
    <w:rsid w:val="00E679BA"/>
    <w:rsid w:val="00E67B7B"/>
    <w:rsid w:val="00E71403"/>
    <w:rsid w:val="00E71A4C"/>
    <w:rsid w:val="00E7266B"/>
    <w:rsid w:val="00E7460E"/>
    <w:rsid w:val="00E747BE"/>
    <w:rsid w:val="00E74A22"/>
    <w:rsid w:val="00E75254"/>
    <w:rsid w:val="00E759B4"/>
    <w:rsid w:val="00E75B1C"/>
    <w:rsid w:val="00E76647"/>
    <w:rsid w:val="00E77664"/>
    <w:rsid w:val="00E77F68"/>
    <w:rsid w:val="00E80707"/>
    <w:rsid w:val="00E80C19"/>
    <w:rsid w:val="00E82AEB"/>
    <w:rsid w:val="00E86536"/>
    <w:rsid w:val="00E870B5"/>
    <w:rsid w:val="00E90215"/>
    <w:rsid w:val="00E908BC"/>
    <w:rsid w:val="00E91535"/>
    <w:rsid w:val="00E91BC3"/>
    <w:rsid w:val="00E91F0C"/>
    <w:rsid w:val="00E9271D"/>
    <w:rsid w:val="00E933A7"/>
    <w:rsid w:val="00E938FB"/>
    <w:rsid w:val="00E94994"/>
    <w:rsid w:val="00E95F49"/>
    <w:rsid w:val="00E9672A"/>
    <w:rsid w:val="00E9695F"/>
    <w:rsid w:val="00E97AE3"/>
    <w:rsid w:val="00EA0072"/>
    <w:rsid w:val="00EA0F46"/>
    <w:rsid w:val="00EA156A"/>
    <w:rsid w:val="00EA22F3"/>
    <w:rsid w:val="00EA2AE7"/>
    <w:rsid w:val="00EA2E38"/>
    <w:rsid w:val="00EA3161"/>
    <w:rsid w:val="00EA3446"/>
    <w:rsid w:val="00EA36C5"/>
    <w:rsid w:val="00EA3AEB"/>
    <w:rsid w:val="00EA4007"/>
    <w:rsid w:val="00EA494B"/>
    <w:rsid w:val="00EA4E79"/>
    <w:rsid w:val="00EA51B5"/>
    <w:rsid w:val="00EA521D"/>
    <w:rsid w:val="00EA55BD"/>
    <w:rsid w:val="00EA752A"/>
    <w:rsid w:val="00EA79DE"/>
    <w:rsid w:val="00EB00FB"/>
    <w:rsid w:val="00EB40CC"/>
    <w:rsid w:val="00EB5773"/>
    <w:rsid w:val="00EB57FD"/>
    <w:rsid w:val="00EB5A2F"/>
    <w:rsid w:val="00EB6958"/>
    <w:rsid w:val="00EB69AF"/>
    <w:rsid w:val="00EB76EF"/>
    <w:rsid w:val="00EB7A45"/>
    <w:rsid w:val="00EC0772"/>
    <w:rsid w:val="00EC0E6B"/>
    <w:rsid w:val="00EC1454"/>
    <w:rsid w:val="00EC2864"/>
    <w:rsid w:val="00EC2D25"/>
    <w:rsid w:val="00EC2EEA"/>
    <w:rsid w:val="00EC31D4"/>
    <w:rsid w:val="00EC4AD8"/>
    <w:rsid w:val="00EC4DDB"/>
    <w:rsid w:val="00EC67AF"/>
    <w:rsid w:val="00EC67F9"/>
    <w:rsid w:val="00EC6F29"/>
    <w:rsid w:val="00EC7060"/>
    <w:rsid w:val="00ED0132"/>
    <w:rsid w:val="00ED0F7E"/>
    <w:rsid w:val="00ED21E2"/>
    <w:rsid w:val="00ED2CEE"/>
    <w:rsid w:val="00ED307F"/>
    <w:rsid w:val="00ED44CC"/>
    <w:rsid w:val="00ED469F"/>
    <w:rsid w:val="00ED4CF5"/>
    <w:rsid w:val="00ED4DC8"/>
    <w:rsid w:val="00ED65BD"/>
    <w:rsid w:val="00ED698F"/>
    <w:rsid w:val="00ED77C7"/>
    <w:rsid w:val="00ED7FEA"/>
    <w:rsid w:val="00EE0091"/>
    <w:rsid w:val="00EE1233"/>
    <w:rsid w:val="00EE1345"/>
    <w:rsid w:val="00EE146F"/>
    <w:rsid w:val="00EE16D1"/>
    <w:rsid w:val="00EE2A78"/>
    <w:rsid w:val="00EE4A6C"/>
    <w:rsid w:val="00EE6829"/>
    <w:rsid w:val="00EE7E55"/>
    <w:rsid w:val="00EF0727"/>
    <w:rsid w:val="00EF14B4"/>
    <w:rsid w:val="00EF28C1"/>
    <w:rsid w:val="00EF435C"/>
    <w:rsid w:val="00EF5B13"/>
    <w:rsid w:val="00EF6593"/>
    <w:rsid w:val="00EF6FDC"/>
    <w:rsid w:val="00EF7739"/>
    <w:rsid w:val="00EF789F"/>
    <w:rsid w:val="00F00284"/>
    <w:rsid w:val="00F01C9F"/>
    <w:rsid w:val="00F040F7"/>
    <w:rsid w:val="00F044A7"/>
    <w:rsid w:val="00F05CEC"/>
    <w:rsid w:val="00F064BF"/>
    <w:rsid w:val="00F06ABE"/>
    <w:rsid w:val="00F06DCA"/>
    <w:rsid w:val="00F06DDE"/>
    <w:rsid w:val="00F10352"/>
    <w:rsid w:val="00F11081"/>
    <w:rsid w:val="00F1143E"/>
    <w:rsid w:val="00F1282E"/>
    <w:rsid w:val="00F12BC5"/>
    <w:rsid w:val="00F13042"/>
    <w:rsid w:val="00F13E62"/>
    <w:rsid w:val="00F14DC5"/>
    <w:rsid w:val="00F173E1"/>
    <w:rsid w:val="00F20B32"/>
    <w:rsid w:val="00F216A9"/>
    <w:rsid w:val="00F21CF4"/>
    <w:rsid w:val="00F234F6"/>
    <w:rsid w:val="00F23500"/>
    <w:rsid w:val="00F23994"/>
    <w:rsid w:val="00F2408B"/>
    <w:rsid w:val="00F243AD"/>
    <w:rsid w:val="00F25E5B"/>
    <w:rsid w:val="00F264BD"/>
    <w:rsid w:val="00F26C3D"/>
    <w:rsid w:val="00F27366"/>
    <w:rsid w:val="00F27418"/>
    <w:rsid w:val="00F27903"/>
    <w:rsid w:val="00F30C38"/>
    <w:rsid w:val="00F3197D"/>
    <w:rsid w:val="00F3462F"/>
    <w:rsid w:val="00F350D2"/>
    <w:rsid w:val="00F35EDB"/>
    <w:rsid w:val="00F3639B"/>
    <w:rsid w:val="00F363C9"/>
    <w:rsid w:val="00F36507"/>
    <w:rsid w:val="00F36BA7"/>
    <w:rsid w:val="00F37085"/>
    <w:rsid w:val="00F3720A"/>
    <w:rsid w:val="00F442CE"/>
    <w:rsid w:val="00F451F5"/>
    <w:rsid w:val="00F45341"/>
    <w:rsid w:val="00F4668C"/>
    <w:rsid w:val="00F4690D"/>
    <w:rsid w:val="00F47282"/>
    <w:rsid w:val="00F47CE7"/>
    <w:rsid w:val="00F52104"/>
    <w:rsid w:val="00F52641"/>
    <w:rsid w:val="00F53126"/>
    <w:rsid w:val="00F532E6"/>
    <w:rsid w:val="00F53551"/>
    <w:rsid w:val="00F53AA1"/>
    <w:rsid w:val="00F55788"/>
    <w:rsid w:val="00F56066"/>
    <w:rsid w:val="00F601E1"/>
    <w:rsid w:val="00F61A43"/>
    <w:rsid w:val="00F61AEA"/>
    <w:rsid w:val="00F6247D"/>
    <w:rsid w:val="00F625EA"/>
    <w:rsid w:val="00F6265D"/>
    <w:rsid w:val="00F63394"/>
    <w:rsid w:val="00F661DC"/>
    <w:rsid w:val="00F66652"/>
    <w:rsid w:val="00F6703B"/>
    <w:rsid w:val="00F671A6"/>
    <w:rsid w:val="00F702CF"/>
    <w:rsid w:val="00F719B5"/>
    <w:rsid w:val="00F71C40"/>
    <w:rsid w:val="00F721FC"/>
    <w:rsid w:val="00F72448"/>
    <w:rsid w:val="00F72542"/>
    <w:rsid w:val="00F727F1"/>
    <w:rsid w:val="00F73AAD"/>
    <w:rsid w:val="00F73BAF"/>
    <w:rsid w:val="00F7512F"/>
    <w:rsid w:val="00F764DF"/>
    <w:rsid w:val="00F77DFF"/>
    <w:rsid w:val="00F8067A"/>
    <w:rsid w:val="00F80CCF"/>
    <w:rsid w:val="00F81D0F"/>
    <w:rsid w:val="00F82F4A"/>
    <w:rsid w:val="00F83238"/>
    <w:rsid w:val="00F83591"/>
    <w:rsid w:val="00F84334"/>
    <w:rsid w:val="00F844D9"/>
    <w:rsid w:val="00F8473B"/>
    <w:rsid w:val="00F86805"/>
    <w:rsid w:val="00F87202"/>
    <w:rsid w:val="00F904F2"/>
    <w:rsid w:val="00F90FF6"/>
    <w:rsid w:val="00F911B7"/>
    <w:rsid w:val="00F92193"/>
    <w:rsid w:val="00F927B3"/>
    <w:rsid w:val="00F927D4"/>
    <w:rsid w:val="00F92D72"/>
    <w:rsid w:val="00F932BF"/>
    <w:rsid w:val="00F93767"/>
    <w:rsid w:val="00F93BC7"/>
    <w:rsid w:val="00F946DD"/>
    <w:rsid w:val="00F9480D"/>
    <w:rsid w:val="00F952AE"/>
    <w:rsid w:val="00F9555E"/>
    <w:rsid w:val="00F95B9F"/>
    <w:rsid w:val="00F95F95"/>
    <w:rsid w:val="00F97B90"/>
    <w:rsid w:val="00F97C1E"/>
    <w:rsid w:val="00FA0385"/>
    <w:rsid w:val="00FA08C8"/>
    <w:rsid w:val="00FA0C94"/>
    <w:rsid w:val="00FA16D6"/>
    <w:rsid w:val="00FA187A"/>
    <w:rsid w:val="00FA2412"/>
    <w:rsid w:val="00FA278D"/>
    <w:rsid w:val="00FA313E"/>
    <w:rsid w:val="00FA35D2"/>
    <w:rsid w:val="00FA3ABA"/>
    <w:rsid w:val="00FA3CBD"/>
    <w:rsid w:val="00FA55E3"/>
    <w:rsid w:val="00FA5902"/>
    <w:rsid w:val="00FA5DE7"/>
    <w:rsid w:val="00FA6EBE"/>
    <w:rsid w:val="00FA7A6D"/>
    <w:rsid w:val="00FB18F9"/>
    <w:rsid w:val="00FB3421"/>
    <w:rsid w:val="00FB4005"/>
    <w:rsid w:val="00FB471B"/>
    <w:rsid w:val="00FB4EBB"/>
    <w:rsid w:val="00FB599A"/>
    <w:rsid w:val="00FB68CD"/>
    <w:rsid w:val="00FB74B9"/>
    <w:rsid w:val="00FB76E1"/>
    <w:rsid w:val="00FC183C"/>
    <w:rsid w:val="00FC1E3C"/>
    <w:rsid w:val="00FC203D"/>
    <w:rsid w:val="00FC38C3"/>
    <w:rsid w:val="00FC44D5"/>
    <w:rsid w:val="00FC5694"/>
    <w:rsid w:val="00FD09E8"/>
    <w:rsid w:val="00FD20B3"/>
    <w:rsid w:val="00FD20F7"/>
    <w:rsid w:val="00FD21C7"/>
    <w:rsid w:val="00FD3F98"/>
    <w:rsid w:val="00FD46FA"/>
    <w:rsid w:val="00FD709F"/>
    <w:rsid w:val="00FD7401"/>
    <w:rsid w:val="00FE0817"/>
    <w:rsid w:val="00FE1C5F"/>
    <w:rsid w:val="00FE27F8"/>
    <w:rsid w:val="00FE2D66"/>
    <w:rsid w:val="00FE2F16"/>
    <w:rsid w:val="00FE3BAE"/>
    <w:rsid w:val="00FE3CCD"/>
    <w:rsid w:val="00FE49E3"/>
    <w:rsid w:val="00FE5478"/>
    <w:rsid w:val="00FE596C"/>
    <w:rsid w:val="00FE5B42"/>
    <w:rsid w:val="00FE6237"/>
    <w:rsid w:val="00FE7F36"/>
    <w:rsid w:val="00FF03CD"/>
    <w:rsid w:val="00FF1002"/>
    <w:rsid w:val="00FF10A4"/>
    <w:rsid w:val="00FF1860"/>
    <w:rsid w:val="00FF233D"/>
    <w:rsid w:val="00FF28FB"/>
    <w:rsid w:val="00FF30E2"/>
    <w:rsid w:val="00FF3F82"/>
    <w:rsid w:val="00FF5E68"/>
    <w:rsid w:val="00FF6390"/>
    <w:rsid w:val="00FF66EC"/>
    <w:rsid w:val="00FF729C"/>
    <w:rsid w:val="00FF746C"/>
    <w:rsid w:val="00FF7C3B"/>
    <w:rsid w:val="00FF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EB6958"/>
    <w:pPr>
      <w:widowControl w:val="0"/>
      <w:suppressAutoHyphens/>
    </w:pPr>
    <w:rPr>
      <w:rFonts w:eastAsia="HG Mincho Light J"/>
      <w:sz w:val="24"/>
      <w:lang w:eastAsia="ar-SA"/>
    </w:rPr>
  </w:style>
  <w:style w:type="paragraph" w:styleId="Cmsor1">
    <w:name w:val="heading 1"/>
    <w:basedOn w:val="Norml"/>
    <w:next w:val="Norml"/>
    <w:qFormat/>
    <w:rsid w:val="00EB6958"/>
    <w:pPr>
      <w:keepNext/>
      <w:tabs>
        <w:tab w:val="num" w:pos="0"/>
      </w:tabs>
      <w:outlineLvl w:val="0"/>
    </w:pPr>
    <w:rPr>
      <w:b/>
      <w:sz w:val="18"/>
    </w:rPr>
  </w:style>
  <w:style w:type="paragraph" w:styleId="Cmsor2">
    <w:name w:val="heading 2"/>
    <w:basedOn w:val="Norml"/>
    <w:next w:val="Norml"/>
    <w:qFormat/>
    <w:rsid w:val="00EB6958"/>
    <w:pPr>
      <w:keepNext/>
      <w:tabs>
        <w:tab w:val="num" w:pos="0"/>
      </w:tabs>
      <w:jc w:val="center"/>
      <w:outlineLvl w:val="1"/>
    </w:pPr>
    <w:rPr>
      <w:b/>
      <w:sz w:val="18"/>
    </w:rPr>
  </w:style>
  <w:style w:type="paragraph" w:styleId="Cmsor3">
    <w:name w:val="heading 3"/>
    <w:basedOn w:val="Norml"/>
    <w:next w:val="Norml"/>
    <w:qFormat/>
    <w:rsid w:val="00EB6958"/>
    <w:pPr>
      <w:keepNext/>
      <w:tabs>
        <w:tab w:val="num" w:pos="0"/>
      </w:tabs>
      <w:jc w:val="center"/>
      <w:outlineLvl w:val="2"/>
    </w:pPr>
    <w:rPr>
      <w:b/>
    </w:rPr>
  </w:style>
  <w:style w:type="paragraph" w:styleId="Cmsor4">
    <w:name w:val="heading 4"/>
    <w:basedOn w:val="Norml"/>
    <w:next w:val="Norml"/>
    <w:qFormat/>
    <w:rsid w:val="00EB6958"/>
    <w:pPr>
      <w:keepNext/>
      <w:tabs>
        <w:tab w:val="num" w:pos="0"/>
      </w:tabs>
      <w:ind w:left="426"/>
      <w:jc w:val="center"/>
      <w:outlineLvl w:val="3"/>
    </w:pPr>
    <w:rPr>
      <w:rFonts w:ascii="Arial" w:hAnsi="Arial"/>
      <w:b/>
      <w:iCs/>
    </w:rPr>
  </w:style>
  <w:style w:type="paragraph" w:styleId="Cmsor7">
    <w:name w:val="heading 7"/>
    <w:basedOn w:val="Norml"/>
    <w:next w:val="Norml"/>
    <w:qFormat/>
    <w:rsid w:val="00EB6958"/>
    <w:pPr>
      <w:keepNext/>
      <w:tabs>
        <w:tab w:val="num" w:pos="0"/>
      </w:tabs>
      <w:jc w:val="center"/>
      <w:outlineLvl w:val="6"/>
    </w:pPr>
    <w:rPr>
      <w:b/>
    </w:rPr>
  </w:style>
  <w:style w:type="paragraph" w:styleId="Cmsor8">
    <w:name w:val="heading 8"/>
    <w:basedOn w:val="Norml"/>
    <w:next w:val="Norml"/>
    <w:qFormat/>
    <w:rsid w:val="00EB6958"/>
    <w:pPr>
      <w:keepNext/>
      <w:tabs>
        <w:tab w:val="num" w:pos="0"/>
      </w:tabs>
      <w:jc w:val="center"/>
      <w:outlineLvl w:val="7"/>
    </w:pPr>
    <w:rPr>
      <w:i/>
      <w:lang w:val="pt-BR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7z0">
    <w:name w:val="WW8Num7z0"/>
    <w:rsid w:val="00EB6958"/>
    <w:rPr>
      <w:rFonts w:ascii="Times New Roman" w:hAnsi="Times New Roman" w:cs="Times New Roman"/>
    </w:rPr>
  </w:style>
  <w:style w:type="character" w:customStyle="1" w:styleId="WW8Num8z0">
    <w:name w:val="WW8Num8z0"/>
    <w:rsid w:val="00EB6958"/>
    <w:rPr>
      <w:rFonts w:ascii="Symbol" w:hAnsi="Symbol"/>
    </w:rPr>
  </w:style>
  <w:style w:type="character" w:customStyle="1" w:styleId="Bekezdsalapbettpusa1">
    <w:name w:val="Bekezdés alapbetűtípusa1"/>
    <w:rsid w:val="00EB6958"/>
  </w:style>
  <w:style w:type="character" w:customStyle="1" w:styleId="WW8Num4z0">
    <w:name w:val="WW8Num4z0"/>
    <w:rsid w:val="00EB6958"/>
    <w:rPr>
      <w:rFonts w:ascii="Symbol" w:hAnsi="Symbol"/>
    </w:rPr>
  </w:style>
  <w:style w:type="character" w:customStyle="1" w:styleId="WW8Num12z0">
    <w:name w:val="WW8Num12z0"/>
    <w:rsid w:val="00EB6958"/>
    <w:rPr>
      <w:rFonts w:ascii="Symbol" w:hAnsi="Symbol"/>
    </w:rPr>
  </w:style>
  <w:style w:type="character" w:customStyle="1" w:styleId="WW8Num13z0">
    <w:name w:val="WW8Num13z0"/>
    <w:rsid w:val="00EB6958"/>
    <w:rPr>
      <w:rFonts w:ascii="Symbol" w:hAnsi="Symbol"/>
    </w:rPr>
  </w:style>
  <w:style w:type="character" w:customStyle="1" w:styleId="WW8Num14z0">
    <w:name w:val="WW8Num14z0"/>
    <w:rsid w:val="00EB6958"/>
    <w:rPr>
      <w:rFonts w:ascii="Symbol" w:hAnsi="Symbol"/>
    </w:rPr>
  </w:style>
  <w:style w:type="character" w:customStyle="1" w:styleId="WW8Num15z0">
    <w:name w:val="WW8Num15z0"/>
    <w:rsid w:val="00EB6958"/>
    <w:rPr>
      <w:rFonts w:ascii="Symbol" w:hAnsi="Symbol"/>
    </w:rPr>
  </w:style>
  <w:style w:type="character" w:customStyle="1" w:styleId="WW8Num16z0">
    <w:name w:val="WW8Num16z0"/>
    <w:rsid w:val="00EB6958"/>
    <w:rPr>
      <w:rFonts w:ascii="Symbol" w:hAnsi="Symbol"/>
    </w:rPr>
  </w:style>
  <w:style w:type="character" w:customStyle="1" w:styleId="WW8Num17z0">
    <w:name w:val="WW8Num17z0"/>
    <w:rsid w:val="00EB6958"/>
    <w:rPr>
      <w:rFonts w:ascii="Symbol" w:hAnsi="Symbol"/>
    </w:rPr>
  </w:style>
  <w:style w:type="character" w:customStyle="1" w:styleId="WW8Num18z0">
    <w:name w:val="WW8Num18z0"/>
    <w:rsid w:val="00EB6958"/>
    <w:rPr>
      <w:b/>
      <w:i/>
    </w:rPr>
  </w:style>
  <w:style w:type="character" w:customStyle="1" w:styleId="WW8Num19z0">
    <w:name w:val="WW8Num19z0"/>
    <w:rsid w:val="00EB6958"/>
    <w:rPr>
      <w:rFonts w:ascii="Symbol" w:hAnsi="Symbol"/>
    </w:rPr>
  </w:style>
  <w:style w:type="character" w:customStyle="1" w:styleId="WW8Num20z0">
    <w:name w:val="WW8Num20z0"/>
    <w:rsid w:val="00EB6958"/>
    <w:rPr>
      <w:rFonts w:ascii="Arial" w:eastAsia="Times New Roman" w:hAnsi="Arial"/>
    </w:rPr>
  </w:style>
  <w:style w:type="character" w:customStyle="1" w:styleId="WW8Num22z0">
    <w:name w:val="WW8Num22z0"/>
    <w:rsid w:val="00EB6958"/>
    <w:rPr>
      <w:rFonts w:ascii="StarSymbol" w:eastAsia="StarSymbol" w:hAnsi="StarSymbol"/>
      <w:sz w:val="18"/>
    </w:rPr>
  </w:style>
  <w:style w:type="character" w:customStyle="1" w:styleId="WW8Num23z0">
    <w:name w:val="WW8Num23z0"/>
    <w:rsid w:val="00EB6958"/>
    <w:rPr>
      <w:rFonts w:ascii="StarSymbol" w:eastAsia="StarSymbol" w:hAnsi="StarSymbol"/>
      <w:sz w:val="18"/>
    </w:rPr>
  </w:style>
  <w:style w:type="character" w:customStyle="1" w:styleId="WW8Num24z0">
    <w:name w:val="WW8Num24z0"/>
    <w:rsid w:val="00EB6958"/>
    <w:rPr>
      <w:rFonts w:ascii="Times New Roman" w:eastAsia="HG Mincho Light J" w:hAnsi="Times New Roman"/>
      <w:b w:val="0"/>
      <w:i w:val="0"/>
    </w:rPr>
  </w:style>
  <w:style w:type="character" w:customStyle="1" w:styleId="WW8Num24z1">
    <w:name w:val="WW8Num24z1"/>
    <w:rsid w:val="00EB6958"/>
    <w:rPr>
      <w:rFonts w:ascii="Courier New" w:hAnsi="Courier New"/>
    </w:rPr>
  </w:style>
  <w:style w:type="character" w:customStyle="1" w:styleId="WW8Num24z2">
    <w:name w:val="WW8Num24z2"/>
    <w:rsid w:val="00EB6958"/>
    <w:rPr>
      <w:rFonts w:ascii="Wingdings" w:hAnsi="Wingdings"/>
    </w:rPr>
  </w:style>
  <w:style w:type="character" w:customStyle="1" w:styleId="WW8Num24z3">
    <w:name w:val="WW8Num24z3"/>
    <w:rsid w:val="00EB6958"/>
    <w:rPr>
      <w:rFonts w:ascii="Symbol" w:hAnsi="Symbol"/>
    </w:rPr>
  </w:style>
  <w:style w:type="character" w:customStyle="1" w:styleId="WW8Num25z0">
    <w:name w:val="WW8Num25z0"/>
    <w:rsid w:val="00EB6958"/>
    <w:rPr>
      <w:rFonts w:ascii="Times New Roman" w:eastAsia="HG Mincho Light J" w:hAnsi="Times New Roman"/>
      <w:b w:val="0"/>
    </w:rPr>
  </w:style>
  <w:style w:type="character" w:customStyle="1" w:styleId="WW8Num26z0">
    <w:name w:val="WW8Num26z0"/>
    <w:rsid w:val="00EB6958"/>
    <w:rPr>
      <w:rFonts w:ascii="Times New Roman" w:eastAsia="HG Mincho Light J" w:hAnsi="Times New Roman"/>
    </w:rPr>
  </w:style>
  <w:style w:type="character" w:customStyle="1" w:styleId="WW8Num27z0">
    <w:name w:val="WW8Num27z0"/>
    <w:rsid w:val="00EB6958"/>
    <w:rPr>
      <w:rFonts w:ascii="Times New Roman" w:eastAsia="HG Mincho Light J" w:hAnsi="Times New Roman"/>
    </w:rPr>
  </w:style>
  <w:style w:type="character" w:customStyle="1" w:styleId="WW8Num27z1">
    <w:name w:val="WW8Num27z1"/>
    <w:rsid w:val="00EB6958"/>
    <w:rPr>
      <w:rFonts w:ascii="Courier New" w:hAnsi="Courier New"/>
    </w:rPr>
  </w:style>
  <w:style w:type="character" w:customStyle="1" w:styleId="WW8Num27z2">
    <w:name w:val="WW8Num27z2"/>
    <w:rsid w:val="00EB6958"/>
    <w:rPr>
      <w:rFonts w:ascii="Wingdings" w:hAnsi="Wingdings"/>
    </w:rPr>
  </w:style>
  <w:style w:type="character" w:customStyle="1" w:styleId="WW8Num27z3">
    <w:name w:val="WW8Num27z3"/>
    <w:rsid w:val="00EB6958"/>
    <w:rPr>
      <w:rFonts w:ascii="Symbol" w:hAnsi="Symbol"/>
    </w:rPr>
  </w:style>
  <w:style w:type="character" w:customStyle="1" w:styleId="WW8Num36z0">
    <w:name w:val="WW8Num36z0"/>
    <w:rsid w:val="00EB6958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EB6958"/>
    <w:rPr>
      <w:rFonts w:ascii="Courier New" w:hAnsi="Courier New" w:cs="Courier New"/>
    </w:rPr>
  </w:style>
  <w:style w:type="character" w:customStyle="1" w:styleId="WW8Num36z2">
    <w:name w:val="WW8Num36z2"/>
    <w:rsid w:val="00EB6958"/>
    <w:rPr>
      <w:rFonts w:ascii="Wingdings" w:hAnsi="Wingdings"/>
    </w:rPr>
  </w:style>
  <w:style w:type="character" w:customStyle="1" w:styleId="WW8Num36z3">
    <w:name w:val="WW8Num36z3"/>
    <w:rsid w:val="00EB6958"/>
    <w:rPr>
      <w:rFonts w:ascii="Symbol" w:hAnsi="Symbol"/>
    </w:rPr>
  </w:style>
  <w:style w:type="character" w:customStyle="1" w:styleId="WW8Num39z0">
    <w:name w:val="WW8Num39z0"/>
    <w:rsid w:val="00EB6958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EB6958"/>
    <w:rPr>
      <w:rFonts w:ascii="Courier New" w:hAnsi="Courier New"/>
    </w:rPr>
  </w:style>
  <w:style w:type="character" w:customStyle="1" w:styleId="WW8Num39z2">
    <w:name w:val="WW8Num39z2"/>
    <w:rsid w:val="00EB6958"/>
    <w:rPr>
      <w:rFonts w:ascii="Wingdings" w:hAnsi="Wingdings"/>
    </w:rPr>
  </w:style>
  <w:style w:type="character" w:customStyle="1" w:styleId="WW8Num39z3">
    <w:name w:val="WW8Num39z3"/>
    <w:rsid w:val="00EB6958"/>
    <w:rPr>
      <w:rFonts w:ascii="Symbol" w:hAnsi="Symbol"/>
    </w:rPr>
  </w:style>
  <w:style w:type="character" w:customStyle="1" w:styleId="Bekezdsalap-bettpusa1">
    <w:name w:val="Bekezdés alap-betűtípusa1"/>
    <w:rsid w:val="00EB6958"/>
  </w:style>
  <w:style w:type="character" w:customStyle="1" w:styleId="WW-Bekezdsalap-bettpusa">
    <w:name w:val="WW-Bekezdés alap-betűtípusa"/>
    <w:rsid w:val="00EB6958"/>
  </w:style>
  <w:style w:type="character" w:styleId="Hiperhivatkozs">
    <w:name w:val="Hyperlink"/>
    <w:rsid w:val="00EB6958"/>
    <w:rPr>
      <w:color w:val="000080"/>
      <w:u w:val="single"/>
    </w:rPr>
  </w:style>
  <w:style w:type="character" w:customStyle="1" w:styleId="WW8Num2z0">
    <w:name w:val="WW8Num2z0"/>
    <w:rsid w:val="00EB6958"/>
    <w:rPr>
      <w:b w:val="0"/>
      <w:i w:val="0"/>
    </w:rPr>
  </w:style>
  <w:style w:type="character" w:customStyle="1" w:styleId="WW8Num20z1">
    <w:name w:val="WW8Num20z1"/>
    <w:rsid w:val="00EB6958"/>
    <w:rPr>
      <w:rFonts w:ascii="Courier New" w:hAnsi="Courier New"/>
    </w:rPr>
  </w:style>
  <w:style w:type="character" w:customStyle="1" w:styleId="WW8Num20z2">
    <w:name w:val="WW8Num20z2"/>
    <w:rsid w:val="00EB6958"/>
    <w:rPr>
      <w:rFonts w:ascii="Wingdings" w:hAnsi="Wingdings"/>
    </w:rPr>
  </w:style>
  <w:style w:type="character" w:customStyle="1" w:styleId="WW8Num20z3">
    <w:name w:val="WW8Num20z3"/>
    <w:rsid w:val="00EB6958"/>
    <w:rPr>
      <w:rFonts w:ascii="Symbol" w:hAnsi="Symbol"/>
    </w:rPr>
  </w:style>
  <w:style w:type="character" w:customStyle="1" w:styleId="WW8Num21z0">
    <w:name w:val="WW8Num21z0"/>
    <w:rsid w:val="00EB6958"/>
    <w:rPr>
      <w:rFonts w:ascii="Symbol" w:hAnsi="Symbol"/>
    </w:rPr>
  </w:style>
  <w:style w:type="character" w:customStyle="1" w:styleId="WW8Num1z0">
    <w:name w:val="WW8Num1z0"/>
    <w:rsid w:val="00EB6958"/>
    <w:rPr>
      <w:rFonts w:ascii="Symbol" w:hAnsi="Symbol"/>
    </w:rPr>
  </w:style>
  <w:style w:type="character" w:customStyle="1" w:styleId="WW8Num6z0">
    <w:name w:val="WW8Num6z0"/>
    <w:rsid w:val="00EB6958"/>
    <w:rPr>
      <w:rFonts w:ascii="Symbol" w:hAnsi="Symbol"/>
    </w:rPr>
  </w:style>
  <w:style w:type="character" w:customStyle="1" w:styleId="WW8Num3z0">
    <w:name w:val="WW8Num3z0"/>
    <w:rsid w:val="00EB6958"/>
    <w:rPr>
      <w:rFonts w:ascii="Symbol" w:hAnsi="Symbol"/>
    </w:rPr>
  </w:style>
  <w:style w:type="character" w:customStyle="1" w:styleId="Szmozsiszimblumok">
    <w:name w:val="Számozási szimbólumok"/>
    <w:rsid w:val="00EB6958"/>
  </w:style>
  <w:style w:type="character" w:customStyle="1" w:styleId="WW-Szmozsiszimblumok">
    <w:name w:val="WW-Számozási szimbólumok"/>
    <w:rsid w:val="00EB6958"/>
  </w:style>
  <w:style w:type="character" w:customStyle="1" w:styleId="Felsorolsjelek">
    <w:name w:val="Felsorolásjelek"/>
    <w:rsid w:val="00EB6958"/>
    <w:rPr>
      <w:rFonts w:ascii="StarSymbol" w:eastAsia="StarSymbol" w:hAnsi="StarSymbol"/>
      <w:sz w:val="18"/>
    </w:rPr>
  </w:style>
  <w:style w:type="character" w:customStyle="1" w:styleId="WW-Felsorolsjelek">
    <w:name w:val="WW-Felsorolásjelek"/>
    <w:rsid w:val="00EB6958"/>
    <w:rPr>
      <w:rFonts w:ascii="StarSymbol" w:eastAsia="StarSymbol" w:hAnsi="StarSymbol"/>
      <w:sz w:val="18"/>
    </w:rPr>
  </w:style>
  <w:style w:type="character" w:customStyle="1" w:styleId="Lbjegyzetkarakterek">
    <w:name w:val="Lábjegyzet karakterek"/>
    <w:rsid w:val="00EB6958"/>
    <w:rPr>
      <w:vertAlign w:val="superscript"/>
    </w:rPr>
  </w:style>
  <w:style w:type="character" w:customStyle="1" w:styleId="WW-Lbjegyzetkarakterek">
    <w:name w:val="WW-Lábjegyzet karakterek"/>
    <w:rsid w:val="00EB6958"/>
  </w:style>
  <w:style w:type="character" w:styleId="Oldalszm">
    <w:name w:val="page number"/>
    <w:basedOn w:val="WW-Bekezdsalap-bettpusa"/>
    <w:rsid w:val="00EB6958"/>
  </w:style>
  <w:style w:type="character" w:customStyle="1" w:styleId="WW-WW8Num4z0">
    <w:name w:val="WW-WW8Num4z0"/>
    <w:rsid w:val="00EB6958"/>
    <w:rPr>
      <w:b w:val="0"/>
      <w:i w:val="0"/>
    </w:rPr>
  </w:style>
  <w:style w:type="character" w:customStyle="1" w:styleId="WW-WW8Num12z0">
    <w:name w:val="WW-WW8Num12z0"/>
    <w:rsid w:val="00EB6958"/>
    <w:rPr>
      <w:rFonts w:ascii="Symbol" w:hAnsi="Symbol"/>
    </w:rPr>
  </w:style>
  <w:style w:type="character" w:customStyle="1" w:styleId="WW-WW8Num14z0">
    <w:name w:val="WW-WW8Num14z0"/>
    <w:rsid w:val="00EB6958"/>
    <w:rPr>
      <w:rFonts w:ascii="Symbol" w:hAnsi="Symbol"/>
    </w:rPr>
  </w:style>
  <w:style w:type="character" w:customStyle="1" w:styleId="WW-WW8Num15z0">
    <w:name w:val="WW-WW8Num15z0"/>
    <w:rsid w:val="00EB6958"/>
    <w:rPr>
      <w:rFonts w:ascii="Symbol" w:hAnsi="Symbol"/>
    </w:rPr>
  </w:style>
  <w:style w:type="character" w:customStyle="1" w:styleId="WW-WW8Num18z0">
    <w:name w:val="WW-WW8Num18z0"/>
    <w:rsid w:val="00EB6958"/>
    <w:rPr>
      <w:rFonts w:ascii="Symbol" w:hAnsi="Symbol"/>
    </w:rPr>
  </w:style>
  <w:style w:type="character" w:customStyle="1" w:styleId="WW-WW8Num20z0">
    <w:name w:val="WW-WW8Num20z0"/>
    <w:rsid w:val="00EB6958"/>
    <w:rPr>
      <w:rFonts w:ascii="Symbol" w:hAnsi="Symbol"/>
    </w:rPr>
  </w:style>
  <w:style w:type="character" w:customStyle="1" w:styleId="WW8Num26z1">
    <w:name w:val="WW8Num26z1"/>
    <w:rsid w:val="00EB6958"/>
    <w:rPr>
      <w:rFonts w:ascii="Courier New" w:hAnsi="Courier New"/>
    </w:rPr>
  </w:style>
  <w:style w:type="character" w:customStyle="1" w:styleId="WW8Num26z2">
    <w:name w:val="WW8Num26z2"/>
    <w:rsid w:val="00EB6958"/>
    <w:rPr>
      <w:rFonts w:ascii="Wingdings" w:hAnsi="Wingdings"/>
    </w:rPr>
  </w:style>
  <w:style w:type="character" w:customStyle="1" w:styleId="WW8Num26z3">
    <w:name w:val="WW8Num26z3"/>
    <w:rsid w:val="00EB6958"/>
    <w:rPr>
      <w:rFonts w:ascii="Symbol" w:hAnsi="Symbol"/>
    </w:rPr>
  </w:style>
  <w:style w:type="character" w:customStyle="1" w:styleId="WW8Num28z0">
    <w:name w:val="WW8Num28z0"/>
    <w:rsid w:val="00EB6958"/>
    <w:rPr>
      <w:rFonts w:ascii="Times New Roman" w:eastAsia="HG Mincho Light J" w:hAnsi="Times New Roman"/>
      <w:b w:val="0"/>
      <w:i w:val="0"/>
    </w:rPr>
  </w:style>
  <w:style w:type="character" w:customStyle="1" w:styleId="WW8Num28z1">
    <w:name w:val="WW8Num28z1"/>
    <w:rsid w:val="00EB6958"/>
    <w:rPr>
      <w:rFonts w:ascii="Courier New" w:hAnsi="Courier New"/>
    </w:rPr>
  </w:style>
  <w:style w:type="character" w:customStyle="1" w:styleId="WW8Num28z2">
    <w:name w:val="WW8Num28z2"/>
    <w:rsid w:val="00EB6958"/>
    <w:rPr>
      <w:rFonts w:ascii="Wingdings" w:hAnsi="Wingdings"/>
    </w:rPr>
  </w:style>
  <w:style w:type="character" w:customStyle="1" w:styleId="WW8Num28z3">
    <w:name w:val="WW8Num28z3"/>
    <w:rsid w:val="00EB6958"/>
    <w:rPr>
      <w:rFonts w:ascii="Symbol" w:hAnsi="Symbol"/>
    </w:rPr>
  </w:style>
  <w:style w:type="character" w:customStyle="1" w:styleId="WW8Num29z0">
    <w:name w:val="WW8Num29z0"/>
    <w:rsid w:val="00EB6958"/>
    <w:rPr>
      <w:rFonts w:ascii="Times New Roman" w:eastAsia="HG Mincho Light J" w:hAnsi="Times New Roman"/>
    </w:rPr>
  </w:style>
  <w:style w:type="character" w:customStyle="1" w:styleId="WW8Num30z0">
    <w:name w:val="WW8Num30z0"/>
    <w:rsid w:val="00EB6958"/>
    <w:rPr>
      <w:rFonts w:ascii="Times New Roman" w:eastAsia="HG Mincho Light J" w:hAnsi="Times New Roman"/>
    </w:rPr>
  </w:style>
  <w:style w:type="character" w:customStyle="1" w:styleId="WW8Num31z0">
    <w:name w:val="WW8Num31z0"/>
    <w:rsid w:val="00EB6958"/>
    <w:rPr>
      <w:rFonts w:ascii="Times New Roman" w:eastAsia="HG Mincho Light J" w:hAnsi="Times New Roman"/>
    </w:rPr>
  </w:style>
  <w:style w:type="character" w:customStyle="1" w:styleId="WW8Num31z1">
    <w:name w:val="WW8Num31z1"/>
    <w:rsid w:val="00EB6958"/>
    <w:rPr>
      <w:rFonts w:ascii="Courier New" w:hAnsi="Courier New"/>
    </w:rPr>
  </w:style>
  <w:style w:type="character" w:customStyle="1" w:styleId="WW8Num31z2">
    <w:name w:val="WW8Num31z2"/>
    <w:rsid w:val="00EB6958"/>
    <w:rPr>
      <w:rFonts w:ascii="Wingdings" w:hAnsi="Wingdings"/>
    </w:rPr>
  </w:style>
  <w:style w:type="character" w:customStyle="1" w:styleId="WW8Num31z3">
    <w:name w:val="WW8Num31z3"/>
    <w:rsid w:val="00EB6958"/>
    <w:rPr>
      <w:rFonts w:ascii="Symbol" w:hAnsi="Symbol"/>
    </w:rPr>
  </w:style>
  <w:style w:type="character" w:customStyle="1" w:styleId="WW8Num32z0">
    <w:name w:val="WW8Num32z0"/>
    <w:rsid w:val="00EB6958"/>
    <w:rPr>
      <w:rFonts w:ascii="Symbol" w:hAnsi="Symbol"/>
    </w:rPr>
  </w:style>
  <w:style w:type="character" w:customStyle="1" w:styleId="WW8Num32z1">
    <w:name w:val="WW8Num32z1"/>
    <w:rsid w:val="00EB6958"/>
    <w:rPr>
      <w:rFonts w:ascii="StarSymbol" w:eastAsia="StarSymbol" w:hAnsi="StarSymbol"/>
      <w:sz w:val="18"/>
    </w:rPr>
  </w:style>
  <w:style w:type="character" w:customStyle="1" w:styleId="WW8Num33z0">
    <w:name w:val="WW8Num33z0"/>
    <w:rsid w:val="00EB6958"/>
    <w:rPr>
      <w:rFonts w:ascii="Times New Roman" w:eastAsia="HG Mincho Light J" w:hAnsi="Times New Roman"/>
    </w:rPr>
  </w:style>
  <w:style w:type="character" w:customStyle="1" w:styleId="WW8Num33z1">
    <w:name w:val="WW8Num33z1"/>
    <w:rsid w:val="00EB6958"/>
    <w:rPr>
      <w:rFonts w:ascii="Courier New" w:hAnsi="Courier New"/>
    </w:rPr>
  </w:style>
  <w:style w:type="character" w:customStyle="1" w:styleId="WW8Num33z2">
    <w:name w:val="WW8Num33z2"/>
    <w:rsid w:val="00EB6958"/>
    <w:rPr>
      <w:rFonts w:ascii="Wingdings" w:hAnsi="Wingdings"/>
    </w:rPr>
  </w:style>
  <w:style w:type="character" w:customStyle="1" w:styleId="WW8Num33z3">
    <w:name w:val="WW8Num33z3"/>
    <w:rsid w:val="00EB6958"/>
    <w:rPr>
      <w:rFonts w:ascii="Symbol" w:hAnsi="Symbol"/>
    </w:rPr>
  </w:style>
  <w:style w:type="character" w:customStyle="1" w:styleId="Lbjegyzet-karakterek">
    <w:name w:val="Lábjegyzet-karakterek"/>
    <w:basedOn w:val="Bekezdsalap-bettpusa1"/>
    <w:rsid w:val="00EB6958"/>
    <w:rPr>
      <w:vertAlign w:val="superscript"/>
    </w:rPr>
  </w:style>
  <w:style w:type="character" w:customStyle="1" w:styleId="Lbjegyzet-hivatkozs1">
    <w:name w:val="Lábjegyzet-hivatkozás1"/>
    <w:rsid w:val="00EB6958"/>
    <w:rPr>
      <w:vertAlign w:val="superscript"/>
    </w:rPr>
  </w:style>
  <w:style w:type="character" w:customStyle="1" w:styleId="Vgjegyzet-karakterek">
    <w:name w:val="Végjegyzet-karakterek"/>
    <w:rsid w:val="00EB6958"/>
    <w:rPr>
      <w:vertAlign w:val="superscript"/>
    </w:rPr>
  </w:style>
  <w:style w:type="character" w:customStyle="1" w:styleId="WW-Vgjegyzet-karakterek">
    <w:name w:val="WW-Végjegyzet-karakterek"/>
    <w:rsid w:val="00EB6958"/>
  </w:style>
  <w:style w:type="character" w:styleId="Lbjegyzet-hivatkozs">
    <w:name w:val="footnote reference"/>
    <w:semiHidden/>
    <w:rsid w:val="00EB6958"/>
    <w:rPr>
      <w:vertAlign w:val="superscript"/>
    </w:rPr>
  </w:style>
  <w:style w:type="paragraph" w:customStyle="1" w:styleId="Cmsor">
    <w:name w:val="Címsor"/>
    <w:basedOn w:val="Norml"/>
    <w:next w:val="Szvegtrzs"/>
    <w:rsid w:val="00EB6958"/>
    <w:pPr>
      <w:keepNext/>
      <w:spacing w:before="240" w:after="120"/>
    </w:pPr>
    <w:rPr>
      <w:rFonts w:ascii="Albany" w:hAnsi="Albany"/>
      <w:sz w:val="28"/>
    </w:rPr>
  </w:style>
  <w:style w:type="paragraph" w:styleId="Szvegtrzs">
    <w:name w:val="Body Text"/>
    <w:basedOn w:val="Norml"/>
    <w:rsid w:val="00EB6958"/>
    <w:pPr>
      <w:jc w:val="both"/>
    </w:pPr>
    <w:rPr>
      <w:lang w:val="pt-BR"/>
    </w:rPr>
  </w:style>
  <w:style w:type="paragraph" w:styleId="Lista">
    <w:name w:val="List"/>
    <w:basedOn w:val="Szvegtrzs"/>
    <w:rsid w:val="00EB6958"/>
    <w:rPr>
      <w:rFonts w:cs="Tahoma"/>
    </w:rPr>
  </w:style>
  <w:style w:type="paragraph" w:customStyle="1" w:styleId="Felirat">
    <w:name w:val="Felirat"/>
    <w:basedOn w:val="Norml"/>
    <w:rsid w:val="00EB695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Trgymutat">
    <w:name w:val="Tárgymutató"/>
    <w:basedOn w:val="Norml"/>
    <w:rsid w:val="00EB6958"/>
    <w:pPr>
      <w:suppressLineNumbers/>
    </w:pPr>
    <w:rPr>
      <w:rFonts w:cs="Tahoma"/>
    </w:rPr>
  </w:style>
  <w:style w:type="paragraph" w:styleId="Lbjegyzetszveg">
    <w:name w:val="footnote text"/>
    <w:basedOn w:val="Norml"/>
    <w:semiHidden/>
    <w:rsid w:val="00EB6958"/>
    <w:rPr>
      <w:sz w:val="20"/>
    </w:rPr>
  </w:style>
  <w:style w:type="paragraph" w:styleId="llb">
    <w:name w:val="footer"/>
    <w:basedOn w:val="Norml"/>
    <w:rsid w:val="00EB6958"/>
    <w:pPr>
      <w:tabs>
        <w:tab w:val="center" w:pos="4536"/>
        <w:tab w:val="right" w:pos="9072"/>
      </w:tabs>
    </w:pPr>
  </w:style>
  <w:style w:type="paragraph" w:styleId="Szvegtrzsbehzssal">
    <w:name w:val="Body Text Indent"/>
    <w:basedOn w:val="Norml"/>
    <w:rsid w:val="00EB6958"/>
    <w:pPr>
      <w:ind w:left="1134" w:hanging="283"/>
      <w:jc w:val="both"/>
    </w:pPr>
    <w:rPr>
      <w:lang w:val="pt-BR"/>
    </w:rPr>
  </w:style>
  <w:style w:type="paragraph" w:customStyle="1" w:styleId="WW-Szvegtrzsbehzssal2">
    <w:name w:val="WW-Szövegtörzs behúzással 2"/>
    <w:basedOn w:val="Norml"/>
    <w:rsid w:val="00EB6958"/>
    <w:pPr>
      <w:ind w:left="426" w:hanging="426"/>
      <w:jc w:val="both"/>
    </w:pPr>
    <w:rPr>
      <w:i/>
      <w:lang w:val="pt-BR"/>
    </w:rPr>
  </w:style>
  <w:style w:type="paragraph" w:customStyle="1" w:styleId="WW-Szvegtrzsbehzssal3">
    <w:name w:val="WW-Szövegtörzs behúzással 3"/>
    <w:basedOn w:val="Norml"/>
    <w:rsid w:val="00EB6958"/>
    <w:pPr>
      <w:ind w:left="851" w:hanging="426"/>
      <w:jc w:val="both"/>
    </w:pPr>
    <w:rPr>
      <w:i/>
      <w:lang w:val="pt-BR"/>
    </w:rPr>
  </w:style>
  <w:style w:type="paragraph" w:customStyle="1" w:styleId="WW-Szvegtrzs2">
    <w:name w:val="WW-Szövegtörzs 2"/>
    <w:basedOn w:val="Norml"/>
    <w:rsid w:val="00EB6958"/>
    <w:pPr>
      <w:jc w:val="both"/>
    </w:pPr>
    <w:rPr>
      <w:b/>
      <w:sz w:val="18"/>
    </w:rPr>
  </w:style>
  <w:style w:type="paragraph" w:customStyle="1" w:styleId="WW-Szvegtrzsbehzssal21">
    <w:name w:val="WW-Szövegtörzs behúzással 21"/>
    <w:basedOn w:val="Norml"/>
    <w:rsid w:val="00EB6958"/>
    <w:pPr>
      <w:ind w:left="709" w:hanging="469"/>
      <w:jc w:val="both"/>
    </w:pPr>
    <w:rPr>
      <w:rFonts w:ascii="Arial" w:hAnsi="Arial"/>
      <w:b/>
      <w:i/>
      <w:lang w:val="pt-BR"/>
    </w:rPr>
  </w:style>
  <w:style w:type="paragraph" w:customStyle="1" w:styleId="WW-Szvegtrzsbehzssal31">
    <w:name w:val="WW-Szövegtörzs behúzással 31"/>
    <w:basedOn w:val="Norml"/>
    <w:rsid w:val="00EB6958"/>
    <w:pPr>
      <w:ind w:left="709" w:hanging="34"/>
      <w:jc w:val="both"/>
    </w:pPr>
    <w:rPr>
      <w:rFonts w:ascii="Arial" w:hAnsi="Arial"/>
      <w:b/>
      <w:i/>
      <w:lang w:val="pt-BR"/>
    </w:rPr>
  </w:style>
  <w:style w:type="paragraph" w:customStyle="1" w:styleId="Kerettartalma">
    <w:name w:val="Keret tartalma"/>
    <w:basedOn w:val="Szvegtrzs"/>
    <w:rsid w:val="00EB6958"/>
  </w:style>
  <w:style w:type="paragraph" w:customStyle="1" w:styleId="Tblzattartalom">
    <w:name w:val="Táblázat tartalom"/>
    <w:basedOn w:val="Szvegtrzs"/>
    <w:rsid w:val="00EB6958"/>
    <w:pPr>
      <w:suppressLineNumbers/>
    </w:pPr>
  </w:style>
  <w:style w:type="paragraph" w:customStyle="1" w:styleId="Tblzatfejlc">
    <w:name w:val="Táblázat fejléc"/>
    <w:basedOn w:val="Tblzattartalom"/>
    <w:rsid w:val="00EB6958"/>
    <w:pPr>
      <w:jc w:val="center"/>
    </w:pPr>
    <w:rPr>
      <w:b/>
      <w:i/>
    </w:rPr>
  </w:style>
  <w:style w:type="paragraph" w:customStyle="1" w:styleId="Szvegtrzsbehzssal21">
    <w:name w:val="Szövegtörzs behúzással 21"/>
    <w:basedOn w:val="Norml"/>
    <w:rsid w:val="00EB6958"/>
    <w:pPr>
      <w:ind w:left="426" w:hanging="426"/>
      <w:jc w:val="both"/>
    </w:pPr>
    <w:rPr>
      <w:rFonts w:ascii="Arial" w:hAnsi="Arial"/>
      <w:bCs/>
      <w:iCs/>
      <w:lang w:val="pt-BR"/>
    </w:rPr>
  </w:style>
  <w:style w:type="paragraph" w:customStyle="1" w:styleId="Szvegtrzsbehzssal31">
    <w:name w:val="Szövegtörzs behúzással 31"/>
    <w:basedOn w:val="Norml"/>
    <w:rsid w:val="00EB6958"/>
    <w:pPr>
      <w:ind w:left="540" w:hanging="540"/>
      <w:jc w:val="both"/>
    </w:pPr>
    <w:rPr>
      <w:rFonts w:ascii="Arial" w:hAnsi="Arial"/>
      <w:b/>
      <w:i/>
    </w:rPr>
  </w:style>
  <w:style w:type="paragraph" w:customStyle="1" w:styleId="Szvegtrzs21">
    <w:name w:val="Szövegtörzs 21"/>
    <w:basedOn w:val="Norml"/>
    <w:rsid w:val="00EB6958"/>
    <w:pPr>
      <w:spacing w:after="120" w:line="480" w:lineRule="auto"/>
    </w:pPr>
  </w:style>
  <w:style w:type="paragraph" w:customStyle="1" w:styleId="Szvegblokk1">
    <w:name w:val="Szövegblokk1"/>
    <w:basedOn w:val="Norml"/>
    <w:rsid w:val="00EB6958"/>
    <w:pPr>
      <w:widowControl/>
      <w:tabs>
        <w:tab w:val="left" w:pos="1418"/>
        <w:tab w:val="left" w:pos="1560"/>
      </w:tabs>
      <w:suppressAutoHyphens w:val="0"/>
      <w:ind w:left="540" w:right="566" w:hanging="540"/>
      <w:jc w:val="both"/>
    </w:pPr>
    <w:rPr>
      <w:rFonts w:ascii="Arial" w:eastAsia="Times New Roman" w:hAnsi="Arial"/>
    </w:rPr>
  </w:style>
  <w:style w:type="paragraph" w:styleId="Buborkszveg">
    <w:name w:val="Balloon Text"/>
    <w:basedOn w:val="Norml"/>
    <w:rsid w:val="00EB6958"/>
    <w:rPr>
      <w:rFonts w:ascii="Tahoma" w:hAnsi="Tahoma" w:cs="Tahoma"/>
      <w:sz w:val="16"/>
      <w:szCs w:val="16"/>
    </w:rPr>
  </w:style>
  <w:style w:type="paragraph" w:customStyle="1" w:styleId="Tblzattartalom0">
    <w:name w:val="Táblázattartalom"/>
    <w:basedOn w:val="Norml"/>
    <w:rsid w:val="00EB6958"/>
    <w:pPr>
      <w:suppressLineNumbers/>
    </w:pPr>
  </w:style>
  <w:style w:type="paragraph" w:customStyle="1" w:styleId="Tblzatfejlc0">
    <w:name w:val="Táblázatfejléc"/>
    <w:basedOn w:val="Tblzattartalom0"/>
    <w:rsid w:val="00EB6958"/>
    <w:pPr>
      <w:jc w:val="center"/>
    </w:pPr>
    <w:rPr>
      <w:b/>
      <w:bCs/>
      <w:i/>
      <w:iCs/>
    </w:rPr>
  </w:style>
  <w:style w:type="paragraph" w:customStyle="1" w:styleId="Kerettartalom">
    <w:name w:val="Kerettartalom"/>
    <w:basedOn w:val="Szvegtrzs"/>
    <w:rsid w:val="00EB6958"/>
  </w:style>
  <w:style w:type="paragraph" w:styleId="Szvegtrzsbehzssal2">
    <w:name w:val="Body Text Indent 2"/>
    <w:basedOn w:val="Norml"/>
    <w:rsid w:val="00EB6958"/>
    <w:pPr>
      <w:spacing w:after="120" w:line="480" w:lineRule="auto"/>
      <w:ind w:left="283"/>
    </w:pPr>
  </w:style>
  <w:style w:type="paragraph" w:styleId="lfej">
    <w:name w:val="header"/>
    <w:basedOn w:val="Norml"/>
    <w:rsid w:val="00EB6958"/>
    <w:pPr>
      <w:tabs>
        <w:tab w:val="center" w:pos="4536"/>
        <w:tab w:val="right" w:pos="9072"/>
      </w:tabs>
    </w:pPr>
  </w:style>
  <w:style w:type="paragraph" w:styleId="Szvegtrzs2">
    <w:name w:val="Body Text 2"/>
    <w:basedOn w:val="Norml"/>
    <w:rsid w:val="00EB6958"/>
    <w:pPr>
      <w:spacing w:after="120" w:line="480" w:lineRule="auto"/>
    </w:pPr>
  </w:style>
  <w:style w:type="paragraph" w:styleId="Listaszerbekezds">
    <w:name w:val="List Paragraph"/>
    <w:basedOn w:val="Norml"/>
    <w:qFormat/>
    <w:rsid w:val="00603EF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rltotthiperhivatkozs">
    <w:name w:val="FollowedHyperlink"/>
    <w:basedOn w:val="Bekezdsalapbettpusa"/>
    <w:rsid w:val="001A1767"/>
    <w:rPr>
      <w:color w:val="800080"/>
      <w:u w:val="single"/>
    </w:rPr>
  </w:style>
  <w:style w:type="paragraph" w:styleId="Cm">
    <w:name w:val="Title"/>
    <w:basedOn w:val="Norml"/>
    <w:link w:val="CmChar"/>
    <w:qFormat/>
    <w:rsid w:val="007C089A"/>
    <w:pPr>
      <w:widowControl/>
      <w:suppressAutoHyphens w:val="0"/>
      <w:jc w:val="center"/>
    </w:pPr>
    <w:rPr>
      <w:rFonts w:eastAsia="Times New Roman"/>
      <w:b/>
      <w:sz w:val="32"/>
      <w:lang w:eastAsia="hu-HU"/>
    </w:rPr>
  </w:style>
  <w:style w:type="character" w:styleId="Kiemels2">
    <w:name w:val="Strong"/>
    <w:basedOn w:val="Bekezdsalapbettpusa"/>
    <w:qFormat/>
    <w:rsid w:val="009C44CE"/>
    <w:rPr>
      <w:b/>
      <w:bCs/>
    </w:rPr>
  </w:style>
  <w:style w:type="character" w:customStyle="1" w:styleId="CmChar">
    <w:name w:val="Cím Char"/>
    <w:basedOn w:val="Bekezdsalapbettpusa"/>
    <w:link w:val="Cm"/>
    <w:rsid w:val="00830ABE"/>
    <w:rPr>
      <w:b/>
      <w:sz w:val="32"/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karsag@mail.totkomlos.h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tkomlos.h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titkarsag@mail.totkomlos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tkomlos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7385</Words>
  <Characters>50960</Characters>
  <Application>Microsoft Office Word</Application>
  <DocSecurity>0</DocSecurity>
  <Lines>424</Lines>
  <Paragraphs>116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Gyula Város Önkormányzata Képviselő-testületének</vt:lpstr>
    </vt:vector>
  </TitlesOfParts>
  <Company>Polgármesteri Hivatal Gyula</Company>
  <LinksUpToDate>false</LinksUpToDate>
  <CharactersWithSpaces>58229</CharactersWithSpaces>
  <SharedDoc>false</SharedDoc>
  <HLinks>
    <vt:vector size="24" baseType="variant">
      <vt:variant>
        <vt:i4>6291470</vt:i4>
      </vt:variant>
      <vt:variant>
        <vt:i4>9</vt:i4>
      </vt:variant>
      <vt:variant>
        <vt:i4>0</vt:i4>
      </vt:variant>
      <vt:variant>
        <vt:i4>5</vt:i4>
      </vt:variant>
      <vt:variant>
        <vt:lpwstr>mailto:titkarsag@mail.totkomlos.hu</vt:lpwstr>
      </vt:variant>
      <vt:variant>
        <vt:lpwstr/>
      </vt:variant>
      <vt:variant>
        <vt:i4>1835021</vt:i4>
      </vt:variant>
      <vt:variant>
        <vt:i4>6</vt:i4>
      </vt:variant>
      <vt:variant>
        <vt:i4>0</vt:i4>
      </vt:variant>
      <vt:variant>
        <vt:i4>5</vt:i4>
      </vt:variant>
      <vt:variant>
        <vt:lpwstr>http://www.totkomlos.hu/</vt:lpwstr>
      </vt:variant>
      <vt:variant>
        <vt:lpwstr/>
      </vt:variant>
      <vt:variant>
        <vt:i4>6291470</vt:i4>
      </vt:variant>
      <vt:variant>
        <vt:i4>3</vt:i4>
      </vt:variant>
      <vt:variant>
        <vt:i4>0</vt:i4>
      </vt:variant>
      <vt:variant>
        <vt:i4>5</vt:i4>
      </vt:variant>
      <vt:variant>
        <vt:lpwstr>mailto:titkarsag@mail.totkomlos.hu</vt:lpwstr>
      </vt:variant>
      <vt:variant>
        <vt:lpwstr/>
      </vt:variant>
      <vt:variant>
        <vt:i4>1835021</vt:i4>
      </vt:variant>
      <vt:variant>
        <vt:i4>0</vt:i4>
      </vt:variant>
      <vt:variant>
        <vt:i4>0</vt:i4>
      </vt:variant>
      <vt:variant>
        <vt:i4>5</vt:i4>
      </vt:variant>
      <vt:variant>
        <vt:lpwstr>http://www.totkomlos.hu/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Gyula Város Önkormányzata Képviselő-testületének</dc:title>
  <dc:creator>Molnár Katalin</dc:creator>
  <cp:lastModifiedBy>Ildikó</cp:lastModifiedBy>
  <cp:revision>3</cp:revision>
  <cp:lastPrinted>2011-03-22T12:52:00Z</cp:lastPrinted>
  <dcterms:created xsi:type="dcterms:W3CDTF">2011-04-08T06:41:00Z</dcterms:created>
  <dcterms:modified xsi:type="dcterms:W3CDTF">2011-04-19T17:18:00Z</dcterms:modified>
</cp:coreProperties>
</file>